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109A0" w14:textId="6C66D36A" w:rsidR="004702FB" w:rsidRDefault="00472BFD" w:rsidP="006975C6">
      <w:pPr>
        <w:pStyle w:val="Paragraf"/>
        <w:rPr>
          <w:rFonts w:ascii="Arial" w:hAnsi="Arial" w:cs="Arial"/>
        </w:rPr>
      </w:pPr>
      <w:bookmarkStart w:id="0" w:name="_Hlk145070506"/>
      <w:bookmarkEnd w:id="0"/>
      <w:r>
        <w:rPr>
          <w:rFonts w:ascii="Arial" w:hAnsi="Arial" w:cs="Arial"/>
        </w:rPr>
        <w:t xml:space="preserve"> </w:t>
      </w:r>
    </w:p>
    <w:p w14:paraId="084109A1" w14:textId="7F151A17" w:rsidR="00EA416A" w:rsidRPr="008C1BE5" w:rsidRDefault="00EA416A" w:rsidP="00EA416A">
      <w:pPr>
        <w:spacing w:before="120" w:after="120"/>
        <w:rPr>
          <w:rFonts w:ascii="Arial" w:eastAsia="Calibri" w:hAnsi="Arial" w:cs="Arial"/>
          <w:sz w:val="18"/>
          <w:szCs w:val="18"/>
        </w:rPr>
      </w:pPr>
      <w:r w:rsidRPr="00EA416A">
        <w:rPr>
          <w:rFonts w:ascii="Arial" w:eastAsia="Calibri" w:hAnsi="Arial" w:cs="Arial"/>
          <w:sz w:val="18"/>
          <w:szCs w:val="18"/>
          <w:lang w:val="x-none"/>
        </w:rPr>
        <w:t xml:space="preserve">Številka: </w:t>
      </w:r>
      <w:r w:rsidR="00B81E0E">
        <w:rPr>
          <w:rFonts w:ascii="Arial" w:eastAsia="Calibri" w:hAnsi="Arial" w:cs="Arial"/>
          <w:sz w:val="18"/>
          <w:szCs w:val="18"/>
        </w:rPr>
        <w:t>430-0075/2023-</w:t>
      </w:r>
      <w:r w:rsidR="00CF4E51">
        <w:rPr>
          <w:rFonts w:ascii="Arial" w:eastAsia="Calibri" w:hAnsi="Arial" w:cs="Arial"/>
          <w:sz w:val="18"/>
          <w:szCs w:val="18"/>
        </w:rPr>
        <w:t>5</w:t>
      </w:r>
      <w:r w:rsidR="00B81E0E">
        <w:rPr>
          <w:rFonts w:ascii="Arial" w:eastAsia="Calibri" w:hAnsi="Arial" w:cs="Arial"/>
          <w:sz w:val="18"/>
          <w:szCs w:val="18"/>
        </w:rPr>
        <w:t xml:space="preserve"> (2526)</w:t>
      </w:r>
    </w:p>
    <w:p w14:paraId="084109A2" w14:textId="3FAEDCA4" w:rsidR="00FB3258" w:rsidRPr="006F1DA5" w:rsidRDefault="00D8345B" w:rsidP="00EA416A">
      <w:pPr>
        <w:pStyle w:val="Paragraf"/>
        <w:tabs>
          <w:tab w:val="right" w:pos="9070"/>
        </w:tabs>
        <w:rPr>
          <w:rFonts w:ascii="Arial" w:hAnsi="Arial" w:cs="Arial"/>
        </w:rPr>
      </w:pPr>
      <w:r>
        <w:rPr>
          <w:rFonts w:ascii="Arial" w:hAnsi="Arial" w:cs="Arial"/>
        </w:rPr>
        <w:t>Datum:</w:t>
      </w:r>
      <w:r w:rsidR="00472BFD">
        <w:rPr>
          <w:rFonts w:ascii="Arial" w:hAnsi="Arial" w:cs="Arial"/>
        </w:rPr>
        <w:t xml:space="preserve"> </w:t>
      </w:r>
      <w:r w:rsidR="00CA5A91">
        <w:rPr>
          <w:rFonts w:ascii="Arial" w:hAnsi="Arial" w:cs="Arial"/>
        </w:rPr>
        <w:t>23</w:t>
      </w:r>
      <w:r w:rsidR="008666F4">
        <w:rPr>
          <w:rFonts w:ascii="Arial" w:hAnsi="Arial" w:cs="Arial"/>
        </w:rPr>
        <w:t>. 10. 2023</w:t>
      </w:r>
      <w:r w:rsidR="00FC2646" w:rsidRPr="006F1DA5">
        <w:rPr>
          <w:rFonts w:ascii="Arial" w:hAnsi="Arial" w:cs="Arial"/>
        </w:rPr>
        <w:tab/>
      </w:r>
    </w:p>
    <w:p w14:paraId="084109A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84109A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84109A4" w14:textId="1CFEA964" w:rsidR="00FB3258" w:rsidRPr="006F1DA5" w:rsidRDefault="00233B01" w:rsidP="0033249E">
            <w:pPr>
              <w:pStyle w:val="Paragraf"/>
              <w:jc w:val="right"/>
              <w:rPr>
                <w:rFonts w:ascii="Arial" w:hAnsi="Arial" w:cs="Arial"/>
                <w:color w:val="BFBFBF" w:themeColor="background1" w:themeShade="BF"/>
              </w:rPr>
            </w:pPr>
            <w:r>
              <w:rPr>
                <w:rFonts w:ascii="Arial" w:hAnsi="Arial" w:cs="Arial"/>
                <w:color w:val="BFBFBF" w:themeColor="background1" w:themeShade="BF"/>
              </w:rPr>
              <w:t>OBRAZCI _</w:t>
            </w:r>
            <w:r w:rsidR="00FB3258" w:rsidRPr="006F1DA5">
              <w:rPr>
                <w:rFonts w:ascii="Arial" w:hAnsi="Arial" w:cs="Arial"/>
                <w:color w:val="BFBFBF" w:themeColor="background1" w:themeShade="BF"/>
              </w:rPr>
              <w:t>RAZPISNA DOKUMENTACIJA</w:t>
            </w:r>
          </w:p>
          <w:p w14:paraId="084109A5" w14:textId="074BC463" w:rsidR="00FB3258" w:rsidRPr="006F1DA5" w:rsidRDefault="00B81E0E" w:rsidP="00FB3258">
            <w:pPr>
              <w:pStyle w:val="Paragraf"/>
              <w:spacing w:before="0"/>
              <w:jc w:val="right"/>
              <w:rPr>
                <w:rFonts w:ascii="Arial" w:hAnsi="Arial" w:cs="Arial"/>
                <w:sz w:val="44"/>
                <w:szCs w:val="44"/>
              </w:rPr>
            </w:pPr>
            <w:r>
              <w:rPr>
                <w:rFonts w:ascii="Arial" w:hAnsi="Arial" w:cs="Arial"/>
                <w:sz w:val="44"/>
                <w:szCs w:val="44"/>
              </w:rPr>
              <w:t>Zavarovanje odgovornosti in premoženja</w:t>
            </w:r>
            <w:r w:rsidR="00DF0F9D">
              <w:rPr>
                <w:rFonts w:ascii="Arial" w:hAnsi="Arial" w:cs="Arial"/>
                <w:sz w:val="44"/>
                <w:szCs w:val="44"/>
              </w:rPr>
              <w:t xml:space="preserve"> Občine Šentjur, </w:t>
            </w:r>
            <w:r w:rsidR="00493810">
              <w:rPr>
                <w:rFonts w:ascii="Arial" w:hAnsi="Arial" w:cs="Arial"/>
                <w:sz w:val="44"/>
                <w:szCs w:val="44"/>
              </w:rPr>
              <w:t>j</w:t>
            </w:r>
            <w:r w:rsidR="00DF0F9D">
              <w:rPr>
                <w:rFonts w:ascii="Arial" w:hAnsi="Arial" w:cs="Arial"/>
                <w:sz w:val="44"/>
                <w:szCs w:val="44"/>
              </w:rPr>
              <w:t>avnih zavodov in javnih podj</w:t>
            </w:r>
            <w:r w:rsidR="00670E9C">
              <w:rPr>
                <w:rFonts w:ascii="Arial" w:hAnsi="Arial" w:cs="Arial"/>
                <w:sz w:val="44"/>
                <w:szCs w:val="44"/>
              </w:rPr>
              <w:t>e</w:t>
            </w:r>
            <w:r w:rsidR="00DF0F9D">
              <w:rPr>
                <w:rFonts w:ascii="Arial" w:hAnsi="Arial" w:cs="Arial"/>
                <w:sz w:val="44"/>
                <w:szCs w:val="44"/>
              </w:rPr>
              <w:t>tij</w:t>
            </w:r>
            <w:r w:rsidR="009D1899">
              <w:rPr>
                <w:rFonts w:ascii="Arial" w:hAnsi="Arial" w:cs="Arial"/>
                <w:sz w:val="44"/>
                <w:szCs w:val="44"/>
              </w:rPr>
              <w:t xml:space="preserve">, katerih ustanoviteljica je Občina Šentjur, ter </w:t>
            </w:r>
            <w:r w:rsidR="0007178B">
              <w:rPr>
                <w:rFonts w:ascii="Arial" w:hAnsi="Arial" w:cs="Arial"/>
                <w:sz w:val="44"/>
                <w:szCs w:val="44"/>
              </w:rPr>
              <w:t>G</w:t>
            </w:r>
            <w:r w:rsidR="009D1899">
              <w:rPr>
                <w:rFonts w:ascii="Arial" w:hAnsi="Arial" w:cs="Arial"/>
                <w:sz w:val="44"/>
                <w:szCs w:val="44"/>
              </w:rPr>
              <w:t xml:space="preserve">asilske zveze </w:t>
            </w:r>
            <w:r w:rsidR="0007178B">
              <w:rPr>
                <w:rFonts w:ascii="Arial" w:hAnsi="Arial" w:cs="Arial"/>
                <w:sz w:val="44"/>
                <w:szCs w:val="44"/>
              </w:rPr>
              <w:t>in članov Civilne zaščite</w:t>
            </w:r>
            <w:r w:rsidR="00F47F38">
              <w:rPr>
                <w:rFonts w:ascii="Arial" w:hAnsi="Arial" w:cs="Arial"/>
                <w:sz w:val="44"/>
                <w:szCs w:val="44"/>
              </w:rPr>
              <w:t xml:space="preserve"> Šentjur </w:t>
            </w:r>
            <w:r w:rsidR="009D1899">
              <w:rPr>
                <w:rFonts w:ascii="Arial" w:hAnsi="Arial" w:cs="Arial"/>
                <w:sz w:val="44"/>
                <w:szCs w:val="44"/>
              </w:rPr>
              <w:t>za obdobje</w:t>
            </w:r>
            <w:r w:rsidR="00D620E2">
              <w:rPr>
                <w:rFonts w:ascii="Arial" w:hAnsi="Arial" w:cs="Arial"/>
                <w:sz w:val="44"/>
                <w:szCs w:val="44"/>
              </w:rPr>
              <w:t xml:space="preserve"> 2024-2027</w:t>
            </w:r>
            <w:r>
              <w:rPr>
                <w:rFonts w:ascii="Arial" w:hAnsi="Arial" w:cs="Arial"/>
                <w:sz w:val="44"/>
                <w:szCs w:val="44"/>
              </w:rPr>
              <w:t xml:space="preserve"> </w:t>
            </w:r>
          </w:p>
        </w:tc>
      </w:tr>
    </w:tbl>
    <w:p w14:paraId="084109A7" w14:textId="77777777" w:rsidR="00FB3258" w:rsidRPr="006F1DA5" w:rsidRDefault="00FB3258" w:rsidP="006975C6">
      <w:pPr>
        <w:pStyle w:val="Paragraf"/>
        <w:rPr>
          <w:rFonts w:ascii="Arial" w:hAnsi="Arial" w:cs="Arial"/>
        </w:rPr>
      </w:pPr>
    </w:p>
    <w:p w14:paraId="084109A8" w14:textId="18D70947" w:rsidR="00FB3258" w:rsidRPr="006F1DA5" w:rsidRDefault="00FB3258" w:rsidP="006975C6">
      <w:pPr>
        <w:pStyle w:val="Paragraf"/>
        <w:rPr>
          <w:rFonts w:ascii="Arial" w:hAnsi="Arial" w:cs="Arial"/>
        </w:rPr>
      </w:pPr>
      <w:r w:rsidRPr="006F1DA5">
        <w:rPr>
          <w:rFonts w:ascii="Arial" w:hAnsi="Arial" w:cs="Arial"/>
        </w:rPr>
        <w:t>Zaporedna številka: JN00</w:t>
      </w:r>
      <w:r w:rsidR="00360085">
        <w:rPr>
          <w:rFonts w:ascii="Arial" w:hAnsi="Arial" w:cs="Arial"/>
        </w:rPr>
        <w:t>12</w:t>
      </w:r>
      <w:r w:rsidRPr="006F1DA5">
        <w:rPr>
          <w:rFonts w:ascii="Arial" w:hAnsi="Arial" w:cs="Arial"/>
        </w:rPr>
        <w:t>/20</w:t>
      </w:r>
      <w:r w:rsidR="00B7361D">
        <w:rPr>
          <w:rFonts w:ascii="Arial" w:hAnsi="Arial" w:cs="Arial"/>
        </w:rPr>
        <w:t>2</w:t>
      </w:r>
      <w:r w:rsidR="00391E7B">
        <w:rPr>
          <w:rFonts w:ascii="Arial" w:hAnsi="Arial" w:cs="Arial"/>
        </w:rPr>
        <w:t>3</w:t>
      </w:r>
    </w:p>
    <w:p w14:paraId="084109A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84109AA" w14:textId="77777777" w:rsidR="00337E4D" w:rsidRDefault="00337E4D">
      <w:pPr>
        <w:rPr>
          <w:rFonts w:ascii="Arial" w:hAnsi="Arial" w:cs="Arial"/>
          <w:sz w:val="18"/>
          <w:szCs w:val="18"/>
        </w:rPr>
      </w:pPr>
    </w:p>
    <w:p w14:paraId="084109AB" w14:textId="77777777" w:rsidR="00EA416A" w:rsidRDefault="00EA416A">
      <w:pPr>
        <w:rPr>
          <w:rFonts w:ascii="Arial" w:hAnsi="Arial" w:cs="Arial"/>
          <w:sz w:val="18"/>
          <w:szCs w:val="18"/>
        </w:rPr>
      </w:pPr>
    </w:p>
    <w:p w14:paraId="084109AC" w14:textId="77777777" w:rsidR="00EA416A" w:rsidRDefault="00EA416A">
      <w:pPr>
        <w:rPr>
          <w:rFonts w:ascii="Arial" w:hAnsi="Arial" w:cs="Arial"/>
          <w:sz w:val="18"/>
          <w:szCs w:val="18"/>
        </w:rPr>
      </w:pPr>
    </w:p>
    <w:p w14:paraId="084109AD" w14:textId="77777777" w:rsidR="00EA416A" w:rsidRDefault="00EA416A">
      <w:pPr>
        <w:rPr>
          <w:rFonts w:ascii="Arial" w:hAnsi="Arial" w:cs="Arial"/>
          <w:sz w:val="18"/>
          <w:szCs w:val="18"/>
        </w:rPr>
      </w:pPr>
    </w:p>
    <w:p w14:paraId="084109AE" w14:textId="77777777" w:rsidR="00960022" w:rsidRDefault="00E55B9D">
      <w:pPr>
        <w:rPr>
          <w:rFonts w:ascii="Arial" w:hAnsi="Arial" w:cs="Arial"/>
          <w:sz w:val="18"/>
          <w:szCs w:val="18"/>
        </w:rPr>
      </w:pPr>
      <w:r>
        <w:rPr>
          <w:rFonts w:ascii="Arial" w:hAnsi="Arial" w:cs="Arial"/>
        </w:rPr>
        <w:br w:type="page"/>
      </w:r>
    </w:p>
    <w:p w14:paraId="084109A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84109B3" w14:textId="77777777" w:rsidTr="004F2927">
        <w:trPr>
          <w:trHeight w:val="1268"/>
        </w:trPr>
        <w:tc>
          <w:tcPr>
            <w:tcW w:w="1668" w:type="dxa"/>
          </w:tcPr>
          <w:p w14:paraId="084109B0" w14:textId="77777777" w:rsidR="004702FB" w:rsidRPr="006F1DA5" w:rsidRDefault="004702FB" w:rsidP="004702FB">
            <w:pPr>
              <w:pStyle w:val="Glava"/>
              <w:rPr>
                <w:rFonts w:ascii="Arial" w:hAnsi="Arial" w:cs="Arial"/>
                <w:b/>
                <w:color w:val="000000" w:themeColor="text1"/>
              </w:rPr>
            </w:pPr>
          </w:p>
        </w:tc>
        <w:tc>
          <w:tcPr>
            <w:tcW w:w="3361" w:type="dxa"/>
          </w:tcPr>
          <w:p w14:paraId="084109B1" w14:textId="77777777" w:rsidR="004702FB" w:rsidRPr="006F1DA5" w:rsidRDefault="004702FB" w:rsidP="004702FB">
            <w:pPr>
              <w:pStyle w:val="Glava"/>
              <w:rPr>
                <w:rFonts w:ascii="Arial" w:hAnsi="Arial" w:cs="Arial"/>
                <w:b/>
                <w:color w:val="000000" w:themeColor="text1"/>
              </w:rPr>
            </w:pPr>
          </w:p>
        </w:tc>
        <w:tc>
          <w:tcPr>
            <w:tcW w:w="4209" w:type="dxa"/>
          </w:tcPr>
          <w:p w14:paraId="084109B2" w14:textId="77777777" w:rsidR="004702FB" w:rsidRPr="006F1DA5" w:rsidRDefault="004702FB" w:rsidP="004702FB">
            <w:pPr>
              <w:pStyle w:val="Glava"/>
              <w:rPr>
                <w:rFonts w:ascii="Arial" w:hAnsi="Arial" w:cs="Arial"/>
                <w:b/>
                <w:color w:val="000000" w:themeColor="text1"/>
              </w:rPr>
            </w:pPr>
          </w:p>
        </w:tc>
      </w:tr>
    </w:tbl>
    <w:p w14:paraId="2C52F00D" w14:textId="77777777" w:rsidR="001821EC" w:rsidRDefault="001821EC" w:rsidP="00BB67BC">
      <w:pPr>
        <w:spacing w:after="0" w:line="240" w:lineRule="auto"/>
        <w:jc w:val="both"/>
        <w:rPr>
          <w:rFonts w:ascii="Arial" w:eastAsia="Times New Roman" w:hAnsi="Arial" w:cs="Times New Roman"/>
          <w:sz w:val="24"/>
          <w:szCs w:val="20"/>
          <w:lang w:eastAsia="sl-SI"/>
        </w:rPr>
      </w:pPr>
    </w:p>
    <w:p w14:paraId="4D917A54" w14:textId="77777777" w:rsidR="006D09D4" w:rsidRPr="00BB67BC" w:rsidRDefault="006D09D4" w:rsidP="00BB67BC">
      <w:pPr>
        <w:spacing w:after="0" w:line="240" w:lineRule="auto"/>
        <w:jc w:val="both"/>
        <w:rPr>
          <w:rFonts w:ascii="Arial" w:eastAsia="Times New Roman" w:hAnsi="Arial" w:cs="Times New Roman"/>
          <w:sz w:val="24"/>
          <w:szCs w:val="20"/>
          <w:lang w:eastAsia="sl-SI"/>
        </w:rPr>
      </w:pPr>
    </w:p>
    <w:p w14:paraId="08410EC4" w14:textId="7E9D9822" w:rsidR="004A4185" w:rsidRPr="002A0243" w:rsidRDefault="00BB67BC" w:rsidP="002A0243">
      <w:pPr>
        <w:spacing w:after="0"/>
        <w:jc w:val="right"/>
        <w:rPr>
          <w:rFonts w:ascii="Arial" w:hAnsi="Arial" w:cs="Arial"/>
          <w:b/>
          <w:sz w:val="18"/>
          <w:szCs w:val="18"/>
        </w:rPr>
      </w:pPr>
      <w:r w:rsidRPr="00092A15">
        <w:rPr>
          <w:rFonts w:ascii="Arial" w:hAnsi="Arial" w:cs="Arial"/>
          <w:b/>
          <w:sz w:val="18"/>
          <w:szCs w:val="18"/>
        </w:rPr>
        <w:t>Obrazec št: 1</w:t>
      </w:r>
    </w:p>
    <w:p w14:paraId="08410EC9" w14:textId="787EA4FB" w:rsidR="004A4185" w:rsidRPr="007E5E21" w:rsidRDefault="007E5E21" w:rsidP="007E5E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tbl>
      <w:tblPr>
        <w:tblStyle w:val="NormalTablePHPDOCX"/>
        <w:tblW w:w="0" w:type="auto"/>
        <w:tblLook w:val="04A0" w:firstRow="1" w:lastRow="0" w:firstColumn="1" w:lastColumn="0" w:noHBand="0" w:noVBand="1"/>
      </w:tblPr>
      <w:tblGrid>
        <w:gridCol w:w="9070"/>
      </w:tblGrid>
      <w:tr w:rsidR="002A5ED1" w14:paraId="5819D8D5" w14:textId="77777777" w:rsidTr="007259E1">
        <w:tc>
          <w:tcPr>
            <w:tcW w:w="0" w:type="auto"/>
            <w:tcMar>
              <w:top w:w="0" w:type="auto"/>
              <w:bottom w:w="0" w:type="auto"/>
            </w:tcMar>
          </w:tcPr>
          <w:p w14:paraId="10D9195B" w14:textId="4EEAFD20" w:rsidR="002A5ED1" w:rsidRPr="001821EC" w:rsidRDefault="002A5ED1" w:rsidP="001821EC">
            <w:pPr>
              <w:pStyle w:val="Paragraf"/>
              <w:spacing w:before="0" w:after="0"/>
              <w:jc w:val="both"/>
              <w:rPr>
                <w:rFonts w:ascii="Arial" w:hAnsi="Arial" w:cs="Arial"/>
              </w:rPr>
            </w:pPr>
            <w:r w:rsidRPr="00C576B3">
              <w:rPr>
                <w:rFonts w:ascii="Arial" w:hAnsi="Arial" w:cs="Arial"/>
                <w:color w:val="000000"/>
              </w:rPr>
              <w:t>Na osnovi povabila za naročilo</w:t>
            </w:r>
            <w:r w:rsidRPr="001821EC">
              <w:rPr>
                <w:rFonts w:ascii="Arial" w:hAnsi="Arial" w:cs="Arial"/>
                <w:b/>
                <w:bCs/>
                <w:color w:val="000000"/>
              </w:rPr>
              <w:t xml:space="preserve"> »</w:t>
            </w:r>
            <w:r w:rsidR="001821EC" w:rsidRPr="001821EC">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00C42B73" w:rsidRPr="001821EC">
              <w:rPr>
                <w:rFonts w:ascii="Arial" w:hAnsi="Arial" w:cs="Arial"/>
                <w:b/>
                <w:bCs/>
              </w:rPr>
              <w:t>«</w:t>
            </w:r>
            <w:r w:rsidR="00C42B73">
              <w:rPr>
                <w:rFonts w:ascii="Arial" w:hAnsi="Arial" w:cs="Arial"/>
                <w:b/>
              </w:rPr>
              <w:t xml:space="preserve"> </w:t>
            </w:r>
            <w:r w:rsidRPr="00C576B3">
              <w:rPr>
                <w:rFonts w:ascii="Arial" w:hAnsi="Arial" w:cs="Arial"/>
                <w:color w:val="000000"/>
              </w:rPr>
              <w:t>objavljenega na Portalu javnih naročil se prijavljamo na vaše obvestilo in prilagamo našo ponudbeno dokumentacijo v skladu z navodili za izdelavo ponudbe.</w:t>
            </w:r>
          </w:p>
          <w:tbl>
            <w:tblPr>
              <w:tblStyle w:val="NormalTablePHPDOCX"/>
              <w:tblW w:w="0" w:type="auto"/>
              <w:tblLook w:val="04A0" w:firstRow="1" w:lastRow="0" w:firstColumn="1" w:lastColumn="0" w:noHBand="0" w:noVBand="1"/>
            </w:tblPr>
            <w:tblGrid>
              <w:gridCol w:w="2198"/>
            </w:tblGrid>
            <w:tr w:rsidR="002A5ED1" w14:paraId="2F859AA3" w14:textId="77777777" w:rsidTr="007259E1">
              <w:tc>
                <w:tcPr>
                  <w:tcW w:w="0" w:type="auto"/>
                  <w:tcMar>
                    <w:top w:w="0" w:type="auto"/>
                    <w:bottom w:w="0" w:type="auto"/>
                  </w:tcMar>
                </w:tcPr>
                <w:p w14:paraId="73AE7EA3" w14:textId="77777777" w:rsidR="002A5ED1" w:rsidRDefault="002A5ED1" w:rsidP="00611A00">
                  <w:pPr>
                    <w:numPr>
                      <w:ilvl w:val="0"/>
                      <w:numId w:val="14"/>
                    </w:numPr>
                    <w:jc w:val="both"/>
                    <w:rPr>
                      <w:rFonts w:ascii="Arial" w:hAnsi="Arial" w:cs="Arial"/>
                      <w:color w:val="000000"/>
                      <w:sz w:val="18"/>
                      <w:szCs w:val="18"/>
                    </w:rPr>
                  </w:pPr>
                  <w:r>
                    <w:rPr>
                      <w:rFonts w:ascii="Arial" w:hAnsi="Arial" w:cs="Arial"/>
                      <w:color w:val="000000"/>
                      <w:sz w:val="18"/>
                      <w:szCs w:val="18"/>
                    </w:rPr>
                    <w:t>Samostojno</w:t>
                  </w:r>
                </w:p>
                <w:p w14:paraId="083D3778" w14:textId="77777777" w:rsidR="002A5ED1" w:rsidRDefault="002A5ED1" w:rsidP="00611A00">
                  <w:pPr>
                    <w:numPr>
                      <w:ilvl w:val="0"/>
                      <w:numId w:val="14"/>
                    </w:numPr>
                    <w:jc w:val="both"/>
                    <w:rPr>
                      <w:rFonts w:ascii="Arial" w:hAnsi="Arial" w:cs="Arial"/>
                      <w:color w:val="000000"/>
                      <w:sz w:val="18"/>
                      <w:szCs w:val="18"/>
                    </w:rPr>
                  </w:pPr>
                  <w:r>
                    <w:rPr>
                      <w:rFonts w:ascii="Arial" w:hAnsi="Arial" w:cs="Arial"/>
                      <w:color w:val="000000"/>
                      <w:sz w:val="18"/>
                      <w:szCs w:val="18"/>
                    </w:rPr>
                    <w:t>Skupno ponudb</w:t>
                  </w:r>
                </w:p>
              </w:tc>
            </w:tr>
          </w:tbl>
          <w:p w14:paraId="338A20DA" w14:textId="77777777" w:rsidR="002A5ED1" w:rsidRDefault="002A5ED1" w:rsidP="007259E1">
            <w:pPr>
              <w:spacing w:before="225" w:after="225"/>
              <w:jc w:val="both"/>
            </w:pPr>
            <w:r>
              <w:rPr>
                <w:rFonts w:ascii="Arial" w:hAnsi="Arial" w:cs="Arial"/>
                <w:color w:val="000000"/>
                <w:sz w:val="18"/>
                <w:szCs w:val="18"/>
              </w:rPr>
              <w:t>(Ustrezno obkrožite)</w:t>
            </w:r>
          </w:p>
          <w:p w14:paraId="551B2987" w14:textId="77777777" w:rsidR="002A5ED1" w:rsidRDefault="002A5ED1" w:rsidP="007259E1">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2A5ED1" w14:paraId="6CF1C8F1" w14:textId="77777777" w:rsidTr="007259E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15142F" w14:textId="77777777" w:rsidR="002A5ED1" w:rsidRDefault="002A5ED1" w:rsidP="007259E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41761" w14:textId="77777777" w:rsidR="002A5ED1" w:rsidRDefault="002A5ED1" w:rsidP="007259E1">
                  <w:r>
                    <w:rPr>
                      <w:rFonts w:ascii="Arial" w:hAnsi="Arial" w:cs="Arial"/>
                      <w:color w:val="000000"/>
                      <w:position w:val="-2"/>
                      <w:sz w:val="18"/>
                      <w:szCs w:val="18"/>
                    </w:rPr>
                    <w:t> </w:t>
                  </w:r>
                </w:p>
              </w:tc>
            </w:tr>
            <w:tr w:rsidR="002A5ED1" w14:paraId="4C1DDF43" w14:textId="77777777" w:rsidTr="007259E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B6A430" w14:textId="77777777" w:rsidR="002A5ED1" w:rsidRDefault="002A5ED1" w:rsidP="007259E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588CD" w14:textId="77777777" w:rsidR="002A5ED1" w:rsidRDefault="002A5ED1" w:rsidP="007259E1">
                  <w:r>
                    <w:rPr>
                      <w:rFonts w:ascii="Arial" w:hAnsi="Arial" w:cs="Arial"/>
                      <w:color w:val="000000"/>
                      <w:position w:val="-2"/>
                      <w:sz w:val="18"/>
                      <w:szCs w:val="18"/>
                    </w:rPr>
                    <w:t> </w:t>
                  </w:r>
                </w:p>
              </w:tc>
            </w:tr>
          </w:tbl>
          <w:p w14:paraId="310AEF6C" w14:textId="77777777" w:rsidR="002A5ED1" w:rsidRDefault="002A5ED1" w:rsidP="007259E1">
            <w:pPr>
              <w:spacing w:before="225" w:after="225"/>
              <w:jc w:val="both"/>
            </w:pPr>
            <w:r>
              <w:rPr>
                <w:rFonts w:ascii="Arial" w:hAnsi="Arial" w:cs="Arial"/>
                <w:b/>
                <w:bCs/>
                <w:color w:val="000000"/>
                <w:sz w:val="18"/>
                <w:szCs w:val="18"/>
              </w:rPr>
              <w:t>II. Ponudbena cena</w:t>
            </w:r>
          </w:p>
          <w:tbl>
            <w:tblPr>
              <w:tblStyle w:val="NormalTablePHPDOCX"/>
              <w:tblW w:w="4770" w:type="pct"/>
              <w:tblLook w:val="04A0" w:firstRow="1" w:lastRow="0" w:firstColumn="1" w:lastColumn="0" w:noHBand="0" w:noVBand="1"/>
            </w:tblPr>
            <w:tblGrid>
              <w:gridCol w:w="2654"/>
              <w:gridCol w:w="1832"/>
              <w:gridCol w:w="1459"/>
              <w:gridCol w:w="2490"/>
            </w:tblGrid>
            <w:tr w:rsidR="002A5ED1" w14:paraId="316E8260" w14:textId="77777777" w:rsidTr="007259E1">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8FD329" w14:textId="77777777" w:rsidR="002A5ED1" w:rsidRDefault="002A5ED1" w:rsidP="007259E1">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A485F7" w14:textId="751A2BBB" w:rsidR="002A5ED1" w:rsidRDefault="006C619E" w:rsidP="007259E1">
                  <w:pPr>
                    <w:jc w:val="center"/>
                  </w:pPr>
                  <w:r>
                    <w:rPr>
                      <w:rFonts w:ascii="Arial" w:hAnsi="Arial" w:cs="Arial"/>
                      <w:b/>
                      <w:bCs/>
                      <w:color w:val="000000"/>
                      <w:position w:val="-2"/>
                      <w:sz w:val="18"/>
                      <w:szCs w:val="18"/>
                      <w:shd w:val="clear" w:color="auto" w:fill="D1D1D1"/>
                    </w:rPr>
                    <w:t>Ponudbena cena / premija brez DDV</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B425CD" w14:textId="12F58490" w:rsidR="002A5ED1" w:rsidRDefault="006C619E" w:rsidP="007259E1">
                  <w:pPr>
                    <w:jc w:val="center"/>
                  </w:pPr>
                  <w:r>
                    <w:rPr>
                      <w:rFonts w:ascii="Arial" w:hAnsi="Arial" w:cs="Arial"/>
                      <w:b/>
                      <w:bCs/>
                      <w:color w:val="000000"/>
                      <w:position w:val="-2"/>
                      <w:sz w:val="18"/>
                      <w:szCs w:val="18"/>
                      <w:shd w:val="clear" w:color="auto" w:fill="D1D1D1"/>
                    </w:rPr>
                    <w:t>8,5% DPZP</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1B17D8" w14:textId="3CDBF662" w:rsidR="002A5ED1" w:rsidRDefault="006C619E" w:rsidP="007259E1">
                  <w:pPr>
                    <w:jc w:val="center"/>
                  </w:pPr>
                  <w:r>
                    <w:rPr>
                      <w:rFonts w:ascii="Arial" w:hAnsi="Arial" w:cs="Arial"/>
                      <w:b/>
                      <w:bCs/>
                      <w:color w:val="000000"/>
                      <w:position w:val="-2"/>
                      <w:sz w:val="18"/>
                      <w:szCs w:val="18"/>
                      <w:shd w:val="clear" w:color="auto" w:fill="D1D1D1"/>
                    </w:rPr>
                    <w:t>Ponudbena cena  premija + 8,5% DPZP</w:t>
                  </w:r>
                </w:p>
              </w:tc>
            </w:tr>
            <w:tr w:rsidR="002A5ED1" w14:paraId="0799B22E" w14:textId="77777777" w:rsidTr="007259E1">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C6C98" w14:textId="268C0B02" w:rsidR="002A5ED1" w:rsidRPr="001821EC" w:rsidRDefault="001821EC" w:rsidP="001821EC">
                  <w:pPr>
                    <w:pStyle w:val="Paragraf"/>
                    <w:spacing w:before="0" w:after="0"/>
                    <w:jc w:val="both"/>
                    <w:rPr>
                      <w:rFonts w:ascii="Arial" w:hAnsi="Arial" w:cs="Arial"/>
                    </w:rPr>
                  </w:pPr>
                  <w:r w:rsidRPr="008E41F2">
                    <w:rPr>
                      <w:rFonts w:ascii="Arial" w:hAnsi="Arial" w:cs="Arial"/>
                    </w:rPr>
                    <w:t xml:space="preserve">Zavarovanje odgovornosti in premoženja Občine Šentjur, </w:t>
                  </w:r>
                  <w:r>
                    <w:rPr>
                      <w:rFonts w:ascii="Arial" w:hAnsi="Arial" w:cs="Arial"/>
                    </w:rPr>
                    <w:t>j</w:t>
                  </w:r>
                  <w:r w:rsidRPr="008E41F2">
                    <w:rPr>
                      <w:rFonts w:ascii="Arial" w:hAnsi="Arial" w:cs="Arial"/>
                    </w:rPr>
                    <w:t xml:space="preserve">avnih zavodov in javnih podjetij, katerih ustanoviteljica je Občina Šentjur, ter Gasilske zveze in članov Civilne zaščite Šentjur za obdobje 2024-2027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F0D9C" w14:textId="77777777" w:rsidR="002A5ED1" w:rsidRDefault="002A5ED1" w:rsidP="007259E1">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A0664" w14:textId="77777777" w:rsidR="002A5ED1" w:rsidRDefault="002A5ED1" w:rsidP="007259E1">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419AD" w14:textId="77777777" w:rsidR="002A5ED1" w:rsidRDefault="002A5ED1" w:rsidP="007259E1">
                  <w:r>
                    <w:rPr>
                      <w:rFonts w:ascii="Arial" w:hAnsi="Arial" w:cs="Arial"/>
                      <w:color w:val="000000"/>
                      <w:position w:val="-2"/>
                      <w:sz w:val="18"/>
                      <w:szCs w:val="18"/>
                    </w:rPr>
                    <w:t> </w:t>
                  </w:r>
                </w:p>
              </w:tc>
            </w:tr>
            <w:tr w:rsidR="002A5ED1" w14:paraId="3874CCC6" w14:textId="77777777" w:rsidTr="007259E1">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554842" w14:textId="77777777" w:rsidR="002A5ED1" w:rsidRDefault="002A5ED1" w:rsidP="007259E1">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C1D2A3" w14:textId="77777777" w:rsidR="002A5ED1" w:rsidRDefault="002A5ED1" w:rsidP="007259E1">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A75B4" w14:textId="77777777" w:rsidR="002A5ED1" w:rsidRDefault="002A5ED1" w:rsidP="007259E1">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266F6" w14:textId="77777777" w:rsidR="002A5ED1" w:rsidRDefault="002A5ED1" w:rsidP="007259E1">
                  <w:r>
                    <w:rPr>
                      <w:rFonts w:ascii="Arial" w:hAnsi="Arial" w:cs="Arial"/>
                      <w:color w:val="000000"/>
                      <w:position w:val="-2"/>
                      <w:sz w:val="18"/>
                      <w:szCs w:val="18"/>
                      <w:shd w:val="clear" w:color="auto" w:fill="CCCCCC"/>
                    </w:rPr>
                    <w:t> </w:t>
                  </w:r>
                </w:p>
              </w:tc>
            </w:tr>
          </w:tbl>
          <w:p w14:paraId="73E0A6DC" w14:textId="77777777" w:rsidR="002A5ED1" w:rsidRPr="00EA0B07" w:rsidRDefault="002A5ED1" w:rsidP="007259E1">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2A5ED1" w14:paraId="099C59FB"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6E4B73" w14:textId="5308A24A" w:rsidR="002A5ED1" w:rsidRPr="00776D60" w:rsidRDefault="002A5ED1" w:rsidP="007259E1">
                  <w:pPr>
                    <w:jc w:val="right"/>
                    <w:rPr>
                      <w:sz w:val="16"/>
                      <w:szCs w:val="16"/>
                    </w:rPr>
                  </w:pPr>
                  <w:r w:rsidRPr="00776D60">
                    <w:rPr>
                      <w:rFonts w:ascii="Arial" w:hAnsi="Arial" w:cs="Arial"/>
                      <w:b/>
                      <w:bCs/>
                      <w:color w:val="000000"/>
                      <w:position w:val="-2"/>
                      <w:sz w:val="16"/>
                      <w:szCs w:val="16"/>
                      <w:shd w:val="clear" w:color="auto" w:fill="D1D1D1"/>
                    </w:rPr>
                    <w:t>POPUST NA PONUDBENO CENO</w:t>
                  </w:r>
                  <w:r w:rsidR="00776D60" w:rsidRPr="00776D60">
                    <w:rPr>
                      <w:rFonts w:ascii="Arial" w:hAnsi="Arial" w:cs="Arial"/>
                      <w:b/>
                      <w:bCs/>
                      <w:color w:val="000000"/>
                      <w:position w:val="-2"/>
                      <w:sz w:val="16"/>
                      <w:szCs w:val="16"/>
                      <w:shd w:val="clear" w:color="auto" w:fill="D1D1D1"/>
                    </w:rPr>
                    <w:t xml:space="preserve"> / PREMIJO</w:t>
                  </w:r>
                  <w:r w:rsidRPr="00776D60">
                    <w:rPr>
                      <w:rFonts w:ascii="Arial" w:hAnsi="Arial" w:cs="Arial"/>
                      <w:b/>
                      <w:bCs/>
                      <w:color w:val="000000"/>
                      <w:position w:val="-2"/>
                      <w:sz w:val="16"/>
                      <w:szCs w:val="16"/>
                      <w:shd w:val="clear" w:color="auto" w:fill="D1D1D1"/>
                    </w:rPr>
                    <w:t xml:space="preserve">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512243" w14:textId="77777777" w:rsidR="002A5ED1" w:rsidRDefault="002A5ED1" w:rsidP="007259E1">
                  <w:r>
                    <w:rPr>
                      <w:rFonts w:ascii="Arial" w:hAnsi="Arial" w:cs="Arial"/>
                      <w:color w:val="000000"/>
                      <w:position w:val="-2"/>
                      <w:sz w:val="18"/>
                      <w:szCs w:val="18"/>
                    </w:rPr>
                    <w:t>__ %</w:t>
                  </w:r>
                </w:p>
              </w:tc>
            </w:tr>
            <w:tr w:rsidR="002A5ED1" w14:paraId="22DD7182"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34AC8D" w14:textId="6C4DF590" w:rsidR="002A5ED1" w:rsidRDefault="002A5ED1" w:rsidP="007259E1">
                  <w:pPr>
                    <w:jc w:val="right"/>
                  </w:pPr>
                  <w:r>
                    <w:rPr>
                      <w:rFonts w:ascii="Arial" w:hAnsi="Arial" w:cs="Arial"/>
                      <w:b/>
                      <w:bCs/>
                      <w:color w:val="000000"/>
                      <w:position w:val="-2"/>
                      <w:sz w:val="18"/>
                      <w:szCs w:val="18"/>
                      <w:shd w:val="clear" w:color="auto" w:fill="D1D1D1"/>
                    </w:rPr>
                    <w:t xml:space="preserve">VREDNOST BREZ </w:t>
                  </w:r>
                  <w:r w:rsidR="00CC3271">
                    <w:rPr>
                      <w:rFonts w:ascii="Arial" w:hAnsi="Arial" w:cs="Arial"/>
                      <w:b/>
                      <w:bCs/>
                      <w:color w:val="000000"/>
                      <w:position w:val="-2"/>
                      <w:sz w:val="18"/>
                      <w:szCs w:val="18"/>
                      <w:shd w:val="clear" w:color="auto" w:fill="D1D1D1"/>
                    </w:rPr>
                    <w:t xml:space="preserve">DPZP </w:t>
                  </w:r>
                  <w:r>
                    <w:rPr>
                      <w:rFonts w:ascii="Arial" w:hAnsi="Arial" w:cs="Arial"/>
                      <w:b/>
                      <w:bCs/>
                      <w:color w:val="000000"/>
                      <w:position w:val="-2"/>
                      <w:sz w:val="18"/>
                      <w:szCs w:val="18"/>
                      <w:shd w:val="clear" w:color="auto" w:fill="D1D1D1"/>
                    </w:rPr>
                    <w:t>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CC8A2B" w14:textId="77777777" w:rsidR="002A5ED1" w:rsidRDefault="002A5ED1" w:rsidP="007259E1">
                  <w:r>
                    <w:rPr>
                      <w:rFonts w:ascii="Arial" w:hAnsi="Arial" w:cs="Arial"/>
                      <w:color w:val="000000"/>
                      <w:position w:val="-2"/>
                      <w:sz w:val="18"/>
                      <w:szCs w:val="18"/>
                    </w:rPr>
                    <w:t> </w:t>
                  </w:r>
                </w:p>
              </w:tc>
            </w:tr>
            <w:tr w:rsidR="002A5ED1" w14:paraId="745F79DA"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58528F" w14:textId="082D1D1E" w:rsidR="002A5ED1" w:rsidRDefault="00776D60" w:rsidP="007259E1">
                  <w:pPr>
                    <w:jc w:val="right"/>
                  </w:pPr>
                  <w:r>
                    <w:rPr>
                      <w:rFonts w:ascii="Arial" w:hAnsi="Arial" w:cs="Arial"/>
                      <w:b/>
                      <w:bCs/>
                      <w:color w:val="000000"/>
                      <w:position w:val="-2"/>
                      <w:sz w:val="18"/>
                      <w:szCs w:val="18"/>
                      <w:shd w:val="clear" w:color="auto" w:fill="D1D1D1"/>
                    </w:rPr>
                    <w:t>8,5% DPZP</w:t>
                  </w:r>
                  <w:r w:rsidR="002A5ED1">
                    <w:rPr>
                      <w:rFonts w:ascii="Arial" w:hAnsi="Arial" w:cs="Arial"/>
                      <w:b/>
                      <w:bCs/>
                      <w:color w:val="000000"/>
                      <w:position w:val="-2"/>
                      <w:sz w:val="18"/>
                      <w:szCs w:val="18"/>
                      <w:shd w:val="clear" w:color="auto" w:fill="D1D1D1"/>
                    </w:rPr>
                    <w:t xml:space="preserve">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63F29E" w14:textId="77777777" w:rsidR="002A5ED1" w:rsidRDefault="002A5ED1" w:rsidP="007259E1">
                  <w:r>
                    <w:rPr>
                      <w:rFonts w:ascii="Arial" w:hAnsi="Arial" w:cs="Arial"/>
                      <w:color w:val="000000"/>
                      <w:position w:val="-2"/>
                      <w:sz w:val="18"/>
                      <w:szCs w:val="18"/>
                    </w:rPr>
                    <w:t> </w:t>
                  </w:r>
                </w:p>
              </w:tc>
            </w:tr>
            <w:tr w:rsidR="002A5ED1" w14:paraId="35A0D4C3"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D2941D" w14:textId="00914151" w:rsidR="002A5ED1" w:rsidRDefault="002A5ED1" w:rsidP="007259E1">
                  <w:pPr>
                    <w:jc w:val="right"/>
                  </w:pPr>
                  <w:r>
                    <w:rPr>
                      <w:rFonts w:ascii="Arial" w:hAnsi="Arial" w:cs="Arial"/>
                      <w:b/>
                      <w:bCs/>
                      <w:color w:val="000000"/>
                      <w:position w:val="-2"/>
                      <w:sz w:val="18"/>
                      <w:szCs w:val="18"/>
                      <w:shd w:val="clear" w:color="auto" w:fill="D1D1D1"/>
                    </w:rPr>
                    <w:t xml:space="preserve">VREDNOST Z </w:t>
                  </w:r>
                  <w:r w:rsidR="00776D60">
                    <w:rPr>
                      <w:rFonts w:ascii="Arial" w:hAnsi="Arial" w:cs="Arial"/>
                      <w:b/>
                      <w:bCs/>
                      <w:color w:val="000000"/>
                      <w:position w:val="-2"/>
                      <w:sz w:val="18"/>
                      <w:szCs w:val="18"/>
                      <w:shd w:val="clear" w:color="auto" w:fill="D1D1D1"/>
                    </w:rPr>
                    <w:t>DPZP</w:t>
                  </w:r>
                  <w:r>
                    <w:rPr>
                      <w:rFonts w:ascii="Arial" w:hAnsi="Arial" w:cs="Arial"/>
                      <w:b/>
                      <w:bCs/>
                      <w:color w:val="000000"/>
                      <w:position w:val="-2"/>
                      <w:sz w:val="18"/>
                      <w:szCs w:val="18"/>
                      <w:shd w:val="clear" w:color="auto" w:fill="D1D1D1"/>
                    </w:rPr>
                    <w:t xml:space="preserve">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88D002" w14:textId="77777777" w:rsidR="002A5ED1" w:rsidRDefault="002A5ED1" w:rsidP="007259E1">
                  <w:r>
                    <w:rPr>
                      <w:rFonts w:ascii="Arial" w:hAnsi="Arial" w:cs="Arial"/>
                      <w:color w:val="000000"/>
                      <w:position w:val="-2"/>
                      <w:sz w:val="18"/>
                      <w:szCs w:val="18"/>
                    </w:rPr>
                    <w:t> </w:t>
                  </w:r>
                </w:p>
              </w:tc>
            </w:tr>
          </w:tbl>
          <w:p w14:paraId="760F163A" w14:textId="77777777" w:rsidR="002A5ED1" w:rsidRDefault="002A5ED1" w:rsidP="007259E1"/>
          <w:p w14:paraId="3BD4A3A9" w14:textId="77777777" w:rsidR="002A5ED1" w:rsidRDefault="002A5ED1" w:rsidP="007259E1">
            <w:pPr>
              <w:spacing w:before="225" w:after="225"/>
              <w:jc w:val="both"/>
            </w:pPr>
            <w:r>
              <w:rPr>
                <w:rFonts w:ascii="Arial" w:hAnsi="Arial" w:cs="Arial"/>
                <w:b/>
                <w:bCs/>
                <w:color w:val="000000"/>
                <w:sz w:val="18"/>
                <w:szCs w:val="18"/>
              </w:rPr>
              <w:t>III. Rok veljavnosti ponudb</w:t>
            </w:r>
            <w:r>
              <w:rPr>
                <w:rFonts w:ascii="Arial" w:hAnsi="Arial" w:cs="Arial"/>
                <w:color w:val="000000"/>
                <w:sz w:val="18"/>
                <w:szCs w:val="18"/>
              </w:rPr>
              <w:t>e</w:t>
            </w:r>
          </w:p>
          <w:p w14:paraId="67975625" w14:textId="285132DE" w:rsidR="002A5ED1" w:rsidRDefault="002A5ED1" w:rsidP="007259E1">
            <w:pPr>
              <w:spacing w:before="225" w:after="225"/>
              <w:jc w:val="both"/>
            </w:pPr>
            <w:r>
              <w:rPr>
                <w:rFonts w:ascii="Arial" w:hAnsi="Arial" w:cs="Arial"/>
                <w:color w:val="000000"/>
                <w:sz w:val="18"/>
                <w:szCs w:val="18"/>
              </w:rPr>
              <w:t xml:space="preserve">Ponudba mora  veljati najmanj </w:t>
            </w:r>
            <w:r w:rsidR="008F7C82">
              <w:rPr>
                <w:rFonts w:ascii="Arial" w:hAnsi="Arial" w:cs="Arial"/>
                <w:color w:val="000000"/>
                <w:sz w:val="18"/>
                <w:szCs w:val="18"/>
              </w:rPr>
              <w:t>120</w:t>
            </w:r>
            <w:r>
              <w:rPr>
                <w:rFonts w:ascii="Arial" w:hAnsi="Arial" w:cs="Arial"/>
                <w:color w:val="000000"/>
                <w:sz w:val="18"/>
                <w:szCs w:val="18"/>
              </w:rPr>
              <w:t xml:space="preserve"> dni od roka za predložitev ponudb.</w:t>
            </w:r>
          </w:p>
          <w:p w14:paraId="33D0BBC8" w14:textId="69C752A8" w:rsidR="002A5ED1" w:rsidRPr="000F2AD8" w:rsidRDefault="002A5ED1" w:rsidP="007259E1">
            <w:pPr>
              <w:spacing w:before="225" w:after="225"/>
              <w:jc w:val="both"/>
              <w:rPr>
                <w:rFonts w:ascii="Arial" w:hAnsi="Arial" w:cs="Arial"/>
                <w:color w:val="000000"/>
                <w:sz w:val="18"/>
                <w:szCs w:val="18"/>
              </w:rPr>
            </w:pPr>
            <w:r>
              <w:rPr>
                <w:rFonts w:ascii="Arial" w:hAnsi="Arial" w:cs="Arial"/>
                <w:color w:val="000000"/>
                <w:sz w:val="18"/>
                <w:szCs w:val="18"/>
              </w:rPr>
              <w:lastRenderedPageBreak/>
              <w:t>Ponudba</w:t>
            </w:r>
            <w:r w:rsidR="00776D60">
              <w:rPr>
                <w:rFonts w:ascii="Arial" w:hAnsi="Arial" w:cs="Arial"/>
                <w:color w:val="000000"/>
                <w:sz w:val="18"/>
                <w:szCs w:val="18"/>
              </w:rPr>
              <w:t xml:space="preserve"> cena</w:t>
            </w:r>
            <w:r w:rsidR="00DF68E7">
              <w:rPr>
                <w:rFonts w:ascii="Arial" w:hAnsi="Arial" w:cs="Arial"/>
                <w:color w:val="000000"/>
                <w:sz w:val="18"/>
                <w:szCs w:val="18"/>
              </w:rPr>
              <w:t xml:space="preserve"> / premija </w:t>
            </w:r>
            <w:r>
              <w:rPr>
                <w:rFonts w:ascii="Arial" w:hAnsi="Arial" w:cs="Arial"/>
                <w:color w:val="000000"/>
                <w:sz w:val="18"/>
                <w:szCs w:val="18"/>
              </w:rPr>
              <w:t>mora biti veljavna najmanj do navedenega roka. Prekratka veljavnost ponudbe pomeni razlog za zavrnitev ponudbe.</w:t>
            </w:r>
          </w:p>
          <w:p w14:paraId="69C0C889" w14:textId="77777777" w:rsidR="002A5ED1" w:rsidRPr="00177097" w:rsidRDefault="002A5ED1" w:rsidP="007259E1">
            <w:pPr>
              <w:spacing w:before="225" w:after="225"/>
              <w:jc w:val="both"/>
              <w:rPr>
                <w:rFonts w:ascii="Arial" w:hAnsi="Arial" w:cs="Arial"/>
                <w:color w:val="000000"/>
                <w:sz w:val="18"/>
                <w:szCs w:val="18"/>
              </w:rPr>
            </w:pPr>
            <w:r>
              <w:rPr>
                <w:rFonts w:ascii="Arial" w:hAnsi="Arial" w:cs="Arial"/>
                <w:b/>
                <w:bCs/>
                <w:color w:val="000000"/>
                <w:sz w:val="18"/>
                <w:szCs w:val="18"/>
              </w:rPr>
              <w:t>IV. Podatki o plačilu</w:t>
            </w:r>
          </w:p>
          <w:p w14:paraId="4BBCAEAC" w14:textId="77777777" w:rsidR="00DA22EE" w:rsidRDefault="00DA22EE" w:rsidP="00DA22EE">
            <w:pPr>
              <w:spacing w:before="225" w:after="225"/>
              <w:jc w:val="both"/>
            </w:pPr>
            <w:r>
              <w:rPr>
                <w:rFonts w:ascii="Arial" w:hAnsi="Arial" w:cs="Arial"/>
                <w:color w:val="000000"/>
                <w:sz w:val="18"/>
                <w:szCs w:val="18"/>
              </w:rPr>
              <w:t>V primeru, da bo naša ponudba sprejeta, bomo zagotovili garancijo za dobro izvedbo pogodbenih obveznosti v obliki in znesku ter v rokih, določenih v razpisni dokumentaciji.</w:t>
            </w:r>
          </w:p>
          <w:p w14:paraId="2085D02E" w14:textId="77777777" w:rsidR="00DA22EE" w:rsidRDefault="00DA22EE" w:rsidP="00DA22EE">
            <w:pPr>
              <w:spacing w:before="225" w:after="225"/>
              <w:jc w:val="both"/>
            </w:pPr>
            <w:r>
              <w:rPr>
                <w:rFonts w:ascii="Arial" w:hAnsi="Arial" w:cs="Arial"/>
                <w:color w:val="000000"/>
                <w:sz w:val="18"/>
                <w:szCs w:val="18"/>
              </w:rPr>
              <w:t>Dokler se ne pripravi in ne podpiše uradna pogodba med nami, ta ponudba, skupaj z vašim obvestilom o izboru ponudnika, ustvarja med nami obvezujočo pogodbo.</w:t>
            </w:r>
          </w:p>
          <w:p w14:paraId="48904A6E" w14:textId="6D3C7A75" w:rsidR="00DA22EE" w:rsidRDefault="00DA22EE" w:rsidP="00DA22EE">
            <w:pPr>
              <w:spacing w:before="225" w:after="225"/>
              <w:jc w:val="both"/>
            </w:pPr>
            <w:r>
              <w:rPr>
                <w:rFonts w:ascii="Arial" w:hAnsi="Arial" w:cs="Arial"/>
                <w:color w:val="000000"/>
                <w:sz w:val="18"/>
                <w:szCs w:val="18"/>
              </w:rPr>
              <w:t xml:space="preserve">Podatki o plačilu: plačila se opravijo na podlagi izdanih računov. Rok plačila je </w:t>
            </w:r>
            <w:r w:rsidR="00B4314C">
              <w:rPr>
                <w:rFonts w:ascii="Arial" w:hAnsi="Arial" w:cs="Arial"/>
                <w:color w:val="000000"/>
                <w:sz w:val="18"/>
                <w:szCs w:val="18"/>
              </w:rPr>
              <w:t xml:space="preserve">v roku </w:t>
            </w:r>
            <w:r>
              <w:rPr>
                <w:rFonts w:ascii="Arial" w:hAnsi="Arial" w:cs="Arial"/>
                <w:color w:val="000000"/>
                <w:sz w:val="18"/>
                <w:szCs w:val="18"/>
              </w:rPr>
              <w:t>30 dni od datuma prejema računa. Če naročnik izpodbija del zneska, je dolžan plačati nesporni del zneska. Roki plačil podizvajalcem so enaki kot za izvajalca.</w:t>
            </w:r>
          </w:p>
          <w:p w14:paraId="03A31E51" w14:textId="77777777" w:rsidR="002A5ED1" w:rsidRDefault="002A5ED1" w:rsidP="007259E1">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3CEAE25" w14:textId="77777777" w:rsidR="002A5ED1" w:rsidRDefault="002A5ED1" w:rsidP="007259E1">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D1ABE57" w14:textId="51F4D8BE" w:rsidR="00B87C3E" w:rsidRPr="003B377A" w:rsidRDefault="002A5ED1" w:rsidP="007259E1">
            <w:pPr>
              <w:spacing w:before="225" w:after="225"/>
              <w:jc w:val="both"/>
              <w:rPr>
                <w:rFonts w:ascii="Arial" w:hAnsi="Arial" w:cs="Arial"/>
                <w:b/>
                <w:bCs/>
                <w:color w:val="000000"/>
                <w:sz w:val="18"/>
                <w:szCs w:val="18"/>
              </w:rPr>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517"/>
            </w:tblGrid>
            <w:tr w:rsidR="002A5ED1" w14:paraId="28B7BC99"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6ECC9" w14:textId="77777777" w:rsidR="002A5ED1" w:rsidRDefault="002A5ED1" w:rsidP="007259E1">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6AC2C" w14:textId="77777777" w:rsidR="002A5ED1" w:rsidRDefault="002A5ED1" w:rsidP="007259E1">
                  <w:r>
                    <w:rPr>
                      <w:rFonts w:ascii="Arial" w:hAnsi="Arial" w:cs="Arial"/>
                      <w:color w:val="000000"/>
                      <w:position w:val="-2"/>
                      <w:sz w:val="18"/>
                      <w:szCs w:val="18"/>
                    </w:rPr>
                    <w:t> </w:t>
                  </w:r>
                </w:p>
              </w:tc>
            </w:tr>
            <w:tr w:rsidR="002A5ED1" w14:paraId="45A0E381"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AFE4B" w14:textId="77777777" w:rsidR="002A5ED1" w:rsidRDefault="002A5ED1" w:rsidP="007259E1">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A4C61" w14:textId="77777777" w:rsidR="002A5ED1" w:rsidRDefault="002A5ED1" w:rsidP="007259E1">
                  <w:r>
                    <w:rPr>
                      <w:rFonts w:ascii="Arial" w:hAnsi="Arial" w:cs="Arial"/>
                      <w:color w:val="000000"/>
                      <w:position w:val="-2"/>
                      <w:sz w:val="18"/>
                      <w:szCs w:val="18"/>
                    </w:rPr>
                    <w:t> </w:t>
                  </w:r>
                </w:p>
              </w:tc>
            </w:tr>
            <w:tr w:rsidR="002A5ED1" w14:paraId="69628C5F"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44A387" w14:textId="77777777" w:rsidR="002A5ED1" w:rsidRDefault="002A5ED1" w:rsidP="007259E1">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25FD1" w14:textId="77777777" w:rsidR="002A5ED1" w:rsidRDefault="002A5ED1" w:rsidP="007259E1">
                  <w:r>
                    <w:rPr>
                      <w:rFonts w:ascii="Arial" w:hAnsi="Arial" w:cs="Arial"/>
                      <w:color w:val="000000"/>
                      <w:position w:val="-2"/>
                      <w:sz w:val="18"/>
                      <w:szCs w:val="18"/>
                    </w:rPr>
                    <w:t> </w:t>
                  </w:r>
                </w:p>
              </w:tc>
            </w:tr>
            <w:tr w:rsidR="002A5ED1" w14:paraId="4F5BF85C"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B0023D" w14:textId="77777777" w:rsidR="002A5ED1" w:rsidRDefault="002A5ED1" w:rsidP="007259E1">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29CF3" w14:textId="77777777" w:rsidR="002A5ED1" w:rsidRDefault="002A5ED1" w:rsidP="007259E1">
                  <w:r>
                    <w:rPr>
                      <w:rFonts w:ascii="Arial" w:hAnsi="Arial" w:cs="Arial"/>
                      <w:color w:val="000000"/>
                      <w:position w:val="-2"/>
                      <w:sz w:val="18"/>
                      <w:szCs w:val="18"/>
                    </w:rPr>
                    <w:t> </w:t>
                  </w:r>
                </w:p>
              </w:tc>
            </w:tr>
            <w:tr w:rsidR="002A5ED1" w14:paraId="605B3C61"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3B26C" w14:textId="77777777" w:rsidR="002A5ED1" w:rsidRDefault="002A5ED1" w:rsidP="007259E1">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09A46" w14:textId="77777777" w:rsidR="002A5ED1" w:rsidRDefault="002A5ED1" w:rsidP="007259E1">
                  <w:r>
                    <w:rPr>
                      <w:rFonts w:ascii="Arial" w:hAnsi="Arial" w:cs="Arial"/>
                      <w:color w:val="000000"/>
                      <w:position w:val="-2"/>
                      <w:sz w:val="18"/>
                      <w:szCs w:val="18"/>
                    </w:rPr>
                    <w:t> </w:t>
                  </w:r>
                </w:p>
              </w:tc>
            </w:tr>
            <w:tr w:rsidR="002A5ED1" w14:paraId="1B30054A"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652F90" w14:textId="77777777" w:rsidR="002A5ED1" w:rsidRDefault="002A5ED1" w:rsidP="007259E1">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E820D" w14:textId="77777777" w:rsidR="002A5ED1" w:rsidRDefault="002A5ED1" w:rsidP="007259E1">
                  <w:r>
                    <w:rPr>
                      <w:rFonts w:ascii="Arial" w:hAnsi="Arial" w:cs="Arial"/>
                      <w:color w:val="000000"/>
                      <w:position w:val="-2"/>
                      <w:sz w:val="18"/>
                      <w:szCs w:val="18"/>
                    </w:rPr>
                    <w:t> </w:t>
                  </w:r>
                </w:p>
              </w:tc>
            </w:tr>
            <w:tr w:rsidR="002A5ED1" w14:paraId="53DC88F7"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7B62F" w14:textId="77777777" w:rsidR="002A5ED1" w:rsidRDefault="002A5ED1" w:rsidP="007259E1">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4FBCD" w14:textId="77777777" w:rsidR="002A5ED1" w:rsidRDefault="002A5ED1" w:rsidP="007259E1">
                  <w:r>
                    <w:rPr>
                      <w:rFonts w:ascii="Arial" w:hAnsi="Arial" w:cs="Arial"/>
                      <w:color w:val="000000"/>
                      <w:position w:val="-2"/>
                      <w:sz w:val="18"/>
                      <w:szCs w:val="18"/>
                    </w:rPr>
                    <w:t> </w:t>
                  </w:r>
                </w:p>
              </w:tc>
            </w:tr>
            <w:tr w:rsidR="002A5ED1" w14:paraId="5547E9AE"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7F4CFD" w14:textId="77777777" w:rsidR="002A5ED1" w:rsidRDefault="002A5ED1" w:rsidP="007259E1">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956E9" w14:textId="77777777" w:rsidR="002A5ED1" w:rsidRDefault="002A5ED1" w:rsidP="007259E1">
                  <w:r>
                    <w:rPr>
                      <w:rFonts w:ascii="Arial" w:hAnsi="Arial" w:cs="Arial"/>
                      <w:color w:val="000000"/>
                      <w:position w:val="-2"/>
                      <w:sz w:val="18"/>
                      <w:szCs w:val="18"/>
                    </w:rPr>
                    <w:t> </w:t>
                  </w:r>
                </w:p>
              </w:tc>
            </w:tr>
          </w:tbl>
          <w:p w14:paraId="7877933A" w14:textId="77777777" w:rsidR="002A5ED1" w:rsidRPr="00F435C3" w:rsidRDefault="002A5ED1" w:rsidP="007259E1">
            <w:pPr>
              <w:spacing w:before="225" w:after="225"/>
              <w:jc w:val="both"/>
              <w:rPr>
                <w:rFonts w:ascii="Arial" w:hAnsi="Arial" w:cs="Arial"/>
                <w:b/>
                <w:bCs/>
                <w:color w:val="000000"/>
                <w:sz w:val="18"/>
                <w:szCs w:val="18"/>
              </w:rPr>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1E581008" w14:textId="77777777" w:rsidR="002A5ED1" w:rsidRDefault="002A5ED1" w:rsidP="007259E1">
            <w:pPr>
              <w:spacing w:before="225" w:after="225"/>
              <w:jc w:val="both"/>
            </w:pPr>
            <w:r>
              <w:rPr>
                <w:rFonts w:ascii="Arial" w:hAnsi="Arial" w:cs="Arial"/>
                <w:color w:val="000000"/>
                <w:sz w:val="18"/>
                <w:szCs w:val="18"/>
              </w:rPr>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1"/>
              <w:gridCol w:w="2613"/>
              <w:gridCol w:w="1673"/>
              <w:gridCol w:w="1389"/>
            </w:tblGrid>
            <w:tr w:rsidR="002A5ED1" w14:paraId="5701ED78"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BD567" w14:textId="77777777" w:rsidR="002A5ED1" w:rsidRDefault="002A5ED1" w:rsidP="007259E1">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6A9BB" w14:textId="77777777" w:rsidR="002A5ED1" w:rsidRDefault="002A5ED1" w:rsidP="007259E1">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A588F" w14:textId="77777777" w:rsidR="002A5ED1" w:rsidRDefault="002A5ED1" w:rsidP="007259E1">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40F76" w14:textId="77777777" w:rsidR="002A5ED1" w:rsidRDefault="002A5ED1" w:rsidP="007259E1">
                  <w:pPr>
                    <w:spacing w:before="135" w:after="135"/>
                    <w:jc w:val="center"/>
                    <w:textAlignment w:val="center"/>
                  </w:pPr>
                  <w:r>
                    <w:rPr>
                      <w:rFonts w:ascii="Arial" w:hAnsi="Arial" w:cs="Arial"/>
                      <w:b/>
                      <w:bCs/>
                      <w:color w:val="000000"/>
                      <w:position w:val="-2"/>
                      <w:sz w:val="18"/>
                      <w:szCs w:val="18"/>
                    </w:rPr>
                    <w:t>% udeležbe</w:t>
                  </w:r>
                </w:p>
              </w:tc>
            </w:tr>
            <w:tr w:rsidR="002A5ED1" w14:paraId="1B71A93E"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FF8FE" w14:textId="77777777" w:rsidR="002A5ED1" w:rsidRDefault="002A5ED1" w:rsidP="007259E1">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037C4"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807B0"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BA83A"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66125EDF"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65FC6" w14:textId="77777777" w:rsidR="002A5ED1" w:rsidRDefault="002A5ED1" w:rsidP="007259E1">
                  <w:pPr>
                    <w:spacing w:before="135" w:after="135"/>
                    <w:jc w:val="center"/>
                    <w:textAlignment w:val="center"/>
                  </w:pPr>
                  <w:r>
                    <w:rPr>
                      <w:rFonts w:ascii="Arial" w:hAnsi="Arial" w:cs="Arial"/>
                      <w:b/>
                      <w:bCs/>
                      <w:color w:val="000000"/>
                      <w:position w:val="-2"/>
                      <w:sz w:val="18"/>
                      <w:szCs w:val="18"/>
                    </w:rPr>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52E3C"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B7EA6"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691C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3A5860C"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E6EF8" w14:textId="77777777" w:rsidR="002A5ED1" w:rsidRDefault="002A5ED1" w:rsidP="007259E1">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417C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02405"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2DD03"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71D8C12"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4388C" w14:textId="77777777" w:rsidR="002A5ED1" w:rsidRDefault="002A5ED1" w:rsidP="007259E1">
                  <w:pPr>
                    <w:spacing w:before="135" w:after="135"/>
                    <w:jc w:val="center"/>
                    <w:textAlignment w:val="center"/>
                  </w:pPr>
                  <w:r>
                    <w:rPr>
                      <w:rFonts w:ascii="Arial" w:hAnsi="Arial" w:cs="Arial"/>
                      <w:color w:val="000000"/>
                      <w:position w:val="-2"/>
                      <w:sz w:val="18"/>
                      <w:szCs w:val="18"/>
                    </w:rPr>
                    <w:lastRenderedPageBreak/>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A49EB"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AE57"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6FDA5" w14:textId="77777777" w:rsidR="002A5ED1" w:rsidRDefault="002A5ED1" w:rsidP="007259E1">
                  <w:pPr>
                    <w:spacing w:before="135" w:after="135"/>
                    <w:jc w:val="center"/>
                    <w:textAlignment w:val="center"/>
                  </w:pPr>
                  <w:r>
                    <w:rPr>
                      <w:rFonts w:ascii="Arial" w:hAnsi="Arial" w:cs="Arial"/>
                      <w:color w:val="000000"/>
                      <w:position w:val="-2"/>
                      <w:sz w:val="18"/>
                      <w:szCs w:val="18"/>
                    </w:rPr>
                    <w:t>100%</w:t>
                  </w:r>
                </w:p>
              </w:tc>
            </w:tr>
          </w:tbl>
          <w:p w14:paraId="63933C05" w14:textId="77777777" w:rsidR="002A5ED1" w:rsidRDefault="002A5ED1" w:rsidP="007259E1">
            <w:pPr>
              <w:spacing w:before="225" w:after="225"/>
              <w:jc w:val="both"/>
            </w:pPr>
            <w:r>
              <w:rPr>
                <w:rFonts w:ascii="Arial" w:hAnsi="Arial" w:cs="Arial"/>
                <w:color w:val="000000"/>
                <w:sz w:val="18"/>
                <w:szCs w:val="18"/>
              </w:rPr>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2A5ED1" w14:paraId="65139574"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26F79" w14:textId="77777777" w:rsidR="002A5ED1" w:rsidRDefault="002A5ED1" w:rsidP="007259E1">
                  <w:pPr>
                    <w:spacing w:before="135" w:after="135"/>
                    <w:jc w:val="right"/>
                    <w:textAlignment w:val="center"/>
                  </w:pPr>
                  <w:r>
                    <w:rPr>
                      <w:rFonts w:ascii="Arial" w:hAnsi="Arial" w:cs="Arial"/>
                      <w:b/>
                      <w:bCs/>
                      <w:color w:val="000000"/>
                      <w:position w:val="-2"/>
                      <w:sz w:val="18"/>
                      <w:szCs w:val="18"/>
                    </w:rPr>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2B3EC4"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06FAE48"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598272" w14:textId="77777777" w:rsidR="002A5ED1" w:rsidRDefault="002A5ED1" w:rsidP="007259E1">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E1A3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2FA747D"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DC9F6" w14:textId="77777777" w:rsidR="002A5ED1" w:rsidRDefault="002A5ED1" w:rsidP="007259E1">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9B8FD"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DCC1C1A"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3AA30" w14:textId="77777777" w:rsidR="002A5ED1" w:rsidRDefault="002A5ED1" w:rsidP="007259E1">
                  <w:pPr>
                    <w:spacing w:before="135" w:after="135"/>
                    <w:jc w:val="right"/>
                    <w:textAlignment w:val="center"/>
                  </w:pPr>
                  <w:r>
                    <w:rPr>
                      <w:rFonts w:ascii="Arial" w:hAnsi="Arial" w:cs="Arial"/>
                      <w:b/>
                      <w:bCs/>
                      <w:color w:val="000000"/>
                      <w:position w:val="-2"/>
                      <w:sz w:val="18"/>
                      <w:szCs w:val="18"/>
                    </w:rPr>
                    <w:t>DAVČNA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4D7EB"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411EED0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EE118" w14:textId="77777777" w:rsidR="002A5ED1" w:rsidRDefault="002A5ED1" w:rsidP="007259E1">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E32C9"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A4FD850"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94073" w14:textId="77777777" w:rsidR="002A5ED1" w:rsidRDefault="002A5ED1" w:rsidP="007259E1">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A5A1C"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68D6149C"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A3D85" w14:textId="77777777" w:rsidR="002A5ED1" w:rsidRDefault="002A5ED1" w:rsidP="007259E1">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6E399"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5CE02A5"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18F11" w14:textId="77777777" w:rsidR="002A5ED1" w:rsidRDefault="002A5ED1" w:rsidP="007259E1">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A7CAF"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5A45AC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828D8" w14:textId="77777777" w:rsidR="002A5ED1" w:rsidRDefault="002A5ED1" w:rsidP="007259E1">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3A316"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716BFE6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8C8A" w14:textId="77777777" w:rsidR="002A5ED1" w:rsidRDefault="002A5ED1" w:rsidP="007259E1">
                  <w:pPr>
                    <w:spacing w:before="135" w:after="135"/>
                    <w:jc w:val="right"/>
                    <w:textAlignment w:val="center"/>
                  </w:pPr>
                  <w:r>
                    <w:rPr>
                      <w:rFonts w:ascii="Arial" w:hAnsi="Arial" w:cs="Arial"/>
                      <w:b/>
                      <w:bCs/>
                      <w:color w:val="000000"/>
                      <w:position w:val="-2"/>
                      <w:sz w:val="18"/>
                      <w:szCs w:val="18"/>
                    </w:rPr>
                    <w:t>TELEFAKS:</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E8861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BA49ED6"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8CB78" w14:textId="77777777" w:rsidR="002A5ED1" w:rsidRDefault="002A5ED1" w:rsidP="007259E1">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2C82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bl>
          <w:p w14:paraId="356E5388" w14:textId="77777777" w:rsidR="002A5ED1" w:rsidRDefault="002A5ED1" w:rsidP="007259E1"/>
          <w:tbl>
            <w:tblPr>
              <w:tblStyle w:val="NormalTablePHPDOCX"/>
              <w:tblW w:w="10021" w:type="dxa"/>
              <w:tblLook w:val="04A0" w:firstRow="1" w:lastRow="0" w:firstColumn="1" w:lastColumn="0" w:noHBand="0" w:noVBand="1"/>
            </w:tblPr>
            <w:tblGrid>
              <w:gridCol w:w="8931"/>
              <w:gridCol w:w="1090"/>
            </w:tblGrid>
            <w:tr w:rsidR="002A5ED1" w14:paraId="43ADBBF0" w14:textId="77777777" w:rsidTr="007259E1">
              <w:tc>
                <w:tcPr>
                  <w:tcW w:w="8931" w:type="dxa"/>
                  <w:tcMar>
                    <w:top w:w="75" w:type="dxa"/>
                    <w:bottom w:w="75" w:type="dxa"/>
                  </w:tcMar>
                  <w:vAlign w:val="center"/>
                </w:tcPr>
                <w:p w14:paraId="64874F70" w14:textId="77777777" w:rsidR="002A5ED1" w:rsidRPr="00772B47" w:rsidRDefault="002A5ED1" w:rsidP="007259E1">
                  <w:pPr>
                    <w:rPr>
                      <w:rFonts w:ascii="Arial" w:hAnsi="Arial" w:cs="Arial"/>
                      <w:color w:val="000000"/>
                      <w:position w:val="-2"/>
                      <w:sz w:val="18"/>
                      <w:szCs w:val="18"/>
                    </w:rPr>
                  </w:pPr>
                  <w:r w:rsidRPr="00772B47">
                    <w:rPr>
                      <w:rFonts w:ascii="Arial" w:hAnsi="Arial" w:cs="Arial"/>
                      <w:color w:val="000000"/>
                      <w:position w:val="-2"/>
                      <w:sz w:val="18"/>
                      <w:szCs w:val="18"/>
                    </w:rPr>
                    <w:t>Priloga:</w:t>
                  </w:r>
                </w:p>
                <w:p w14:paraId="35FF5D05" w14:textId="77777777" w:rsidR="002A5ED1" w:rsidRPr="00F435C3" w:rsidRDefault="002A5ED1" w:rsidP="00611A00">
                  <w:pPr>
                    <w:pStyle w:val="Odstavekseznama"/>
                    <w:numPr>
                      <w:ilvl w:val="0"/>
                      <w:numId w:val="15"/>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r>
                    <w:rPr>
                      <w:rFonts w:ascii="Arial" w:hAnsi="Arial" w:cs="Arial"/>
                      <w:sz w:val="18"/>
                      <w:szCs w:val="18"/>
                    </w:rPr>
                    <w:t>)</w:t>
                  </w:r>
                </w:p>
              </w:tc>
              <w:tc>
                <w:tcPr>
                  <w:tcW w:w="1090" w:type="dxa"/>
                  <w:tcMar>
                    <w:top w:w="75" w:type="dxa"/>
                    <w:bottom w:w="75" w:type="dxa"/>
                  </w:tcMar>
                  <w:vAlign w:val="center"/>
                </w:tcPr>
                <w:p w14:paraId="20A060C9" w14:textId="77777777" w:rsidR="002A5ED1" w:rsidRDefault="002A5ED1" w:rsidP="007259E1">
                  <w:pPr>
                    <w:jc w:val="center"/>
                  </w:pPr>
                </w:p>
              </w:tc>
            </w:tr>
          </w:tbl>
          <w:p w14:paraId="101FD661" w14:textId="77777777" w:rsidR="002A5ED1" w:rsidRDefault="002A5ED1" w:rsidP="007259E1">
            <w:pPr>
              <w:tabs>
                <w:tab w:val="left" w:pos="7710"/>
              </w:tabs>
              <w:rPr>
                <w:rFonts w:ascii="Arial" w:hAnsi="Arial" w:cs="Arial"/>
                <w:sz w:val="18"/>
                <w:szCs w:val="18"/>
              </w:rPr>
            </w:pPr>
          </w:p>
          <w:p w14:paraId="5B882C73" w14:textId="77777777" w:rsidR="003B377A" w:rsidRPr="003B377A" w:rsidRDefault="003B377A" w:rsidP="003B377A">
            <w:pPr>
              <w:jc w:val="both"/>
              <w:rPr>
                <w:rFonts w:ascii="Arial" w:eastAsia="Calibri" w:hAnsi="Arial" w:cs="Arial"/>
                <w:sz w:val="18"/>
                <w:szCs w:val="18"/>
                <w:lang w:eastAsia="sl-SI"/>
              </w:rPr>
            </w:pPr>
            <w:r w:rsidRPr="003B377A">
              <w:rPr>
                <w:rFonts w:ascii="Arial" w:eastAsia="Calibri" w:hAnsi="Arial" w:cs="Arial"/>
                <w:sz w:val="18"/>
                <w:szCs w:val="18"/>
                <w:lang w:eastAsia="sl-SI"/>
              </w:rPr>
              <w:t>Izjavljamo, da:</w:t>
            </w:r>
          </w:p>
          <w:p w14:paraId="121E179D" w14:textId="77777777" w:rsidR="003B377A" w:rsidRPr="003B377A" w:rsidRDefault="003B377A" w:rsidP="003B377A">
            <w:pPr>
              <w:jc w:val="both"/>
              <w:rPr>
                <w:rFonts w:ascii="Arial" w:eastAsia="Calibri" w:hAnsi="Arial" w:cs="Arial"/>
                <w:sz w:val="18"/>
                <w:szCs w:val="18"/>
                <w:lang w:eastAsia="sl-SI"/>
              </w:rPr>
            </w:pPr>
          </w:p>
          <w:p w14:paraId="277CA1BA" w14:textId="77777777" w:rsidR="003B377A" w:rsidRPr="003B377A" w:rsidRDefault="003B377A" w:rsidP="00611A00">
            <w:pPr>
              <w:numPr>
                <w:ilvl w:val="0"/>
                <w:numId w:val="57"/>
              </w:numPr>
              <w:jc w:val="both"/>
              <w:rPr>
                <w:rFonts w:ascii="Arial" w:eastAsia="Calibri" w:hAnsi="Arial" w:cs="Times New Roman"/>
                <w:sz w:val="18"/>
                <w:szCs w:val="18"/>
                <w:lang w:eastAsia="sl-SI"/>
              </w:rPr>
            </w:pPr>
            <w:r w:rsidRPr="003B377A">
              <w:rPr>
                <w:rFonts w:ascii="Arial" w:eastAsia="Calibri" w:hAnsi="Arial" w:cs="Times New Roman"/>
                <w:sz w:val="18"/>
                <w:szCs w:val="18"/>
                <w:lang w:eastAsia="sl-SI"/>
              </w:rPr>
              <w:t xml:space="preserve">so cene v ponudbi izražene v evrih (EUR) in da vključujejo vse stroške </w:t>
            </w:r>
            <w:r w:rsidRPr="003B377A">
              <w:rPr>
                <w:rFonts w:ascii="Arial" w:eastAsia="Calibri" w:hAnsi="Arial" w:cs="Arial"/>
                <w:snapToGrid w:val="0"/>
                <w:sz w:val="18"/>
                <w:szCs w:val="18"/>
                <w:lang w:eastAsia="sl-SI"/>
              </w:rPr>
              <w:t>(stroški dela, materialni stroški, stroški službenih potovanj, kilometrine in drugo)</w:t>
            </w:r>
            <w:r w:rsidRPr="003B377A">
              <w:rPr>
                <w:rFonts w:ascii="Arial" w:eastAsia="Calibri" w:hAnsi="Arial" w:cs="Times New Roman"/>
                <w:sz w:val="18"/>
                <w:szCs w:val="18"/>
                <w:lang w:eastAsia="sl-SI"/>
              </w:rPr>
              <w:t>, davke in morebitne popuste, tako da naročnika ne bremenijo kakršnikoli drugi stroški, povezani s predmetom javnega naročila, pri tem pa se šteje, da v celoti pozna to dokumentacijo. Nepoznavanje razmer ne sme biti razlog za uveljavljanje raznih dodatnih stroškov;</w:t>
            </w:r>
          </w:p>
          <w:p w14:paraId="73551F2E" w14:textId="77777777" w:rsidR="003B377A" w:rsidRPr="003B377A" w:rsidRDefault="003B377A" w:rsidP="003B377A">
            <w:pPr>
              <w:jc w:val="both"/>
              <w:rPr>
                <w:rFonts w:ascii="Arial" w:eastAsia="Calibri" w:hAnsi="Arial" w:cs="Arial"/>
                <w:sz w:val="18"/>
                <w:szCs w:val="18"/>
                <w:lang w:eastAsia="sl-SI"/>
              </w:rPr>
            </w:pPr>
          </w:p>
          <w:p w14:paraId="68FA9035" w14:textId="582732D4" w:rsidR="003B377A" w:rsidRDefault="003B377A" w:rsidP="004550FA">
            <w:pPr>
              <w:numPr>
                <w:ilvl w:val="0"/>
                <w:numId w:val="56"/>
              </w:numPr>
              <w:jc w:val="both"/>
              <w:rPr>
                <w:rFonts w:ascii="Arial" w:eastAsia="Calibri" w:hAnsi="Arial" w:cs="Arial"/>
                <w:sz w:val="18"/>
                <w:szCs w:val="18"/>
                <w:lang w:eastAsia="sl-SI"/>
              </w:rPr>
            </w:pPr>
            <w:r w:rsidRPr="00F9625A">
              <w:rPr>
                <w:rFonts w:ascii="Arial" w:eastAsia="Calibri" w:hAnsi="Arial" w:cs="Arial"/>
                <w:sz w:val="18"/>
                <w:szCs w:val="18"/>
                <w:lang w:eastAsia="sl-SI"/>
              </w:rPr>
              <w:t>smo seznanjeni s tem, da naročnik ne bo priznal nobenega povišanja cene v času trajanja pogodbe, razen v primeru, da bi naročnik naročil dodatne storitve, ki niso navedene v dokumentaciji in niso predmet javnega naročila in predmet naše ponudbe;</w:t>
            </w:r>
          </w:p>
          <w:p w14:paraId="0DA43573" w14:textId="77777777" w:rsidR="00F9625A" w:rsidRPr="00F9625A" w:rsidRDefault="00F9625A" w:rsidP="00F9625A">
            <w:pPr>
              <w:ind w:left="720"/>
              <w:jc w:val="both"/>
              <w:rPr>
                <w:rFonts w:ascii="Arial" w:eastAsia="Calibri" w:hAnsi="Arial" w:cs="Arial"/>
                <w:sz w:val="18"/>
                <w:szCs w:val="18"/>
                <w:lang w:eastAsia="sl-SI"/>
              </w:rPr>
            </w:pPr>
          </w:p>
          <w:p w14:paraId="6F7B34CA" w14:textId="77777777" w:rsidR="003B377A" w:rsidRPr="003B377A" w:rsidRDefault="003B377A" w:rsidP="00611A00">
            <w:pPr>
              <w:numPr>
                <w:ilvl w:val="0"/>
                <w:numId w:val="57"/>
              </w:numPr>
              <w:jc w:val="both"/>
              <w:rPr>
                <w:rFonts w:ascii="Arial" w:eastAsia="Calibri" w:hAnsi="Arial" w:cs="Times New Roman"/>
                <w:sz w:val="18"/>
                <w:szCs w:val="18"/>
                <w:lang w:eastAsia="sl-SI"/>
              </w:rPr>
            </w:pPr>
            <w:r w:rsidRPr="003B377A">
              <w:rPr>
                <w:rFonts w:ascii="Arial" w:eastAsia="Calibri" w:hAnsi="Arial" w:cs="Times New Roman"/>
                <w:sz w:val="18"/>
                <w:szCs w:val="18"/>
                <w:lang w:eastAsia="sl-SI"/>
              </w:rPr>
              <w:t xml:space="preserve">smo seznanjeni s tem, da so premijske stopnje fiksne za celotno pogodbeno obdobje; </w:t>
            </w:r>
          </w:p>
          <w:p w14:paraId="64A52D08" w14:textId="77777777" w:rsidR="003B377A" w:rsidRPr="003B377A" w:rsidRDefault="003B377A" w:rsidP="003B377A">
            <w:pPr>
              <w:rPr>
                <w:rFonts w:ascii="Arial" w:eastAsia="Calibri" w:hAnsi="Arial" w:cs="Arial"/>
                <w:snapToGrid w:val="0"/>
                <w:sz w:val="18"/>
                <w:szCs w:val="18"/>
                <w:lang w:eastAsia="sl-SI"/>
              </w:rPr>
            </w:pPr>
          </w:p>
          <w:p w14:paraId="2FBD6B4B" w14:textId="77777777" w:rsidR="003B377A" w:rsidRPr="003B377A" w:rsidRDefault="003B377A" w:rsidP="00611A00">
            <w:pPr>
              <w:numPr>
                <w:ilvl w:val="0"/>
                <w:numId w:val="57"/>
              </w:numPr>
              <w:jc w:val="both"/>
              <w:rPr>
                <w:rFonts w:ascii="Arial" w:eastAsia="Times New Roman" w:hAnsi="Arial" w:cs="Arial"/>
                <w:sz w:val="18"/>
                <w:szCs w:val="18"/>
                <w:lang w:eastAsia="sl-SI"/>
              </w:rPr>
            </w:pPr>
            <w:r w:rsidRPr="003B377A">
              <w:rPr>
                <w:rFonts w:ascii="Arial" w:eastAsia="Calibri" w:hAnsi="Arial" w:cs="Arial"/>
                <w:sz w:val="18"/>
                <w:szCs w:val="18"/>
                <w:lang w:eastAsia="sl-SI"/>
              </w:rPr>
              <w:t>smo seznanjeni s tem, da je veljavnost ponudbe najmanj 120 (sto dvajset) dni po roku za oddajo ponudb.</w:t>
            </w:r>
          </w:p>
          <w:p w14:paraId="10C9D87E" w14:textId="77777777" w:rsidR="003B377A" w:rsidRPr="003B377A" w:rsidRDefault="003B377A" w:rsidP="003B377A">
            <w:pPr>
              <w:rPr>
                <w:rFonts w:ascii="Arial" w:eastAsia="Calibri" w:hAnsi="Arial" w:cs="Times New Roman"/>
                <w:szCs w:val="20"/>
                <w:lang w:eastAsia="sl-SI"/>
              </w:rPr>
            </w:pPr>
          </w:p>
          <w:p w14:paraId="2A830EC0" w14:textId="77777777" w:rsidR="003B377A" w:rsidRPr="003B377A" w:rsidRDefault="003B377A" w:rsidP="003B377A">
            <w:pPr>
              <w:jc w:val="both"/>
              <w:rPr>
                <w:rFonts w:ascii="Arial" w:eastAsia="Times New Roman" w:hAnsi="Arial" w:cs="Arial"/>
                <w:lang w:eastAsia="sl-SI"/>
              </w:rPr>
            </w:pPr>
          </w:p>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84"/>
              <w:gridCol w:w="2173"/>
              <w:gridCol w:w="3497"/>
            </w:tblGrid>
            <w:tr w:rsidR="003B377A" w:rsidRPr="00FA2F76" w14:paraId="5C37BECA" w14:textId="77777777" w:rsidTr="002D1F97">
              <w:tc>
                <w:tcPr>
                  <w:tcW w:w="3261" w:type="dxa"/>
                  <w:tcBorders>
                    <w:top w:val="nil"/>
                    <w:left w:val="nil"/>
                    <w:bottom w:val="nil"/>
                    <w:right w:val="nil"/>
                  </w:tcBorders>
                  <w:hideMark/>
                </w:tcPr>
                <w:p w14:paraId="00D99F57" w14:textId="77777777" w:rsidR="003B377A" w:rsidRPr="00FA2F76" w:rsidRDefault="003B377A" w:rsidP="003B377A">
                  <w:pPr>
                    <w:widowControl w:val="0"/>
                    <w:tabs>
                      <w:tab w:val="left" w:pos="5580"/>
                    </w:tabs>
                    <w:autoSpaceDE w:val="0"/>
                    <w:autoSpaceDN w:val="0"/>
                    <w:adjustRightInd w:val="0"/>
                    <w:spacing w:before="48" w:after="0"/>
                    <w:jc w:val="center"/>
                    <w:rPr>
                      <w:rFonts w:ascii="Arial" w:eastAsia="Calibri" w:hAnsi="Arial" w:cs="Arial"/>
                      <w:sz w:val="18"/>
                      <w:szCs w:val="18"/>
                    </w:rPr>
                  </w:pPr>
                  <w:r w:rsidRPr="00FA2F76">
                    <w:rPr>
                      <w:rFonts w:ascii="Arial" w:eastAsia="Calibri" w:hAnsi="Arial" w:cs="Arial"/>
                      <w:sz w:val="18"/>
                      <w:szCs w:val="18"/>
                    </w:rPr>
                    <w:t>Kraj in datum:</w:t>
                  </w:r>
                </w:p>
              </w:tc>
              <w:tc>
                <w:tcPr>
                  <w:tcW w:w="2236" w:type="dxa"/>
                  <w:tcBorders>
                    <w:top w:val="nil"/>
                    <w:left w:val="nil"/>
                    <w:bottom w:val="nil"/>
                    <w:right w:val="nil"/>
                  </w:tcBorders>
                </w:tcPr>
                <w:p w14:paraId="37C279F0" w14:textId="77777777" w:rsidR="003B377A" w:rsidRPr="00FA2F76" w:rsidRDefault="003B377A" w:rsidP="003B377A">
                  <w:pPr>
                    <w:widowControl w:val="0"/>
                    <w:tabs>
                      <w:tab w:val="left" w:pos="5580"/>
                    </w:tabs>
                    <w:autoSpaceDE w:val="0"/>
                    <w:autoSpaceDN w:val="0"/>
                    <w:adjustRightInd w:val="0"/>
                    <w:spacing w:before="48" w:after="0"/>
                    <w:jc w:val="center"/>
                    <w:rPr>
                      <w:rFonts w:ascii="Arial" w:eastAsia="Calibri" w:hAnsi="Arial" w:cs="Arial"/>
                      <w:sz w:val="18"/>
                      <w:szCs w:val="18"/>
                    </w:rPr>
                  </w:pPr>
                </w:p>
              </w:tc>
              <w:tc>
                <w:tcPr>
                  <w:tcW w:w="3573" w:type="dxa"/>
                  <w:tcBorders>
                    <w:top w:val="nil"/>
                    <w:left w:val="nil"/>
                    <w:bottom w:val="nil"/>
                    <w:right w:val="nil"/>
                  </w:tcBorders>
                  <w:hideMark/>
                </w:tcPr>
                <w:p w14:paraId="3ACCC1E8" w14:textId="77777777" w:rsidR="003B377A" w:rsidRPr="00FA2F76" w:rsidRDefault="003B377A" w:rsidP="003B377A">
                  <w:pPr>
                    <w:widowControl w:val="0"/>
                    <w:tabs>
                      <w:tab w:val="left" w:pos="5580"/>
                    </w:tabs>
                    <w:autoSpaceDE w:val="0"/>
                    <w:autoSpaceDN w:val="0"/>
                    <w:adjustRightInd w:val="0"/>
                    <w:spacing w:before="48" w:after="0"/>
                    <w:jc w:val="center"/>
                    <w:rPr>
                      <w:rFonts w:ascii="Arial" w:eastAsia="Calibri" w:hAnsi="Arial" w:cs="Arial"/>
                      <w:sz w:val="18"/>
                      <w:szCs w:val="18"/>
                    </w:rPr>
                  </w:pPr>
                  <w:r w:rsidRPr="00FA2F76">
                    <w:rPr>
                      <w:rFonts w:ascii="Arial" w:eastAsia="Calibri" w:hAnsi="Arial" w:cs="Arial"/>
                      <w:sz w:val="18"/>
                      <w:szCs w:val="18"/>
                    </w:rPr>
                    <w:t>Žig in podpis ponudnika:</w:t>
                  </w:r>
                </w:p>
              </w:tc>
            </w:tr>
            <w:tr w:rsidR="003B377A" w:rsidRPr="00FA2F76" w14:paraId="7646C516" w14:textId="77777777" w:rsidTr="002D1F97">
              <w:tc>
                <w:tcPr>
                  <w:tcW w:w="3261" w:type="dxa"/>
                  <w:tcBorders>
                    <w:top w:val="nil"/>
                    <w:left w:val="nil"/>
                    <w:right w:val="nil"/>
                  </w:tcBorders>
                </w:tcPr>
                <w:p w14:paraId="619F3F98" w14:textId="77777777" w:rsidR="003B377A" w:rsidRPr="00FA2F76" w:rsidRDefault="003B377A" w:rsidP="003B377A">
                  <w:pPr>
                    <w:widowControl w:val="0"/>
                    <w:tabs>
                      <w:tab w:val="left" w:pos="5580"/>
                    </w:tabs>
                    <w:autoSpaceDE w:val="0"/>
                    <w:autoSpaceDN w:val="0"/>
                    <w:adjustRightInd w:val="0"/>
                    <w:spacing w:before="48" w:after="0"/>
                    <w:jc w:val="both"/>
                    <w:rPr>
                      <w:rFonts w:ascii="Arial" w:eastAsia="Calibri" w:hAnsi="Arial" w:cs="Arial"/>
                      <w:sz w:val="18"/>
                      <w:szCs w:val="18"/>
                    </w:rPr>
                  </w:pPr>
                  <w:r w:rsidRPr="00FA2F76">
                    <w:rPr>
                      <w:rFonts w:ascii="Arial" w:eastAsia="Calibri" w:hAnsi="Arial" w:cs="Arial"/>
                      <w:sz w:val="18"/>
                      <w:szCs w:val="18"/>
                    </w:rPr>
                    <w:t xml:space="preserve">  </w:t>
                  </w:r>
                </w:p>
              </w:tc>
              <w:tc>
                <w:tcPr>
                  <w:tcW w:w="2236" w:type="dxa"/>
                  <w:tcBorders>
                    <w:top w:val="nil"/>
                    <w:left w:val="nil"/>
                    <w:bottom w:val="nil"/>
                    <w:right w:val="nil"/>
                  </w:tcBorders>
                </w:tcPr>
                <w:p w14:paraId="35579FDB" w14:textId="77777777" w:rsidR="003B377A" w:rsidRPr="00FA2F76" w:rsidRDefault="003B377A" w:rsidP="003B377A">
                  <w:pPr>
                    <w:widowControl w:val="0"/>
                    <w:tabs>
                      <w:tab w:val="left" w:pos="5580"/>
                    </w:tabs>
                    <w:autoSpaceDE w:val="0"/>
                    <w:autoSpaceDN w:val="0"/>
                    <w:adjustRightInd w:val="0"/>
                    <w:spacing w:before="48" w:after="0"/>
                    <w:jc w:val="both"/>
                    <w:rPr>
                      <w:rFonts w:ascii="Arial" w:eastAsia="Calibri" w:hAnsi="Arial" w:cs="Arial"/>
                      <w:sz w:val="18"/>
                      <w:szCs w:val="18"/>
                    </w:rPr>
                  </w:pPr>
                </w:p>
              </w:tc>
              <w:tc>
                <w:tcPr>
                  <w:tcW w:w="3573" w:type="dxa"/>
                  <w:tcBorders>
                    <w:top w:val="nil"/>
                    <w:left w:val="nil"/>
                    <w:right w:val="nil"/>
                  </w:tcBorders>
                </w:tcPr>
                <w:p w14:paraId="7D9C7523" w14:textId="77777777" w:rsidR="003B377A" w:rsidRPr="00FA2F76" w:rsidRDefault="003B377A" w:rsidP="003B377A">
                  <w:pPr>
                    <w:widowControl w:val="0"/>
                    <w:tabs>
                      <w:tab w:val="left" w:pos="5580"/>
                    </w:tabs>
                    <w:autoSpaceDE w:val="0"/>
                    <w:autoSpaceDN w:val="0"/>
                    <w:adjustRightInd w:val="0"/>
                    <w:spacing w:before="48" w:after="0"/>
                    <w:jc w:val="both"/>
                    <w:rPr>
                      <w:rFonts w:ascii="Arial" w:eastAsia="Calibri" w:hAnsi="Arial" w:cs="Arial"/>
                      <w:sz w:val="18"/>
                      <w:szCs w:val="18"/>
                    </w:rPr>
                  </w:pPr>
                  <w:r w:rsidRPr="00FA2F76">
                    <w:rPr>
                      <w:rFonts w:ascii="Arial" w:eastAsia="Calibri" w:hAnsi="Arial" w:cs="Arial"/>
                      <w:sz w:val="18"/>
                      <w:szCs w:val="18"/>
                    </w:rPr>
                    <w:t xml:space="preserve"> </w:t>
                  </w:r>
                </w:p>
              </w:tc>
            </w:tr>
          </w:tbl>
          <w:p w14:paraId="75EBC48E" w14:textId="70E07258" w:rsidR="00574F09" w:rsidRPr="00FA2F76" w:rsidRDefault="00574F09" w:rsidP="003B377A">
            <w:pPr>
              <w:rPr>
                <w:rFonts w:ascii="Arial" w:hAnsi="Arial" w:cs="Arial"/>
                <w:sz w:val="18"/>
                <w:szCs w:val="18"/>
              </w:rPr>
            </w:pPr>
          </w:p>
          <w:p w14:paraId="6CD3978C" w14:textId="77777777" w:rsidR="00EE150D" w:rsidRDefault="00EE150D" w:rsidP="00FA2F76">
            <w:pPr>
              <w:rPr>
                <w:rFonts w:ascii="Arial" w:hAnsi="Arial" w:cs="Arial"/>
                <w:sz w:val="18"/>
                <w:szCs w:val="18"/>
              </w:rPr>
            </w:pPr>
          </w:p>
          <w:p w14:paraId="769B739A" w14:textId="77777777" w:rsidR="00540901" w:rsidRDefault="00540901" w:rsidP="00FA2F76">
            <w:pPr>
              <w:rPr>
                <w:rFonts w:ascii="Arial" w:hAnsi="Arial" w:cs="Arial"/>
                <w:sz w:val="18"/>
                <w:szCs w:val="18"/>
              </w:rPr>
            </w:pPr>
          </w:p>
          <w:p w14:paraId="653C5FBA" w14:textId="77777777" w:rsidR="00F9625A" w:rsidRDefault="00F9625A" w:rsidP="00FA2F76">
            <w:pPr>
              <w:rPr>
                <w:rFonts w:ascii="Arial" w:hAnsi="Arial" w:cs="Arial"/>
                <w:sz w:val="18"/>
                <w:szCs w:val="18"/>
              </w:rPr>
            </w:pPr>
          </w:p>
          <w:p w14:paraId="522E98F2" w14:textId="77777777" w:rsidR="002A5ED1" w:rsidRDefault="002A5ED1" w:rsidP="005E4EE8">
            <w:pPr>
              <w:rPr>
                <w:rFonts w:ascii="Arial" w:hAnsi="Arial" w:cs="Arial"/>
                <w:sz w:val="18"/>
                <w:szCs w:val="18"/>
              </w:rPr>
            </w:pPr>
          </w:p>
          <w:p w14:paraId="60AE60FE" w14:textId="77777777" w:rsidR="002A5ED1" w:rsidRPr="002A0243" w:rsidRDefault="002A5ED1" w:rsidP="007259E1">
            <w:pPr>
              <w:jc w:val="right"/>
              <w:rPr>
                <w:rFonts w:ascii="Arial" w:hAnsi="Arial" w:cs="Arial"/>
                <w:b/>
                <w:bCs/>
                <w:sz w:val="18"/>
                <w:szCs w:val="18"/>
              </w:rPr>
            </w:pPr>
            <w:r w:rsidRPr="002A0243">
              <w:rPr>
                <w:rFonts w:ascii="Arial" w:hAnsi="Arial" w:cs="Arial"/>
                <w:b/>
                <w:bCs/>
                <w:sz w:val="18"/>
                <w:szCs w:val="18"/>
              </w:rPr>
              <w:t>Obrazec št: 2</w:t>
            </w:r>
          </w:p>
          <w:p w14:paraId="1CCBCB64" w14:textId="77777777" w:rsidR="002A5ED1" w:rsidRDefault="002A5ED1" w:rsidP="007259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1466A02" w14:textId="77777777" w:rsidR="002A5ED1" w:rsidRDefault="002A5ED1" w:rsidP="007259E1">
            <w:pPr>
              <w:spacing w:after="120"/>
              <w:rPr>
                <w:rFonts w:ascii="Arial" w:hAnsi="Arial" w:cs="Arial"/>
              </w:rPr>
            </w:pPr>
          </w:p>
          <w:p w14:paraId="155DAECA" w14:textId="0EC51E37" w:rsidR="002A5ED1" w:rsidRPr="001821EC" w:rsidRDefault="002A5ED1" w:rsidP="001821EC">
            <w:pPr>
              <w:pStyle w:val="Paragraf"/>
              <w:spacing w:before="0" w:after="0"/>
              <w:jc w:val="both"/>
              <w:rPr>
                <w:rFonts w:ascii="Arial" w:hAnsi="Arial" w:cs="Arial"/>
              </w:rPr>
            </w:pPr>
            <w:r>
              <w:rPr>
                <w:rFonts w:ascii="Arial" w:hAnsi="Arial" w:cs="Arial"/>
                <w:color w:val="000000"/>
              </w:rPr>
              <w:t xml:space="preserve">V zvezi z javnim naročilom </w:t>
            </w:r>
            <w:r w:rsidRPr="001821EC">
              <w:rPr>
                <w:rFonts w:ascii="Arial" w:hAnsi="Arial" w:cs="Arial"/>
                <w:color w:val="000000"/>
              </w:rPr>
              <w:t>»</w:t>
            </w:r>
            <w:r w:rsidR="001821EC" w:rsidRPr="001821EC">
              <w:rPr>
                <w:rFonts w:ascii="Arial" w:hAnsi="Arial" w:cs="Arial"/>
              </w:rPr>
              <w:t>Zavarovanje odgovornosti in premoženja Občine Šentjur, javnih zavodov in javnih podjetij, katerih ustanoviteljica je Občina Šentjur, ter Gasilske zveze in članov Civilne zaščite Šentjur za obdobje 2024-2027</w:t>
            </w:r>
            <w:r w:rsidR="000D4008" w:rsidRPr="001821EC">
              <w:rPr>
                <w:rFonts w:ascii="Arial" w:hAnsi="Arial" w:cs="Arial"/>
              </w:rPr>
              <w:t>«,</w:t>
            </w:r>
          </w:p>
          <w:p w14:paraId="4607299D" w14:textId="77777777" w:rsidR="002A5ED1" w:rsidRDefault="002A5ED1" w:rsidP="007259E1">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D448A6" w14:textId="77777777" w:rsidR="002A5ED1" w:rsidRDefault="002A5ED1" w:rsidP="007259E1">
            <w:pPr>
              <w:spacing w:before="225" w:after="225"/>
              <w:jc w:val="both"/>
            </w:pPr>
            <w:r>
              <w:rPr>
                <w:rFonts w:ascii="Arial" w:hAnsi="Arial" w:cs="Arial"/>
                <w:i/>
                <w:iCs/>
                <w:color w:val="000000"/>
                <w:sz w:val="18"/>
                <w:szCs w:val="18"/>
              </w:rPr>
              <w:t>(naziv ponudnika, partnerja v skupni ponudbi)</w:t>
            </w:r>
          </w:p>
          <w:p w14:paraId="39F3CF43" w14:textId="77777777" w:rsidR="002A5ED1" w:rsidRDefault="002A5ED1" w:rsidP="007259E1">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2A5ED1" w14:paraId="5F1187B2" w14:textId="77777777" w:rsidTr="007259E1">
              <w:tc>
                <w:tcPr>
                  <w:tcW w:w="0" w:type="auto"/>
                  <w:tcMar>
                    <w:top w:w="0" w:type="auto"/>
                    <w:bottom w:w="0" w:type="auto"/>
                  </w:tcMar>
                </w:tcPr>
                <w:p w14:paraId="596317B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991307A"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1FD9B39"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938D0E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3B3A0D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D2E06EF" w14:textId="34056D50"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w:t>
                  </w:r>
                  <w:r w:rsidR="00E37F76">
                    <w:rPr>
                      <w:rFonts w:ascii="Arial" w:hAnsi="Arial" w:cs="Arial"/>
                      <w:color w:val="000000"/>
                      <w:sz w:val="18"/>
                      <w:szCs w:val="18"/>
                    </w:rPr>
                    <w:t>smo</w:t>
                  </w:r>
                  <w:r>
                    <w:rPr>
                      <w:rFonts w:ascii="Arial" w:hAnsi="Arial" w:cs="Arial"/>
                      <w:color w:val="000000"/>
                      <w:sz w:val="18"/>
                      <w:szCs w:val="18"/>
                    </w:rPr>
                    <w:t xml:space="preserve"> sposobni izvesti razpisana dela, ter da razpolagamo z zadostnimi tehničnimi in kadrovskimi zmogljivostmi za izvedbo javnega naročila;</w:t>
                  </w:r>
                </w:p>
                <w:p w14:paraId="79CCECE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5A8E083"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AB9DAD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70CDDA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3A0BD4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889B2D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9FCE5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BB6AF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704837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3353DD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C92E688"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AA2BF6D"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096B881"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130E2AA"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74574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944CA4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E8F9999" w14:textId="77777777" w:rsidR="002A5ED1" w:rsidRDefault="002A5ED1" w:rsidP="007259E1">
            <w:pPr>
              <w:pageBreakBefore/>
              <w:spacing w:before="225" w:after="225"/>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2A5ED1" w14:paraId="324F5132" w14:textId="77777777" w:rsidTr="007259E1">
              <w:tc>
                <w:tcPr>
                  <w:tcW w:w="0" w:type="auto"/>
                  <w:tcMar>
                    <w:top w:w="0" w:type="auto"/>
                    <w:bottom w:w="0" w:type="auto"/>
                  </w:tcMar>
                </w:tcPr>
                <w:p w14:paraId="2604459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smo registrirani za opravljanje dejavnosti, ki je predmet javnega naročila in jo prevzemamo v ponudbi,</w:t>
                  </w:r>
                </w:p>
                <w:p w14:paraId="0CEDB45B"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62CB105"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B8FDBDE" w14:textId="059B8851"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w:t>
                  </w:r>
                  <w:r w:rsidR="00AA6F87">
                    <w:rPr>
                      <w:rFonts w:ascii="Arial" w:hAnsi="Arial" w:cs="Arial"/>
                      <w:color w:val="000000"/>
                      <w:sz w:val="18"/>
                      <w:szCs w:val="18"/>
                    </w:rPr>
                    <w:t xml:space="preserve">izrečenimi </w:t>
                  </w:r>
                  <w:r w:rsidR="009C5276">
                    <w:rPr>
                      <w:rFonts w:ascii="Arial" w:hAnsi="Arial" w:cs="Arial"/>
                      <w:color w:val="000000"/>
                      <w:sz w:val="18"/>
                      <w:szCs w:val="18"/>
                    </w:rPr>
                    <w:t>stranskimi sankcijami izločitve iz postopkov javnega naročanja</w:t>
                  </w:r>
                  <w:r w:rsidR="00A6125E">
                    <w:rPr>
                      <w:rFonts w:ascii="Arial" w:hAnsi="Arial" w:cs="Arial"/>
                      <w:color w:val="000000"/>
                      <w:sz w:val="18"/>
                      <w:szCs w:val="18"/>
                    </w:rPr>
                    <w:t xml:space="preserve">, </w:t>
                  </w:r>
                </w:p>
                <w:p w14:paraId="68F29F53"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0EB5C1D" w14:textId="77777777" w:rsidR="00A6125E" w:rsidRDefault="002A5ED1" w:rsidP="00A6125E">
                  <w:pPr>
                    <w:numPr>
                      <w:ilvl w:val="0"/>
                      <w:numId w:val="1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DBADFAE" w14:textId="3083DFDA" w:rsidR="002A5ED1" w:rsidRPr="00A6125E" w:rsidRDefault="00A6125E" w:rsidP="00A6125E">
                  <w:pPr>
                    <w:numPr>
                      <w:ilvl w:val="0"/>
                      <w:numId w:val="12"/>
                    </w:numPr>
                    <w:jc w:val="both"/>
                    <w:rPr>
                      <w:rFonts w:ascii="Arial" w:hAnsi="Arial" w:cs="Arial"/>
                      <w:color w:val="000000"/>
                      <w:sz w:val="18"/>
                      <w:szCs w:val="18"/>
                    </w:rPr>
                  </w:pPr>
                  <w:r w:rsidRPr="00A6125E">
                    <w:rPr>
                      <w:rFonts w:ascii="Arial" w:hAnsi="Arial" w:cs="Arial"/>
                      <w:sz w:val="18"/>
                      <w:szCs w:val="18"/>
                    </w:rPr>
                    <w:t>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52410B7"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A23C0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1E4F868"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81AAC4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7EAB053" w14:textId="77777777" w:rsidR="002A5ED1" w:rsidRDefault="002A5ED1" w:rsidP="007259E1">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7B2CBA" w14:textId="60CE9C77" w:rsidR="002A5ED1" w:rsidRPr="001821EC" w:rsidRDefault="002A5ED1" w:rsidP="001821EC">
            <w:pPr>
              <w:pStyle w:val="Paragraf"/>
              <w:spacing w:before="0" w:after="0"/>
              <w:jc w:val="both"/>
              <w:rPr>
                <w:rFonts w:ascii="Arial" w:hAnsi="Arial" w:cs="Arial"/>
              </w:rPr>
            </w:pPr>
            <w:r>
              <w:rPr>
                <w:rFonts w:ascii="Arial" w:hAnsi="Arial" w:cs="Arial"/>
                <w:color w:val="000000"/>
              </w:rPr>
              <w:t xml:space="preserve">Spodaj podpisani dajem/o uradno soglasje, </w:t>
            </w:r>
            <w:r>
              <w:rPr>
                <w:rFonts w:ascii="Arial" w:hAnsi="Arial" w:cs="Arial"/>
                <w:b/>
                <w:bCs/>
                <w:color w:val="000000"/>
              </w:rPr>
              <w:t>OBČINA ŠENTJUR, Mestni trg 10, 3230 Šentjur</w:t>
            </w:r>
            <w:r>
              <w:rPr>
                <w:rFonts w:ascii="Arial" w:hAnsi="Arial" w:cs="Arial"/>
                <w:color w:val="000000"/>
              </w:rPr>
              <w:t>  v zvezi z oddajo javnega naročila za namene </w:t>
            </w:r>
            <w:r w:rsidR="001821EC" w:rsidRPr="001821EC">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591F4C">
              <w:rPr>
                <w:rFonts w:ascii="Arial" w:hAnsi="Arial" w:cs="Arial"/>
                <w:bCs/>
                <w:color w:val="000000"/>
              </w:rPr>
              <w:t>, objavljen na Portalu javnih naročil</w:t>
            </w:r>
            <w:r w:rsidR="00FC369F">
              <w:rPr>
                <w:rFonts w:ascii="Arial" w:hAnsi="Arial" w:cs="Arial"/>
                <w:bCs/>
                <w:color w:val="000000"/>
              </w:rPr>
              <w:t xml:space="preserve"> in v Uradnem listu</w:t>
            </w:r>
            <w:r w:rsidR="00B936D9">
              <w:rPr>
                <w:rFonts w:ascii="Arial" w:hAnsi="Arial" w:cs="Arial"/>
                <w:bCs/>
                <w:color w:val="000000"/>
              </w:rPr>
              <w:t xml:space="preserve"> Evropske unije</w:t>
            </w:r>
            <w:r w:rsidRPr="00591F4C">
              <w:rPr>
                <w:rFonts w:ascii="Arial" w:hAnsi="Arial" w:cs="Arial"/>
                <w:bCs/>
                <w:color w:val="000000"/>
              </w:rPr>
              <w:t>,</w:t>
            </w:r>
            <w:r>
              <w:rPr>
                <w:rFonts w:ascii="Arial" w:hAnsi="Arial" w:cs="Arial"/>
                <w:bCs/>
                <w:color w:val="000000"/>
              </w:rPr>
              <w:t xml:space="preserve"> </w:t>
            </w:r>
            <w:r>
              <w:rPr>
                <w:rFonts w:ascii="Arial" w:hAnsi="Arial" w:cs="Arial"/>
                <w:color w:val="000000"/>
              </w:rPr>
              <w:t>pridobi podatke za preveritev ponudbe v skladu 89. členom ZJN-3 v enotnem informacijskem sistemu – eDosje iz devetega odstavka 77. člena ZJN-3.</w:t>
            </w:r>
          </w:p>
          <w:p w14:paraId="1D6FCDD7" w14:textId="77777777" w:rsidR="002A5ED1" w:rsidRDefault="002A5ED1" w:rsidP="007259E1">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427"/>
              <w:gridCol w:w="4427"/>
            </w:tblGrid>
            <w:tr w:rsidR="002A5ED1" w14:paraId="42155AA5" w14:textId="77777777" w:rsidTr="007259E1">
              <w:tc>
                <w:tcPr>
                  <w:tcW w:w="2500" w:type="pct"/>
                  <w:tcMar>
                    <w:top w:w="75" w:type="dxa"/>
                    <w:bottom w:w="75" w:type="dxa"/>
                  </w:tcMar>
                  <w:vAlign w:val="center"/>
                </w:tcPr>
                <w:p w14:paraId="653864BB" w14:textId="77777777" w:rsidR="002A5ED1" w:rsidRDefault="002A5ED1" w:rsidP="007259E1">
                  <w:r>
                    <w:rPr>
                      <w:rFonts w:ascii="Arial" w:hAnsi="Arial" w:cs="Arial"/>
                      <w:color w:val="000000"/>
                      <w:position w:val="-2"/>
                      <w:sz w:val="18"/>
                      <w:szCs w:val="18"/>
                    </w:rPr>
                    <w:t>Kraj in datum:</w:t>
                  </w:r>
                </w:p>
              </w:tc>
              <w:tc>
                <w:tcPr>
                  <w:tcW w:w="0" w:type="auto"/>
                  <w:tcMar>
                    <w:top w:w="75" w:type="dxa"/>
                    <w:bottom w:w="75" w:type="dxa"/>
                  </w:tcMar>
                  <w:vAlign w:val="center"/>
                </w:tcPr>
                <w:p w14:paraId="3F7D398B" w14:textId="77777777" w:rsidR="002A5ED1" w:rsidRDefault="002A5ED1" w:rsidP="007259E1">
                  <w:r>
                    <w:rPr>
                      <w:rFonts w:ascii="Arial" w:hAnsi="Arial" w:cs="Arial"/>
                      <w:color w:val="000000"/>
                      <w:position w:val="-2"/>
                      <w:sz w:val="18"/>
                      <w:szCs w:val="18"/>
                    </w:rPr>
                    <w:t>Ime in priimek: _____________________</w:t>
                  </w:r>
                </w:p>
              </w:tc>
            </w:tr>
            <w:tr w:rsidR="002A5ED1" w14:paraId="53A06B1B" w14:textId="77777777" w:rsidTr="007259E1">
              <w:tc>
                <w:tcPr>
                  <w:tcW w:w="2500" w:type="pct"/>
                  <w:tcMar>
                    <w:top w:w="75" w:type="dxa"/>
                    <w:bottom w:w="75" w:type="dxa"/>
                  </w:tcMar>
                  <w:vAlign w:val="center"/>
                </w:tcPr>
                <w:p w14:paraId="48433AEA" w14:textId="77777777" w:rsidR="002A5ED1" w:rsidRDefault="002A5ED1" w:rsidP="007259E1">
                  <w:r>
                    <w:rPr>
                      <w:rFonts w:ascii="Arial" w:hAnsi="Arial" w:cs="Arial"/>
                      <w:color w:val="000000"/>
                      <w:position w:val="-2"/>
                      <w:sz w:val="18"/>
                      <w:szCs w:val="18"/>
                    </w:rPr>
                    <w:t> </w:t>
                  </w:r>
                </w:p>
              </w:tc>
              <w:tc>
                <w:tcPr>
                  <w:tcW w:w="0" w:type="auto"/>
                  <w:tcMar>
                    <w:top w:w="75" w:type="dxa"/>
                    <w:bottom w:w="75" w:type="dxa"/>
                  </w:tcMar>
                  <w:vAlign w:val="center"/>
                </w:tcPr>
                <w:p w14:paraId="56380E14" w14:textId="77777777" w:rsidR="002A5ED1" w:rsidRDefault="002A5ED1" w:rsidP="007259E1"/>
                <w:p w14:paraId="3F8104C2" w14:textId="77777777" w:rsidR="002A5ED1" w:rsidRDefault="002A5ED1" w:rsidP="007259E1">
                  <w:pPr>
                    <w:jc w:val="center"/>
                  </w:pPr>
                  <w:r>
                    <w:rPr>
                      <w:rFonts w:ascii="Arial" w:hAnsi="Arial" w:cs="Arial"/>
                      <w:color w:val="A9A9A9"/>
                      <w:position w:val="-2"/>
                      <w:sz w:val="18"/>
                      <w:szCs w:val="18"/>
                    </w:rPr>
                    <w:t>(žig in podpis)</w:t>
                  </w:r>
                </w:p>
              </w:tc>
            </w:tr>
          </w:tbl>
          <w:p w14:paraId="4C39C279" w14:textId="77777777" w:rsidR="002A5ED1" w:rsidRDefault="002A5ED1" w:rsidP="007259E1">
            <w:pPr>
              <w:tabs>
                <w:tab w:val="left" w:pos="7710"/>
              </w:tabs>
              <w:rPr>
                <w:rFonts w:ascii="Arial" w:hAnsi="Arial" w:cs="Arial"/>
                <w:sz w:val="18"/>
                <w:szCs w:val="18"/>
              </w:rPr>
            </w:pPr>
          </w:p>
          <w:p w14:paraId="5EE689BA" w14:textId="77777777" w:rsidR="002A5ED1" w:rsidRDefault="002A5ED1" w:rsidP="007259E1">
            <w:pPr>
              <w:tabs>
                <w:tab w:val="left" w:pos="7710"/>
              </w:tabs>
              <w:rPr>
                <w:rFonts w:ascii="Arial" w:hAnsi="Arial" w:cs="Arial"/>
                <w:sz w:val="18"/>
                <w:szCs w:val="18"/>
              </w:rPr>
            </w:pPr>
          </w:p>
          <w:p w14:paraId="4D3E8261" w14:textId="77777777" w:rsidR="002A5ED1" w:rsidRDefault="002A5ED1" w:rsidP="007259E1">
            <w:pPr>
              <w:tabs>
                <w:tab w:val="left" w:pos="7710"/>
              </w:tabs>
              <w:rPr>
                <w:rFonts w:ascii="Arial" w:hAnsi="Arial" w:cs="Arial"/>
                <w:sz w:val="18"/>
                <w:szCs w:val="18"/>
              </w:rPr>
            </w:pPr>
          </w:p>
          <w:p w14:paraId="721CACF6" w14:textId="77777777" w:rsidR="002A5ED1" w:rsidRDefault="002A5ED1" w:rsidP="007259E1">
            <w:pPr>
              <w:tabs>
                <w:tab w:val="left" w:pos="7710"/>
              </w:tabs>
            </w:pPr>
          </w:p>
          <w:p w14:paraId="51243E85" w14:textId="77777777" w:rsidR="002A5ED1" w:rsidRDefault="002A5ED1" w:rsidP="007259E1">
            <w:pPr>
              <w:tabs>
                <w:tab w:val="left" w:pos="7710"/>
              </w:tabs>
            </w:pPr>
          </w:p>
          <w:p w14:paraId="767F568B" w14:textId="77777777" w:rsidR="002A5ED1" w:rsidRDefault="002A5ED1" w:rsidP="007259E1">
            <w:pPr>
              <w:tabs>
                <w:tab w:val="left" w:pos="7710"/>
              </w:tabs>
            </w:pPr>
          </w:p>
          <w:p w14:paraId="0E2817B9" w14:textId="77777777" w:rsidR="002A5ED1" w:rsidRDefault="002A5ED1" w:rsidP="007259E1">
            <w:pPr>
              <w:tabs>
                <w:tab w:val="left" w:pos="7710"/>
              </w:tabs>
            </w:pPr>
          </w:p>
          <w:p w14:paraId="3322C62F" w14:textId="77777777" w:rsidR="002A5ED1" w:rsidRDefault="002A5ED1" w:rsidP="007259E1">
            <w:pPr>
              <w:tabs>
                <w:tab w:val="left" w:pos="7710"/>
              </w:tabs>
            </w:pPr>
          </w:p>
        </w:tc>
      </w:tr>
    </w:tbl>
    <w:p w14:paraId="7BF4381D" w14:textId="77777777" w:rsidR="005E4EE8" w:rsidRDefault="005E4EE8" w:rsidP="004A4185">
      <w:pPr>
        <w:spacing w:before="225" w:after="225" w:line="240" w:lineRule="auto"/>
        <w:jc w:val="both"/>
      </w:pPr>
    </w:p>
    <w:p w14:paraId="08410EF9" w14:textId="60A38362" w:rsidR="005E4EE8" w:rsidRDefault="005E4EE8" w:rsidP="004A4185">
      <w:pPr>
        <w:spacing w:before="225" w:after="225" w:line="240" w:lineRule="auto"/>
        <w:jc w:val="both"/>
        <w:sectPr w:rsidR="005E4EE8" w:rsidSect="004A1011">
          <w:footerReference w:type="default" r:id="rId10"/>
          <w:pgSz w:w="11906" w:h="16838"/>
          <w:pgMar w:top="1418" w:right="1418" w:bottom="1418" w:left="1418" w:header="567" w:footer="596" w:gutter="0"/>
          <w:cols w:space="708"/>
          <w:docGrid w:linePitch="360"/>
        </w:sectPr>
      </w:pPr>
    </w:p>
    <w:p w14:paraId="3409D753" w14:textId="70EE973D" w:rsidR="008D243F" w:rsidRPr="00590863" w:rsidRDefault="008D243F" w:rsidP="008D243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2F76">
        <w:rPr>
          <w:rFonts w:ascii="Arial" w:hAnsi="Arial" w:cs="Arial"/>
          <w:sz w:val="18"/>
          <w:szCs w:val="18"/>
        </w:rPr>
        <w:t>3</w:t>
      </w:r>
    </w:p>
    <w:p w14:paraId="7896557A" w14:textId="77777777" w:rsidR="008D243F" w:rsidRPr="00252358" w:rsidRDefault="008D243F" w:rsidP="008D243F"/>
    <w:p w14:paraId="3A5A30B7" w14:textId="77777777" w:rsidR="008D243F" w:rsidRDefault="008D243F" w:rsidP="008D243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 za posameznega zavarovanca</w:t>
      </w:r>
    </w:p>
    <w:p w14:paraId="310BBF03" w14:textId="77777777" w:rsidR="008D243F" w:rsidRDefault="008D243F" w:rsidP="008D243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814"/>
      </w:tblGrid>
      <w:tr w:rsidR="008D243F" w14:paraId="258155CB" w14:textId="77777777" w:rsidTr="00CE1826">
        <w:tc>
          <w:tcPr>
            <w:tcW w:w="0" w:type="auto"/>
            <w:tcMar>
              <w:top w:w="0" w:type="auto"/>
              <w:bottom w:w="0" w:type="auto"/>
            </w:tcMar>
          </w:tcPr>
          <w:p w14:paraId="2AABAA76" w14:textId="77777777" w:rsidR="008D243F" w:rsidRDefault="008D243F" w:rsidP="00CE1826">
            <w:pPr>
              <w:spacing w:before="225" w:after="225"/>
            </w:pPr>
            <w:r>
              <w:rPr>
                <w:rFonts w:ascii="Arial" w:hAnsi="Arial" w:cs="Arial"/>
                <w:color w:val="000000"/>
                <w:sz w:val="18"/>
                <w:szCs w:val="18"/>
              </w:rPr>
              <w:t>op. IZPOLNITI ZA VSAKEGA ZAVAROVANCA POSEBEJ!</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03"/>
              <w:gridCol w:w="6777"/>
            </w:tblGrid>
            <w:tr w:rsidR="008D243F" w14:paraId="6B2A4810" w14:textId="77777777" w:rsidTr="00CE1826">
              <w:tc>
                <w:tcPr>
                  <w:tcW w:w="16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73894" w14:textId="77777777" w:rsidR="008D243F" w:rsidRDefault="008D243F" w:rsidP="00CE1826">
                  <w:r>
                    <w:rPr>
                      <w:rFonts w:ascii="Arial" w:hAnsi="Arial" w:cs="Arial"/>
                      <w:color w:val="000000"/>
                      <w:position w:val="-2"/>
                      <w:sz w:val="18"/>
                      <w:szCs w:val="18"/>
                    </w:rPr>
                    <w:t>Naziv ponudnika:</w:t>
                  </w:r>
                </w:p>
              </w:tc>
              <w:tc>
                <w:tcPr>
                  <w:tcW w:w="63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232BA"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0560BC73"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17FC1BC2" w14:textId="77777777" w:rsidTr="00CE1826">
              <w:tc>
                <w:tcPr>
                  <w:tcW w:w="16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B882B" w14:textId="77777777" w:rsidR="008D243F" w:rsidRDefault="008D243F" w:rsidP="00CE1826">
                  <w:r>
                    <w:rPr>
                      <w:rFonts w:ascii="Arial" w:hAnsi="Arial" w:cs="Arial"/>
                      <w:color w:val="000000"/>
                      <w:position w:val="-2"/>
                      <w:sz w:val="18"/>
                      <w:szCs w:val="18"/>
                    </w:rPr>
                    <w:t>Sedež:</w:t>
                  </w:r>
                </w:p>
              </w:tc>
              <w:tc>
                <w:tcPr>
                  <w:tcW w:w="63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3CB49"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02DA9E6B"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3DC18D63" w14:textId="77777777" w:rsidR="008D243F" w:rsidRDefault="008D243F" w:rsidP="00CE1826"/>
          <w:p w14:paraId="4559EA61" w14:textId="77777777" w:rsidR="008D243F" w:rsidRDefault="008D243F" w:rsidP="00CE1826">
            <w:pPr>
              <w:spacing w:before="225" w:after="225"/>
              <w:jc w:val="both"/>
            </w:pPr>
            <w:r>
              <w:rPr>
                <w:rFonts w:ascii="Arial" w:hAnsi="Arial" w:cs="Arial"/>
                <w:color w:val="000000"/>
                <w:sz w:val="18"/>
                <w:szCs w:val="18"/>
              </w:rPr>
              <w:t> </w:t>
            </w:r>
          </w:p>
        </w:tc>
      </w:tr>
    </w:tbl>
    <w:p w14:paraId="6DC51C51" w14:textId="77777777" w:rsidR="008D243F" w:rsidRDefault="008D243F" w:rsidP="008D243F"/>
    <w:tbl>
      <w:tblPr>
        <w:tblStyle w:val="NormalTablePHPDOCX"/>
        <w:tblW w:w="0" w:type="auto"/>
        <w:tblInd w:w="108" w:type="dxa"/>
        <w:tblLook w:val="04A0" w:firstRow="1" w:lastRow="0" w:firstColumn="1" w:lastColumn="0" w:noHBand="0" w:noVBand="1"/>
      </w:tblPr>
      <w:tblGrid>
        <w:gridCol w:w="8962"/>
      </w:tblGrid>
      <w:tr w:rsidR="008D243F" w14:paraId="4E2BD713" w14:textId="77777777" w:rsidTr="00CE1826">
        <w:tc>
          <w:tcPr>
            <w:tcW w:w="0" w:type="auto"/>
            <w:tcMar>
              <w:top w:w="0" w:type="auto"/>
              <w:bottom w:w="0" w:type="auto"/>
            </w:tcMar>
          </w:tcPr>
          <w:p w14:paraId="3DDC4BE2" w14:textId="77777777" w:rsidR="008D243F" w:rsidRDefault="008D243F" w:rsidP="00CE1826">
            <w:pPr>
              <w:spacing w:before="225" w:after="225"/>
              <w:jc w:val="both"/>
            </w:pPr>
            <w:r>
              <w:rPr>
                <w:rFonts w:ascii="Arial" w:hAnsi="Arial" w:cs="Arial"/>
                <w:color w:val="000000"/>
                <w:sz w:val="18"/>
                <w:szCs w:val="18"/>
              </w:rPr>
              <w:t>Naročnik: Občina Šentjur, Mestni trg 10, 3230 Šentjur</w:t>
            </w:r>
          </w:p>
          <w:p w14:paraId="4757EBB4" w14:textId="77777777" w:rsidR="008D243F" w:rsidRDefault="008D243F" w:rsidP="00CE1826">
            <w:pPr>
              <w:spacing w:before="225" w:after="225"/>
              <w:jc w:val="both"/>
            </w:pPr>
            <w:r>
              <w:rPr>
                <w:rFonts w:ascii="Arial" w:hAnsi="Arial" w:cs="Arial"/>
                <w:color w:val="000000"/>
                <w:sz w:val="18"/>
                <w:szCs w:val="18"/>
              </w:rPr>
              <w:t> </w:t>
            </w:r>
          </w:p>
          <w:p w14:paraId="12FA20A0" w14:textId="77777777" w:rsidR="008D243F" w:rsidRDefault="008D243F" w:rsidP="00CE1826">
            <w:pPr>
              <w:spacing w:before="225" w:after="225"/>
              <w:jc w:val="center"/>
            </w:pPr>
            <w:r>
              <w:rPr>
                <w:rFonts w:ascii="Arial" w:hAnsi="Arial" w:cs="Arial"/>
                <w:b/>
                <w:bCs/>
                <w:color w:val="000000"/>
                <w:sz w:val="18"/>
                <w:szCs w:val="18"/>
              </w:rPr>
              <w:t>PREDRAČUN ZA POSAMEZNEGA ZAVAROVANCA</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56"/>
              <w:gridCol w:w="7024"/>
            </w:tblGrid>
            <w:tr w:rsidR="008D243F" w14:paraId="20075A27" w14:textId="77777777" w:rsidTr="00CE1826">
              <w:tc>
                <w:tcPr>
                  <w:tcW w:w="15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25180" w14:textId="77777777" w:rsidR="008D243F" w:rsidRDefault="008D243F" w:rsidP="00CE1826">
                  <w:r>
                    <w:rPr>
                      <w:rFonts w:ascii="Arial" w:hAnsi="Arial" w:cs="Arial"/>
                      <w:color w:val="000000"/>
                      <w:position w:val="-2"/>
                      <w:sz w:val="18"/>
                      <w:szCs w:val="18"/>
                    </w:rPr>
                    <w:t>Zavarovanec:</w:t>
                  </w:r>
                </w:p>
              </w:tc>
              <w:tc>
                <w:tcPr>
                  <w:tcW w:w="70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BD57E4"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4FE1AF1A"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551A5E9C" w14:textId="77777777" w:rsidR="008D243F" w:rsidRDefault="008D243F" w:rsidP="00CE1826"/>
          <w:p w14:paraId="6FAC7BB5" w14:textId="32881D1C" w:rsidR="008D243F" w:rsidRDefault="008D243F" w:rsidP="00CE1826">
            <w:pPr>
              <w:spacing w:before="225" w:after="225"/>
              <w:jc w:val="both"/>
            </w:pPr>
            <w:r>
              <w:rPr>
                <w:rFonts w:ascii="Arial" w:hAnsi="Arial" w:cs="Arial"/>
                <w:color w:val="000000"/>
                <w:sz w:val="18"/>
                <w:szCs w:val="18"/>
              </w:rPr>
              <w:t xml:space="preserve">Na podlagi javnega razpisa, objavljenega na Portalu javnih naročil dne __________ pod št. objave JN __________, in Uradnem listu EU, predmet </w:t>
            </w:r>
            <w:r w:rsidRPr="00137497">
              <w:rPr>
                <w:rFonts w:ascii="Arial" w:hAnsi="Arial" w:cs="Arial"/>
                <w:color w:val="000000"/>
                <w:sz w:val="18"/>
                <w:szCs w:val="18"/>
              </w:rPr>
              <w:t>"</w:t>
            </w:r>
            <w:r w:rsidR="00137497" w:rsidRPr="00137497">
              <w:rPr>
                <w:rFonts w:ascii="Arial" w:hAnsi="Arial" w:cs="Arial"/>
                <w:sz w:val="18"/>
                <w:szCs w:val="18"/>
              </w:rPr>
              <w:t>Zavarovanje odgovornosti in premoženja Občine Šentjur, javnih zavodov in javnih podjetij, katerih ustanoviteljica je Občina Šentjur, ter Gasilske zveze in članov Civilne zaščite Šentjur za obdobje 2024-2027</w:t>
            </w:r>
            <w:r w:rsidRPr="00137497">
              <w:rPr>
                <w:rFonts w:ascii="Arial" w:hAnsi="Arial" w:cs="Arial"/>
                <w:color w:val="000000"/>
                <w:sz w:val="18"/>
                <w:szCs w:val="18"/>
              </w:rPr>
              <w:t>",</w:t>
            </w:r>
            <w:r>
              <w:rPr>
                <w:rFonts w:ascii="Arial" w:hAnsi="Arial" w:cs="Arial"/>
                <w:color w:val="000000"/>
                <w:sz w:val="18"/>
                <w:szCs w:val="18"/>
              </w:rPr>
              <w:t xml:space="preserve"> podajamo predračun za navedenega zavarovanca v skupni višini premije za zavarovanje za vse rizike po PRILOGI - Zavarovalno tehnični dokumentaciji:</w:t>
            </w:r>
          </w:p>
          <w:tbl>
            <w:tblPr>
              <w:tblStyle w:val="TableGridPHPDOCX"/>
              <w:tblW w:w="853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37"/>
              <w:gridCol w:w="4898"/>
            </w:tblGrid>
            <w:tr w:rsidR="008D243F" w14:paraId="151B9B7C" w14:textId="77777777" w:rsidTr="00CE1826">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2C451" w14:textId="77777777" w:rsidR="008D243F" w:rsidRDefault="008D243F" w:rsidP="00CE1826">
                  <w:r>
                    <w:rPr>
                      <w:rFonts w:ascii="Arial" w:hAnsi="Arial" w:cs="Arial"/>
                      <w:color w:val="000000"/>
                      <w:position w:val="-2"/>
                      <w:sz w:val="18"/>
                      <w:szCs w:val="18"/>
                    </w:rPr>
                    <w:t>Ponudbena cena / premija</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2311E"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0D230FA3"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0C3B9795" w14:textId="77777777" w:rsidTr="00CE1826">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8B185" w14:textId="77777777" w:rsidR="008D243F" w:rsidRDefault="008D243F" w:rsidP="00CE1826">
                  <w:r>
                    <w:rPr>
                      <w:rFonts w:ascii="Arial" w:hAnsi="Arial" w:cs="Arial"/>
                      <w:color w:val="000000"/>
                      <w:position w:val="-2"/>
                      <w:sz w:val="18"/>
                      <w:szCs w:val="18"/>
                    </w:rPr>
                    <w:t>8,5% DPZP</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2F347A"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28FCFB26"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264659B7" w14:textId="77777777" w:rsidTr="00CE1826">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2DA23" w14:textId="77777777" w:rsidR="008D243F" w:rsidRDefault="008D243F" w:rsidP="00CE1826">
                  <w:r>
                    <w:rPr>
                      <w:rFonts w:ascii="Arial" w:hAnsi="Arial" w:cs="Arial"/>
                      <w:color w:val="000000"/>
                      <w:position w:val="-2"/>
                      <w:sz w:val="18"/>
                      <w:szCs w:val="18"/>
                    </w:rPr>
                    <w:t>Ponudbena cena / premija + 8,5% DPZP</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75498"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47A529EE"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73EC9B8B" w14:textId="77777777" w:rsidR="008D243F" w:rsidRDefault="008D243F" w:rsidP="00CE1826"/>
          <w:p w14:paraId="57180A12" w14:textId="77777777" w:rsidR="008D243F" w:rsidRDefault="008D243F" w:rsidP="00CE1826">
            <w:pPr>
              <w:spacing w:before="225" w:after="225"/>
              <w:jc w:val="both"/>
            </w:pPr>
            <w:r>
              <w:rPr>
                <w:rFonts w:ascii="Arial" w:hAnsi="Arial" w:cs="Arial"/>
                <w:color w:val="000000"/>
                <w:sz w:val="18"/>
                <w:szCs w:val="18"/>
              </w:rPr>
              <w:t> </w:t>
            </w:r>
          </w:p>
          <w:p w14:paraId="50474801" w14:textId="77777777" w:rsidR="008D243F" w:rsidRDefault="008D243F" w:rsidP="00CE1826">
            <w:pPr>
              <w:spacing w:before="225" w:after="225"/>
              <w:jc w:val="both"/>
            </w:pPr>
            <w:r>
              <w:rPr>
                <w:rFonts w:ascii="Arial" w:hAnsi="Arial" w:cs="Arial"/>
                <w:color w:val="000000"/>
                <w:sz w:val="18"/>
                <w:szCs w:val="18"/>
              </w:rPr>
              <w:lastRenderedPageBreak/>
              <w:t>Ponudbena cena / premija + 8,5% DPZP z besedo: _________________________________________________________________________________.</w:t>
            </w:r>
          </w:p>
          <w:p w14:paraId="59A224AE" w14:textId="77777777" w:rsidR="008D243F" w:rsidRDefault="008D243F" w:rsidP="00CE1826">
            <w:pPr>
              <w:spacing w:before="225" w:after="225"/>
              <w:jc w:val="both"/>
            </w:pPr>
            <w:r>
              <w:rPr>
                <w:rFonts w:ascii="Arial" w:hAnsi="Arial" w:cs="Arial"/>
                <w:color w:val="000000"/>
                <w:sz w:val="18"/>
                <w:szCs w:val="18"/>
              </w:rPr>
              <w:t>Ponudbena cena je fiksna in nespremenljiva do konca trajanja pogodbe.</w:t>
            </w:r>
          </w:p>
          <w:p w14:paraId="3C660AA4" w14:textId="77777777" w:rsidR="008D243F" w:rsidRDefault="008D243F" w:rsidP="00CE1826">
            <w:pPr>
              <w:spacing w:before="225" w:after="225"/>
              <w:jc w:val="both"/>
            </w:pPr>
            <w:r>
              <w:rPr>
                <w:rFonts w:ascii="Arial" w:hAnsi="Arial" w:cs="Arial"/>
                <w:color w:val="000000"/>
                <w:sz w:val="18"/>
                <w:szCs w:val="18"/>
              </w:rPr>
              <w:t> </w:t>
            </w:r>
          </w:p>
          <w:tbl>
            <w:tblPr>
              <w:tblStyle w:val="TableGridPHPDOCX"/>
              <w:tblW w:w="847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64"/>
              <w:gridCol w:w="4811"/>
            </w:tblGrid>
            <w:tr w:rsidR="008D243F" w14:paraId="54DC82CF"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B310D8" w14:textId="77777777" w:rsidR="008D243F" w:rsidRDefault="008D243F" w:rsidP="00CE1826">
                  <w:r>
                    <w:rPr>
                      <w:rFonts w:ascii="Arial" w:hAnsi="Arial" w:cs="Arial"/>
                      <w:i/>
                      <w:iCs/>
                      <w:color w:val="000000"/>
                      <w:position w:val="-2"/>
                      <w:sz w:val="18"/>
                      <w:szCs w:val="18"/>
                    </w:rPr>
                    <w:t>razčlenitev po vrstah zavarovanj</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9EB16" w14:textId="77777777" w:rsidR="008D243F" w:rsidRDefault="008D243F" w:rsidP="00CE1826">
                  <w:r>
                    <w:rPr>
                      <w:rFonts w:ascii="Arial" w:hAnsi="Arial" w:cs="Arial"/>
                      <w:i/>
                      <w:iCs/>
                      <w:color w:val="000000"/>
                      <w:position w:val="-2"/>
                      <w:sz w:val="18"/>
                      <w:szCs w:val="18"/>
                    </w:rPr>
                    <w:t>skupna višina premije brez 8,5% DPZP</w:t>
                  </w:r>
                </w:p>
              </w:tc>
            </w:tr>
            <w:tr w:rsidR="008D243F" w14:paraId="6BF7BCA1"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3148B" w14:textId="77777777" w:rsidR="008D243F" w:rsidRDefault="008D243F" w:rsidP="00CE1826">
                  <w:r>
                    <w:rPr>
                      <w:rFonts w:ascii="Arial" w:hAnsi="Arial" w:cs="Arial"/>
                      <w:color w:val="000000"/>
                      <w:position w:val="-2"/>
                      <w:sz w:val="18"/>
                      <w:szCs w:val="18"/>
                    </w:rPr>
                    <w:t>požarno zavarovanje z dodatnimi riziki</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7EE10"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64C4C649"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325533BB"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C4BBA" w14:textId="77777777" w:rsidR="008D243F" w:rsidRDefault="008D243F" w:rsidP="00CE1826">
                  <w:r>
                    <w:rPr>
                      <w:rFonts w:ascii="Arial" w:hAnsi="Arial" w:cs="Arial"/>
                      <w:color w:val="000000"/>
                      <w:position w:val="-2"/>
                      <w:sz w:val="18"/>
                      <w:szCs w:val="18"/>
                    </w:rPr>
                    <w:t>zavarovanje vlomske tatvine in ropa</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1CCF3"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79E070D2"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7F6F911E"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AE6820" w14:textId="77777777" w:rsidR="008D243F" w:rsidRDefault="008D243F" w:rsidP="00CE1826">
                  <w:r>
                    <w:rPr>
                      <w:rFonts w:ascii="Arial" w:hAnsi="Arial" w:cs="Arial"/>
                      <w:color w:val="000000"/>
                      <w:position w:val="-2"/>
                      <w:sz w:val="18"/>
                      <w:szCs w:val="18"/>
                    </w:rPr>
                    <w:t>zavarovanje računalnikov in računalniške opreme</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D4947"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7E50DE5D"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3D29A67A"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F1C10" w14:textId="77777777" w:rsidR="008D243F" w:rsidRDefault="008D243F" w:rsidP="00CE1826">
                  <w:r>
                    <w:rPr>
                      <w:rFonts w:ascii="Arial" w:hAnsi="Arial" w:cs="Arial"/>
                      <w:color w:val="000000"/>
                      <w:position w:val="-2"/>
                      <w:sz w:val="18"/>
                      <w:szCs w:val="18"/>
                    </w:rPr>
                    <w:t>zavarovanje stekla</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48EDF"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5269BAA1"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647B5E0E"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4770F" w14:textId="77777777" w:rsidR="008D243F" w:rsidRDefault="008D243F" w:rsidP="00CE1826">
                  <w:r>
                    <w:rPr>
                      <w:rFonts w:ascii="Arial" w:hAnsi="Arial" w:cs="Arial"/>
                      <w:color w:val="000000"/>
                      <w:position w:val="-2"/>
                      <w:sz w:val="18"/>
                      <w:szCs w:val="18"/>
                    </w:rPr>
                    <w:t>zavarovanje pred splošno odgovornostjo in delodajalčevo odgovornostjo naročnika</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B81AAB"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15E3F003"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125152DA"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43D6A" w14:textId="77777777" w:rsidR="008D243F" w:rsidRDefault="008D243F" w:rsidP="00CE1826">
                  <w:r>
                    <w:rPr>
                      <w:rFonts w:ascii="Arial" w:hAnsi="Arial" w:cs="Arial"/>
                      <w:color w:val="000000"/>
                      <w:position w:val="-2"/>
                      <w:sz w:val="18"/>
                      <w:szCs w:val="18"/>
                    </w:rPr>
                    <w:t>zavarovanje vozil</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4EECA"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178988C9"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24BF944F"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E421C7" w14:textId="77777777" w:rsidR="008D243F" w:rsidRDefault="008D243F" w:rsidP="00CE1826">
                  <w:r>
                    <w:rPr>
                      <w:rFonts w:ascii="Arial" w:hAnsi="Arial" w:cs="Arial"/>
                      <w:color w:val="000000"/>
                      <w:position w:val="-2"/>
                      <w:sz w:val="18"/>
                      <w:szCs w:val="18"/>
                    </w:rPr>
                    <w:t>zavarovanje strojeloma</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F0AC0E"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020569FC"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60036F06" w14:textId="77777777" w:rsidTr="00CE1826">
              <w:tc>
                <w:tcPr>
                  <w:tcW w:w="3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9512C" w14:textId="77777777" w:rsidR="008D243F" w:rsidRDefault="008D243F" w:rsidP="00CE1826">
                  <w:r>
                    <w:rPr>
                      <w:rFonts w:ascii="Arial" w:hAnsi="Arial" w:cs="Arial"/>
                      <w:color w:val="000000"/>
                      <w:position w:val="-2"/>
                      <w:sz w:val="18"/>
                      <w:szCs w:val="18"/>
                    </w:rPr>
                    <w:t>kolektivno nezgodno zavarovanje</w:t>
                  </w:r>
                </w:p>
              </w:tc>
              <w:tc>
                <w:tcPr>
                  <w:tcW w:w="44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BF7D9"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50802B21"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402DB4CC" w14:textId="77777777" w:rsidR="008E57A3" w:rsidRDefault="008E57A3" w:rsidP="00EE150D">
            <w:pPr>
              <w:spacing w:before="225" w:after="225"/>
            </w:pPr>
          </w:p>
          <w:tbl>
            <w:tblPr>
              <w:tblStyle w:val="NormalTablePHPDOCX"/>
              <w:tblW w:w="8745" w:type="dxa"/>
              <w:tblLook w:val="04A0" w:firstRow="1" w:lastRow="0" w:firstColumn="1" w:lastColumn="0" w:noHBand="0" w:noVBand="1"/>
            </w:tblPr>
            <w:tblGrid>
              <w:gridCol w:w="4080"/>
              <w:gridCol w:w="4665"/>
            </w:tblGrid>
            <w:tr w:rsidR="008D243F" w14:paraId="77B697EB" w14:textId="77777777" w:rsidTr="00CE1826">
              <w:tc>
                <w:tcPr>
                  <w:tcW w:w="4080" w:type="dxa"/>
                  <w:tcMar>
                    <w:top w:w="75" w:type="dxa"/>
                    <w:bottom w:w="75" w:type="dxa"/>
                  </w:tcMar>
                  <w:vAlign w:val="center"/>
                </w:tcPr>
                <w:p w14:paraId="17217D2C" w14:textId="3F1938BD" w:rsidR="008D243F" w:rsidRDefault="008D243F" w:rsidP="00CE1826"/>
              </w:tc>
              <w:tc>
                <w:tcPr>
                  <w:tcW w:w="0" w:type="auto"/>
                  <w:tcMar>
                    <w:top w:w="75" w:type="dxa"/>
                    <w:bottom w:w="75" w:type="dxa"/>
                  </w:tcMar>
                  <w:vAlign w:val="center"/>
                </w:tcPr>
                <w:p w14:paraId="7ACBCE4F" w14:textId="77777777" w:rsidR="008D243F" w:rsidRDefault="008D243F" w:rsidP="00CE1826">
                  <w:pPr>
                    <w:jc w:val="center"/>
                  </w:pPr>
                  <w:r>
                    <w:rPr>
                      <w:rFonts w:ascii="Arial" w:hAnsi="Arial" w:cs="Arial"/>
                      <w:color w:val="000000"/>
                      <w:position w:val="-2"/>
                      <w:sz w:val="18"/>
                      <w:szCs w:val="18"/>
                    </w:rPr>
                    <w:t> </w:t>
                  </w:r>
                </w:p>
              </w:tc>
            </w:tr>
            <w:tr w:rsidR="008D243F" w14:paraId="0D09A51A" w14:textId="77777777" w:rsidTr="00CE1826">
              <w:tc>
                <w:tcPr>
                  <w:tcW w:w="4080" w:type="dxa"/>
                  <w:tcMar>
                    <w:top w:w="75" w:type="dxa"/>
                    <w:bottom w:w="75" w:type="dxa"/>
                  </w:tcMar>
                  <w:vAlign w:val="center"/>
                </w:tcPr>
                <w:p w14:paraId="32EF0FE1" w14:textId="77777777" w:rsidR="008D243F" w:rsidRDefault="008D243F" w:rsidP="00CE1826">
                  <w:r>
                    <w:rPr>
                      <w:rFonts w:ascii="Arial" w:hAnsi="Arial" w:cs="Arial"/>
                      <w:color w:val="000000"/>
                      <w:position w:val="-2"/>
                      <w:sz w:val="18"/>
                      <w:szCs w:val="18"/>
                    </w:rPr>
                    <w:t>Kraj in datum:</w:t>
                  </w:r>
                </w:p>
              </w:tc>
              <w:tc>
                <w:tcPr>
                  <w:tcW w:w="0" w:type="auto"/>
                  <w:tcMar>
                    <w:top w:w="75" w:type="dxa"/>
                    <w:bottom w:w="75" w:type="dxa"/>
                  </w:tcMar>
                  <w:vAlign w:val="center"/>
                </w:tcPr>
                <w:p w14:paraId="1840E7CF" w14:textId="77777777" w:rsidR="008D243F" w:rsidRDefault="008D243F" w:rsidP="00CE1826">
                  <w:pPr>
                    <w:jc w:val="center"/>
                  </w:pPr>
                  <w:r>
                    <w:rPr>
                      <w:rFonts w:ascii="Arial" w:hAnsi="Arial" w:cs="Arial"/>
                      <w:color w:val="000000"/>
                      <w:position w:val="-2"/>
                      <w:sz w:val="18"/>
                      <w:szCs w:val="18"/>
                    </w:rPr>
                    <w:t>Ponudnik:</w:t>
                  </w:r>
                </w:p>
              </w:tc>
            </w:tr>
            <w:tr w:rsidR="008D243F" w14:paraId="281D85F3" w14:textId="77777777" w:rsidTr="00CE1826">
              <w:tc>
                <w:tcPr>
                  <w:tcW w:w="4080" w:type="dxa"/>
                  <w:tcMar>
                    <w:top w:w="75" w:type="dxa"/>
                    <w:bottom w:w="75" w:type="dxa"/>
                  </w:tcMar>
                  <w:vAlign w:val="center"/>
                </w:tcPr>
                <w:p w14:paraId="460F9310" w14:textId="77777777" w:rsidR="008D243F" w:rsidRDefault="008D243F" w:rsidP="00CE1826">
                  <w:r>
                    <w:rPr>
                      <w:rFonts w:ascii="Arial" w:hAnsi="Arial" w:cs="Arial"/>
                      <w:color w:val="000000"/>
                      <w:position w:val="-2"/>
                      <w:sz w:val="18"/>
                      <w:szCs w:val="18"/>
                    </w:rPr>
                    <w:t> </w:t>
                  </w:r>
                </w:p>
              </w:tc>
              <w:tc>
                <w:tcPr>
                  <w:tcW w:w="0" w:type="auto"/>
                  <w:tcMar>
                    <w:top w:w="75" w:type="dxa"/>
                    <w:bottom w:w="75" w:type="dxa"/>
                  </w:tcMar>
                  <w:vAlign w:val="center"/>
                </w:tcPr>
                <w:p w14:paraId="5E89A4A0" w14:textId="77777777" w:rsidR="008D243F" w:rsidRDefault="008D243F" w:rsidP="00CE1826"/>
                <w:p w14:paraId="617D89D4" w14:textId="77777777" w:rsidR="008D243F" w:rsidRDefault="008D243F" w:rsidP="00CE182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7A7D235" w14:textId="28B1099F" w:rsidR="00C74A82" w:rsidRPr="004D5232" w:rsidRDefault="00C74A82" w:rsidP="004D5232">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004D5232"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0FA87F64" w14:textId="77777777" w:rsidR="008D243F" w:rsidRDefault="008D243F" w:rsidP="00C74A82">
            <w:pPr>
              <w:spacing w:before="225" w:after="225"/>
              <w:jc w:val="both"/>
            </w:pPr>
          </w:p>
        </w:tc>
      </w:tr>
    </w:tbl>
    <w:p w14:paraId="02E6D324" w14:textId="77777777" w:rsidR="008D243F" w:rsidRDefault="008D243F" w:rsidP="008D243F">
      <w:pPr>
        <w:sectPr w:rsidR="008D243F" w:rsidSect="00720F1E">
          <w:footerReference w:type="default" r:id="rId11"/>
          <w:pgSz w:w="11906" w:h="16838"/>
          <w:pgMar w:top="1418" w:right="1418" w:bottom="1418" w:left="1418" w:header="567" w:footer="596" w:gutter="0"/>
          <w:cols w:space="708"/>
          <w:docGrid w:linePitch="360"/>
        </w:sectPr>
      </w:pPr>
    </w:p>
    <w:p w14:paraId="46578C19" w14:textId="77777777" w:rsidR="008D243F" w:rsidRPr="00590863" w:rsidRDefault="008D243F" w:rsidP="00C74A82">
      <w:pPr>
        <w:spacing w:after="0"/>
        <w:jc w:val="right"/>
        <w:rPr>
          <w:rFonts w:ascii="Arial" w:hAnsi="Arial" w:cs="Arial"/>
          <w:sz w:val="18"/>
          <w:szCs w:val="18"/>
        </w:rPr>
      </w:pPr>
      <w:r w:rsidRPr="00590863">
        <w:rPr>
          <w:rFonts w:ascii="Arial" w:hAnsi="Arial" w:cs="Arial"/>
          <w:sz w:val="18"/>
          <w:szCs w:val="18"/>
        </w:rPr>
        <w:lastRenderedPageBreak/>
        <w:t>Obrazec št: 4</w:t>
      </w:r>
    </w:p>
    <w:p w14:paraId="27A66F9A" w14:textId="77777777" w:rsidR="008D243F" w:rsidRPr="00252358" w:rsidRDefault="008D243F" w:rsidP="008D243F"/>
    <w:p w14:paraId="37143C97" w14:textId="77777777" w:rsidR="008D243F" w:rsidRDefault="008D243F" w:rsidP="008D243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Sprejemanje pogojev obsega kritja</w:t>
      </w:r>
    </w:p>
    <w:p w14:paraId="1E6537F0" w14:textId="77777777" w:rsidR="008D243F" w:rsidRDefault="008D243F" w:rsidP="008D243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814"/>
      </w:tblGrid>
      <w:tr w:rsidR="008D243F" w14:paraId="6002A5B5" w14:textId="77777777" w:rsidTr="00CE1826">
        <w:tc>
          <w:tcPr>
            <w:tcW w:w="0" w:type="auto"/>
            <w:tcMar>
              <w:top w:w="0" w:type="auto"/>
              <w:bottom w:w="0" w:type="auto"/>
            </w:tcMar>
          </w:tcPr>
          <w:p w14:paraId="2C1FA5D1" w14:textId="77777777" w:rsidR="008D243F" w:rsidRDefault="008D243F" w:rsidP="00CE1826">
            <w:pPr>
              <w:spacing w:before="225" w:after="225"/>
            </w:pPr>
            <w:r>
              <w:rPr>
                <w:rFonts w:ascii="Arial" w:hAnsi="Arial" w:cs="Arial"/>
                <w:color w:val="000000"/>
                <w:sz w:val="18"/>
                <w:szCs w:val="18"/>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32"/>
              <w:gridCol w:w="6648"/>
            </w:tblGrid>
            <w:tr w:rsidR="008D243F" w14:paraId="6953A339" w14:textId="77777777" w:rsidTr="00CE1826">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28FC2C" w14:textId="77777777" w:rsidR="008D243F" w:rsidRDefault="008D243F" w:rsidP="00CE1826">
                  <w:r>
                    <w:rPr>
                      <w:rFonts w:ascii="Arial" w:hAnsi="Arial" w:cs="Arial"/>
                      <w:color w:val="000000"/>
                      <w:position w:val="-2"/>
                      <w:sz w:val="18"/>
                      <w:szCs w:val="18"/>
                    </w:rPr>
                    <w:t>Naziv ponudnika:</w:t>
                  </w:r>
                </w:p>
              </w:tc>
              <w:tc>
                <w:tcPr>
                  <w:tcW w:w="61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EF522"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75EEE853"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43D98023" w14:textId="77777777" w:rsidTr="00CE1826">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9B146" w14:textId="77777777" w:rsidR="008D243F" w:rsidRDefault="008D243F" w:rsidP="00CE1826">
                  <w:r>
                    <w:rPr>
                      <w:rFonts w:ascii="Arial" w:hAnsi="Arial" w:cs="Arial"/>
                      <w:color w:val="000000"/>
                      <w:position w:val="-2"/>
                      <w:sz w:val="18"/>
                      <w:szCs w:val="18"/>
                    </w:rPr>
                    <w:t>Sedež:</w:t>
                  </w:r>
                </w:p>
              </w:tc>
              <w:tc>
                <w:tcPr>
                  <w:tcW w:w="61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2B607"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500DFE16"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0A159902" w14:textId="77777777" w:rsidR="008D243F" w:rsidRDefault="008D243F" w:rsidP="00CE1826"/>
          <w:p w14:paraId="799B907B" w14:textId="77777777" w:rsidR="008D243F" w:rsidRDefault="008D243F" w:rsidP="00CE1826">
            <w:pPr>
              <w:spacing w:before="225" w:after="225"/>
              <w:jc w:val="both"/>
            </w:pPr>
            <w:r>
              <w:rPr>
                <w:rFonts w:ascii="Arial" w:hAnsi="Arial" w:cs="Arial"/>
                <w:color w:val="000000"/>
                <w:sz w:val="18"/>
                <w:szCs w:val="18"/>
              </w:rPr>
              <w:t> </w:t>
            </w:r>
          </w:p>
        </w:tc>
      </w:tr>
    </w:tbl>
    <w:p w14:paraId="609C07AA" w14:textId="77777777" w:rsidR="008D243F" w:rsidRDefault="008D243F" w:rsidP="008D243F"/>
    <w:tbl>
      <w:tblPr>
        <w:tblStyle w:val="NormalTablePHPDOCX"/>
        <w:tblW w:w="0" w:type="auto"/>
        <w:tblInd w:w="108" w:type="dxa"/>
        <w:tblLook w:val="04A0" w:firstRow="1" w:lastRow="0" w:firstColumn="1" w:lastColumn="0" w:noHBand="0" w:noVBand="1"/>
      </w:tblPr>
      <w:tblGrid>
        <w:gridCol w:w="8962"/>
      </w:tblGrid>
      <w:tr w:rsidR="008D243F" w14:paraId="5A4E7257" w14:textId="77777777" w:rsidTr="00CE1826">
        <w:tc>
          <w:tcPr>
            <w:tcW w:w="0" w:type="auto"/>
            <w:tcMar>
              <w:top w:w="0" w:type="auto"/>
              <w:bottom w:w="0" w:type="auto"/>
            </w:tcMar>
          </w:tcPr>
          <w:p w14:paraId="5CDEE8B6" w14:textId="77777777" w:rsidR="008D243F" w:rsidRDefault="008D243F" w:rsidP="00CE1826">
            <w:pPr>
              <w:spacing w:before="225" w:after="225"/>
              <w:jc w:val="both"/>
            </w:pPr>
            <w:r>
              <w:rPr>
                <w:rFonts w:ascii="Arial" w:hAnsi="Arial" w:cs="Arial"/>
                <w:color w:val="000000"/>
                <w:sz w:val="18"/>
                <w:szCs w:val="18"/>
              </w:rPr>
              <w:t>Naročnik: Občina Šentjur, Mestni trg 10, 3230 Šentjur</w:t>
            </w:r>
          </w:p>
          <w:p w14:paraId="6E9273CB" w14:textId="77777777" w:rsidR="008D243F" w:rsidRDefault="008D243F" w:rsidP="00CE1826">
            <w:pPr>
              <w:spacing w:before="225" w:after="225"/>
              <w:jc w:val="both"/>
            </w:pPr>
            <w:r>
              <w:rPr>
                <w:rFonts w:ascii="Arial" w:hAnsi="Arial" w:cs="Arial"/>
                <w:color w:val="000000"/>
                <w:sz w:val="18"/>
                <w:szCs w:val="18"/>
              </w:rPr>
              <w:t> </w:t>
            </w:r>
          </w:p>
          <w:p w14:paraId="03711F3F" w14:textId="77777777" w:rsidR="008D243F" w:rsidRDefault="008D243F" w:rsidP="00CE1826">
            <w:pPr>
              <w:spacing w:before="225" w:after="225"/>
              <w:jc w:val="center"/>
            </w:pPr>
            <w:r>
              <w:rPr>
                <w:rFonts w:ascii="Arial" w:hAnsi="Arial" w:cs="Arial"/>
                <w:color w:val="000000"/>
                <w:sz w:val="18"/>
                <w:szCs w:val="18"/>
              </w:rPr>
              <w:t> </w:t>
            </w:r>
          </w:p>
          <w:p w14:paraId="25C867F7" w14:textId="77777777" w:rsidR="008D243F" w:rsidRDefault="008D243F" w:rsidP="00CE1826">
            <w:pPr>
              <w:spacing w:before="225" w:after="225"/>
              <w:jc w:val="center"/>
            </w:pPr>
            <w:r>
              <w:rPr>
                <w:rFonts w:ascii="Arial" w:hAnsi="Arial" w:cs="Arial"/>
                <w:b/>
                <w:bCs/>
                <w:color w:val="000000"/>
                <w:sz w:val="18"/>
                <w:szCs w:val="18"/>
              </w:rPr>
              <w:t>IZJAVA PONUDNIKA O SPREJEMANJU POGOJEV OBSEGA KRITJA IN SOUDELEŽB</w:t>
            </w:r>
          </w:p>
          <w:p w14:paraId="14492B6D" w14:textId="78BBFD87" w:rsidR="008D243F" w:rsidRDefault="008D243F" w:rsidP="008E57A3">
            <w:pPr>
              <w:spacing w:before="225" w:after="225"/>
              <w:jc w:val="both"/>
            </w:pPr>
            <w:r>
              <w:rPr>
                <w:rFonts w:ascii="Arial" w:hAnsi="Arial" w:cs="Arial"/>
                <w:color w:val="000000"/>
                <w:sz w:val="18"/>
                <w:szCs w:val="18"/>
              </w:rPr>
              <w:t xml:space="preserve">Ponudnik izjavlja, da sprejema in soglaša z naročnikovimi zahtevami in pogoji razpisne dokumentacije, da je premoženje Občine Šentjur, javnih zavodov, </w:t>
            </w:r>
            <w:r w:rsidR="000D2DE1">
              <w:rPr>
                <w:rFonts w:ascii="Arial" w:hAnsi="Arial" w:cs="Arial"/>
                <w:color w:val="000000"/>
                <w:sz w:val="18"/>
                <w:szCs w:val="18"/>
              </w:rPr>
              <w:t xml:space="preserve">javnih podjetij, katerih ustanoviteljica je Občina Šentjur, </w:t>
            </w:r>
            <w:r>
              <w:rPr>
                <w:rFonts w:ascii="Arial" w:hAnsi="Arial" w:cs="Arial"/>
                <w:color w:val="000000"/>
                <w:sz w:val="18"/>
                <w:szCs w:val="18"/>
              </w:rPr>
              <w:t>Javnega komunalnega podjetja Šentjur</w:t>
            </w:r>
            <w:r w:rsidR="000D2DE1">
              <w:rPr>
                <w:rFonts w:ascii="Arial" w:hAnsi="Arial" w:cs="Arial"/>
                <w:color w:val="000000"/>
                <w:sz w:val="18"/>
                <w:szCs w:val="18"/>
              </w:rPr>
              <w:t xml:space="preserve">, </w:t>
            </w:r>
            <w:r>
              <w:rPr>
                <w:rFonts w:ascii="Arial" w:hAnsi="Arial" w:cs="Arial"/>
                <w:color w:val="000000"/>
                <w:sz w:val="18"/>
                <w:szCs w:val="18"/>
              </w:rPr>
              <w:t>Gasilske zveze Šentjur</w:t>
            </w:r>
            <w:r w:rsidR="000D2DE1">
              <w:rPr>
                <w:rFonts w:ascii="Arial" w:hAnsi="Arial" w:cs="Arial"/>
                <w:color w:val="000000"/>
                <w:sz w:val="18"/>
                <w:szCs w:val="18"/>
              </w:rPr>
              <w:t xml:space="preserve"> in Civilne zaščite Šentjur</w:t>
            </w:r>
            <w:r>
              <w:rPr>
                <w:rFonts w:ascii="Arial" w:hAnsi="Arial" w:cs="Arial"/>
                <w:color w:val="000000"/>
                <w:sz w:val="18"/>
                <w:szCs w:val="18"/>
              </w:rPr>
              <w:t xml:space="preserve"> zavarovano na način in najmanj v obsegu, ki je določen v PRILOGI - Zavarovalno tehnični dokumentaciji.</w:t>
            </w:r>
          </w:p>
          <w:p w14:paraId="5613AD05" w14:textId="77777777" w:rsidR="008D243F" w:rsidRDefault="008D243F" w:rsidP="00CE1826">
            <w:pPr>
              <w:spacing w:before="225" w:after="225"/>
              <w:jc w:val="both"/>
            </w:pPr>
            <w:r>
              <w:rPr>
                <w:rFonts w:ascii="Arial" w:hAnsi="Arial" w:cs="Arial"/>
                <w:color w:val="000000"/>
                <w:sz w:val="18"/>
                <w:szCs w:val="18"/>
              </w:rPr>
              <w:t> </w:t>
            </w:r>
          </w:p>
          <w:p w14:paraId="4BE16A0A" w14:textId="77777777" w:rsidR="008D243F" w:rsidRDefault="008D243F" w:rsidP="00CE1826">
            <w:pPr>
              <w:spacing w:before="225" w:after="225"/>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8D243F" w14:paraId="5857B190" w14:textId="77777777" w:rsidTr="00CE1826">
              <w:tc>
                <w:tcPr>
                  <w:tcW w:w="4080" w:type="dxa"/>
                  <w:tcMar>
                    <w:top w:w="75" w:type="dxa"/>
                    <w:bottom w:w="75" w:type="dxa"/>
                  </w:tcMar>
                  <w:vAlign w:val="center"/>
                </w:tcPr>
                <w:p w14:paraId="21ADD794" w14:textId="77777777" w:rsidR="008D243F" w:rsidRDefault="008D243F" w:rsidP="00CE1826">
                  <w:r>
                    <w:rPr>
                      <w:rFonts w:ascii="Arial" w:hAnsi="Arial" w:cs="Arial"/>
                      <w:color w:val="000000"/>
                      <w:position w:val="-2"/>
                      <w:sz w:val="18"/>
                      <w:szCs w:val="18"/>
                    </w:rPr>
                    <w:t> </w:t>
                  </w:r>
                </w:p>
              </w:tc>
              <w:tc>
                <w:tcPr>
                  <w:tcW w:w="0" w:type="auto"/>
                  <w:tcMar>
                    <w:top w:w="75" w:type="dxa"/>
                    <w:bottom w:w="75" w:type="dxa"/>
                  </w:tcMar>
                  <w:vAlign w:val="center"/>
                </w:tcPr>
                <w:p w14:paraId="2534095B" w14:textId="77777777" w:rsidR="008D243F" w:rsidRDefault="008D243F" w:rsidP="00CE1826">
                  <w:pPr>
                    <w:jc w:val="center"/>
                  </w:pPr>
                  <w:r>
                    <w:rPr>
                      <w:rFonts w:ascii="Arial" w:hAnsi="Arial" w:cs="Arial"/>
                      <w:color w:val="000000"/>
                      <w:position w:val="-2"/>
                      <w:sz w:val="18"/>
                      <w:szCs w:val="18"/>
                    </w:rPr>
                    <w:t> </w:t>
                  </w:r>
                </w:p>
              </w:tc>
            </w:tr>
            <w:tr w:rsidR="008D243F" w14:paraId="68F568E3" w14:textId="77777777" w:rsidTr="00CE1826">
              <w:tc>
                <w:tcPr>
                  <w:tcW w:w="4080" w:type="dxa"/>
                  <w:tcMar>
                    <w:top w:w="75" w:type="dxa"/>
                    <w:bottom w:w="75" w:type="dxa"/>
                  </w:tcMar>
                  <w:vAlign w:val="center"/>
                </w:tcPr>
                <w:p w14:paraId="3743C26C" w14:textId="77777777" w:rsidR="008D243F" w:rsidRDefault="008D243F" w:rsidP="00CE1826">
                  <w:r>
                    <w:rPr>
                      <w:rFonts w:ascii="Arial" w:hAnsi="Arial" w:cs="Arial"/>
                      <w:color w:val="000000"/>
                      <w:position w:val="-2"/>
                      <w:sz w:val="18"/>
                      <w:szCs w:val="18"/>
                    </w:rPr>
                    <w:t>Kraj in datum:</w:t>
                  </w:r>
                </w:p>
              </w:tc>
              <w:tc>
                <w:tcPr>
                  <w:tcW w:w="0" w:type="auto"/>
                  <w:tcMar>
                    <w:top w:w="75" w:type="dxa"/>
                    <w:bottom w:w="75" w:type="dxa"/>
                  </w:tcMar>
                  <w:vAlign w:val="center"/>
                </w:tcPr>
                <w:p w14:paraId="3D866C4C" w14:textId="77777777" w:rsidR="008D243F" w:rsidRDefault="008D243F" w:rsidP="00CE1826">
                  <w:pPr>
                    <w:jc w:val="center"/>
                  </w:pPr>
                  <w:r>
                    <w:rPr>
                      <w:rFonts w:ascii="Arial" w:hAnsi="Arial" w:cs="Arial"/>
                      <w:color w:val="000000"/>
                      <w:position w:val="-2"/>
                      <w:sz w:val="18"/>
                      <w:szCs w:val="18"/>
                    </w:rPr>
                    <w:t>Ponudnik:</w:t>
                  </w:r>
                </w:p>
              </w:tc>
            </w:tr>
            <w:tr w:rsidR="008D243F" w14:paraId="0B9FCE0A" w14:textId="77777777" w:rsidTr="00CE1826">
              <w:tc>
                <w:tcPr>
                  <w:tcW w:w="4080" w:type="dxa"/>
                  <w:tcMar>
                    <w:top w:w="75" w:type="dxa"/>
                    <w:bottom w:w="75" w:type="dxa"/>
                  </w:tcMar>
                  <w:vAlign w:val="center"/>
                </w:tcPr>
                <w:p w14:paraId="29C5BF08" w14:textId="77777777" w:rsidR="008D243F" w:rsidRDefault="008D243F" w:rsidP="00CE1826">
                  <w:r>
                    <w:rPr>
                      <w:rFonts w:ascii="Arial" w:hAnsi="Arial" w:cs="Arial"/>
                      <w:color w:val="000000"/>
                      <w:position w:val="-2"/>
                      <w:sz w:val="18"/>
                      <w:szCs w:val="18"/>
                    </w:rPr>
                    <w:t> </w:t>
                  </w:r>
                </w:p>
              </w:tc>
              <w:tc>
                <w:tcPr>
                  <w:tcW w:w="0" w:type="auto"/>
                  <w:tcMar>
                    <w:top w:w="75" w:type="dxa"/>
                    <w:bottom w:w="75" w:type="dxa"/>
                  </w:tcMar>
                  <w:vAlign w:val="center"/>
                </w:tcPr>
                <w:p w14:paraId="223E6555" w14:textId="77777777" w:rsidR="008D243F" w:rsidRDefault="008D243F" w:rsidP="00CE1826"/>
                <w:p w14:paraId="4EC23609" w14:textId="77777777" w:rsidR="008D243F" w:rsidRDefault="008D243F" w:rsidP="00CE182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732073A" w14:textId="77777777" w:rsidR="004D5232" w:rsidRPr="004D5232" w:rsidRDefault="004D5232" w:rsidP="004D5232">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0CB01626" w14:textId="2E88F52A" w:rsidR="008D243F" w:rsidRDefault="008D243F" w:rsidP="00C74A82">
            <w:pPr>
              <w:spacing w:before="225" w:after="225"/>
              <w:jc w:val="both"/>
            </w:pPr>
          </w:p>
        </w:tc>
      </w:tr>
    </w:tbl>
    <w:p w14:paraId="0E8558D6" w14:textId="77777777" w:rsidR="008D243F" w:rsidRDefault="008D243F" w:rsidP="008D243F">
      <w:pPr>
        <w:sectPr w:rsidR="008D243F" w:rsidSect="00720F1E">
          <w:footerReference w:type="default" r:id="rId12"/>
          <w:pgSz w:w="11906" w:h="16838"/>
          <w:pgMar w:top="1418" w:right="1418" w:bottom="1418" w:left="1418" w:header="567" w:footer="596" w:gutter="0"/>
          <w:cols w:space="708"/>
          <w:docGrid w:linePitch="360"/>
        </w:sectPr>
      </w:pPr>
    </w:p>
    <w:p w14:paraId="2CADCC6E" w14:textId="77777777" w:rsidR="008D243F" w:rsidRPr="00590863" w:rsidRDefault="008D243F" w:rsidP="008D243F">
      <w:pPr>
        <w:spacing w:after="0"/>
        <w:jc w:val="right"/>
        <w:rPr>
          <w:rFonts w:ascii="Arial" w:hAnsi="Arial" w:cs="Arial"/>
          <w:sz w:val="18"/>
          <w:szCs w:val="18"/>
        </w:rPr>
      </w:pPr>
      <w:r w:rsidRPr="00590863">
        <w:rPr>
          <w:rFonts w:ascii="Arial" w:hAnsi="Arial" w:cs="Arial"/>
          <w:sz w:val="18"/>
          <w:szCs w:val="18"/>
        </w:rPr>
        <w:lastRenderedPageBreak/>
        <w:t>Obrazec št: 5</w:t>
      </w:r>
    </w:p>
    <w:p w14:paraId="228864C4" w14:textId="77777777" w:rsidR="008D243F" w:rsidRPr="00252358" w:rsidRDefault="008D243F" w:rsidP="008D243F"/>
    <w:p w14:paraId="658E6DA5" w14:textId="77777777" w:rsidR="008D243F" w:rsidRDefault="008D243F" w:rsidP="008D243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začasnem kritju</w:t>
      </w:r>
    </w:p>
    <w:p w14:paraId="241146DC" w14:textId="77777777" w:rsidR="008D243F" w:rsidRDefault="008D243F" w:rsidP="008D243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814"/>
      </w:tblGrid>
      <w:tr w:rsidR="008D243F" w14:paraId="0CF34B6E" w14:textId="77777777" w:rsidTr="00CE1826">
        <w:tc>
          <w:tcPr>
            <w:tcW w:w="0" w:type="auto"/>
            <w:tcMar>
              <w:top w:w="0" w:type="auto"/>
              <w:bottom w:w="0" w:type="auto"/>
            </w:tcMar>
          </w:tcPr>
          <w:p w14:paraId="45D81953" w14:textId="77777777" w:rsidR="008D243F" w:rsidRDefault="008D243F" w:rsidP="00CE1826">
            <w:pPr>
              <w:spacing w:before="225" w:after="225"/>
            </w:pPr>
            <w:r>
              <w:rPr>
                <w:rFonts w:ascii="Arial" w:hAnsi="Arial" w:cs="Arial"/>
                <w:color w:val="000000"/>
                <w:sz w:val="18"/>
                <w:szCs w:val="18"/>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93"/>
              <w:gridCol w:w="6487"/>
            </w:tblGrid>
            <w:tr w:rsidR="008D243F" w14:paraId="01183D9B" w14:textId="77777777" w:rsidTr="00CE1826">
              <w:tc>
                <w:tcPr>
                  <w:tcW w:w="19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04FDC" w14:textId="77777777" w:rsidR="008D243F" w:rsidRDefault="008D243F" w:rsidP="00CE1826">
                  <w:r>
                    <w:rPr>
                      <w:rFonts w:ascii="Arial" w:hAnsi="Arial" w:cs="Arial"/>
                      <w:color w:val="000000"/>
                      <w:position w:val="-2"/>
                      <w:sz w:val="18"/>
                      <w:szCs w:val="18"/>
                    </w:rPr>
                    <w:t>Naziv ponudnika:</w:t>
                  </w:r>
                </w:p>
              </w:tc>
              <w:tc>
                <w:tcPr>
                  <w:tcW w:w="6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46212"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3B031A64"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r w:rsidR="008D243F" w14:paraId="483323EC" w14:textId="77777777" w:rsidTr="00CE1826">
              <w:tc>
                <w:tcPr>
                  <w:tcW w:w="19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01D88" w14:textId="77777777" w:rsidR="008D243F" w:rsidRDefault="008D243F" w:rsidP="00CE1826">
                  <w:r>
                    <w:rPr>
                      <w:rFonts w:ascii="Arial" w:hAnsi="Arial" w:cs="Arial"/>
                      <w:color w:val="000000"/>
                      <w:position w:val="-2"/>
                      <w:sz w:val="18"/>
                      <w:szCs w:val="18"/>
                    </w:rPr>
                    <w:t>Sedež:</w:t>
                  </w:r>
                </w:p>
              </w:tc>
              <w:tc>
                <w:tcPr>
                  <w:tcW w:w="6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9A30E" w14:textId="77777777" w:rsidR="008D243F" w:rsidRDefault="008D243F" w:rsidP="00CE1826">
                  <w:pPr>
                    <w:spacing w:before="135" w:after="135"/>
                    <w:jc w:val="both"/>
                    <w:textAlignment w:val="center"/>
                  </w:pPr>
                  <w:r>
                    <w:rPr>
                      <w:rFonts w:ascii="Arial" w:hAnsi="Arial" w:cs="Arial"/>
                      <w:color w:val="000000"/>
                      <w:position w:val="-2"/>
                      <w:sz w:val="18"/>
                      <w:szCs w:val="18"/>
                    </w:rPr>
                    <w:t> </w:t>
                  </w:r>
                </w:p>
                <w:p w14:paraId="02711B5B" w14:textId="77777777" w:rsidR="008D243F" w:rsidRDefault="008D243F" w:rsidP="00CE1826">
                  <w:pPr>
                    <w:spacing w:before="135" w:after="135"/>
                    <w:jc w:val="both"/>
                    <w:textAlignment w:val="center"/>
                  </w:pPr>
                  <w:r>
                    <w:rPr>
                      <w:rFonts w:ascii="Arial" w:hAnsi="Arial" w:cs="Arial"/>
                      <w:color w:val="000000"/>
                      <w:position w:val="-2"/>
                      <w:sz w:val="18"/>
                      <w:szCs w:val="18"/>
                    </w:rPr>
                    <w:t> </w:t>
                  </w:r>
                </w:p>
              </w:tc>
            </w:tr>
          </w:tbl>
          <w:p w14:paraId="6CF5FD39" w14:textId="77777777" w:rsidR="008D243F" w:rsidRDefault="008D243F" w:rsidP="00CE1826"/>
          <w:p w14:paraId="34005CC2" w14:textId="77777777" w:rsidR="008D243F" w:rsidRDefault="008D243F" w:rsidP="00CE1826">
            <w:pPr>
              <w:spacing w:before="225" w:after="225"/>
              <w:jc w:val="both"/>
            </w:pPr>
            <w:r>
              <w:rPr>
                <w:rFonts w:ascii="Arial" w:hAnsi="Arial" w:cs="Arial"/>
                <w:color w:val="000000"/>
                <w:sz w:val="18"/>
                <w:szCs w:val="18"/>
              </w:rPr>
              <w:t> </w:t>
            </w:r>
          </w:p>
        </w:tc>
      </w:tr>
    </w:tbl>
    <w:p w14:paraId="6CA18357" w14:textId="77777777" w:rsidR="008D243F" w:rsidRDefault="008D243F" w:rsidP="008D243F"/>
    <w:tbl>
      <w:tblPr>
        <w:tblStyle w:val="NormalTablePHPDOCX"/>
        <w:tblW w:w="0" w:type="auto"/>
        <w:tblInd w:w="108" w:type="dxa"/>
        <w:tblLook w:val="04A0" w:firstRow="1" w:lastRow="0" w:firstColumn="1" w:lastColumn="0" w:noHBand="0" w:noVBand="1"/>
      </w:tblPr>
      <w:tblGrid>
        <w:gridCol w:w="8962"/>
      </w:tblGrid>
      <w:tr w:rsidR="008D243F" w14:paraId="626D165C" w14:textId="77777777" w:rsidTr="00CE1826">
        <w:tc>
          <w:tcPr>
            <w:tcW w:w="0" w:type="auto"/>
            <w:tcMar>
              <w:top w:w="0" w:type="auto"/>
              <w:bottom w:w="0" w:type="auto"/>
            </w:tcMar>
          </w:tcPr>
          <w:p w14:paraId="0B388C48" w14:textId="77777777" w:rsidR="008D243F" w:rsidRDefault="008D243F" w:rsidP="00CE1826">
            <w:pPr>
              <w:spacing w:before="225" w:after="225"/>
              <w:jc w:val="both"/>
            </w:pPr>
            <w:r>
              <w:rPr>
                <w:rFonts w:ascii="Arial" w:hAnsi="Arial" w:cs="Arial"/>
                <w:color w:val="000000"/>
                <w:sz w:val="18"/>
                <w:szCs w:val="18"/>
              </w:rPr>
              <w:t>Naročnik: Občina Šentjur, Mestni trg 10, 3230 Šentjur</w:t>
            </w:r>
          </w:p>
          <w:p w14:paraId="136A5A62" w14:textId="77777777" w:rsidR="008D243F" w:rsidRDefault="008D243F" w:rsidP="00CE1826">
            <w:pPr>
              <w:spacing w:before="225" w:after="225"/>
              <w:jc w:val="both"/>
            </w:pPr>
            <w:r>
              <w:rPr>
                <w:rFonts w:ascii="Arial" w:hAnsi="Arial" w:cs="Arial"/>
                <w:color w:val="000000"/>
                <w:sz w:val="18"/>
                <w:szCs w:val="18"/>
              </w:rPr>
              <w:t> </w:t>
            </w:r>
          </w:p>
          <w:p w14:paraId="721A2C3A" w14:textId="77777777" w:rsidR="008D243F" w:rsidRDefault="008D243F" w:rsidP="00CE1826">
            <w:pPr>
              <w:spacing w:before="225" w:after="225"/>
              <w:jc w:val="center"/>
            </w:pPr>
            <w:r>
              <w:rPr>
                <w:rFonts w:ascii="Arial" w:hAnsi="Arial" w:cs="Arial"/>
                <w:color w:val="000000"/>
                <w:sz w:val="18"/>
                <w:szCs w:val="18"/>
              </w:rPr>
              <w:t> </w:t>
            </w:r>
          </w:p>
          <w:p w14:paraId="711FA9F9" w14:textId="77777777" w:rsidR="008D243F" w:rsidRDefault="008D243F" w:rsidP="00CE1826">
            <w:pPr>
              <w:spacing w:before="225" w:after="225"/>
              <w:jc w:val="center"/>
            </w:pPr>
            <w:r>
              <w:rPr>
                <w:rFonts w:ascii="Arial" w:hAnsi="Arial" w:cs="Arial"/>
                <w:b/>
                <w:bCs/>
                <w:color w:val="000000"/>
                <w:sz w:val="18"/>
                <w:szCs w:val="18"/>
              </w:rPr>
              <w:t>POTRDILO O ZAČASNEM KRITJU</w:t>
            </w:r>
          </w:p>
          <w:p w14:paraId="66C8ADDD" w14:textId="59C1523F" w:rsidR="008D243F" w:rsidRDefault="008D243F" w:rsidP="00EE150D">
            <w:pPr>
              <w:spacing w:before="225" w:after="225"/>
              <w:jc w:val="both"/>
            </w:pPr>
            <w:r>
              <w:rPr>
                <w:rFonts w:ascii="Arial" w:hAnsi="Arial" w:cs="Arial"/>
                <w:color w:val="000000"/>
                <w:sz w:val="18"/>
                <w:szCs w:val="18"/>
              </w:rPr>
              <w:t xml:space="preserve">Ponudnik potrjuje začasno kritje za obdobje 1. </w:t>
            </w:r>
            <w:r w:rsidR="00C74A82">
              <w:rPr>
                <w:rFonts w:ascii="Arial" w:hAnsi="Arial" w:cs="Arial"/>
                <w:color w:val="000000"/>
                <w:sz w:val="18"/>
                <w:szCs w:val="18"/>
              </w:rPr>
              <w:t>1</w:t>
            </w:r>
            <w:r>
              <w:rPr>
                <w:rFonts w:ascii="Arial" w:hAnsi="Arial" w:cs="Arial"/>
                <w:color w:val="000000"/>
                <w:sz w:val="18"/>
                <w:szCs w:val="18"/>
              </w:rPr>
              <w:t>. 20</w:t>
            </w:r>
            <w:r w:rsidR="00C74A82">
              <w:rPr>
                <w:rFonts w:ascii="Arial" w:hAnsi="Arial" w:cs="Arial"/>
                <w:color w:val="000000"/>
                <w:sz w:val="18"/>
                <w:szCs w:val="18"/>
              </w:rPr>
              <w:t>24</w:t>
            </w:r>
            <w:r>
              <w:rPr>
                <w:rFonts w:ascii="Arial" w:hAnsi="Arial" w:cs="Arial"/>
                <w:color w:val="000000"/>
                <w:sz w:val="18"/>
                <w:szCs w:val="18"/>
              </w:rPr>
              <w:t xml:space="preserve"> od 00.00 ure do </w:t>
            </w:r>
            <w:r w:rsidRPr="0066157F">
              <w:rPr>
                <w:rFonts w:ascii="Arial" w:hAnsi="Arial" w:cs="Arial"/>
                <w:sz w:val="18"/>
                <w:szCs w:val="18"/>
              </w:rPr>
              <w:t xml:space="preserve">31. </w:t>
            </w:r>
            <w:r w:rsidR="00C74A82" w:rsidRPr="0066157F">
              <w:rPr>
                <w:rFonts w:ascii="Arial" w:hAnsi="Arial" w:cs="Arial"/>
                <w:sz w:val="18"/>
                <w:szCs w:val="18"/>
              </w:rPr>
              <w:t>12</w:t>
            </w:r>
            <w:r w:rsidRPr="0066157F">
              <w:rPr>
                <w:rFonts w:ascii="Arial" w:hAnsi="Arial" w:cs="Arial"/>
                <w:sz w:val="18"/>
                <w:szCs w:val="18"/>
              </w:rPr>
              <w:t xml:space="preserve">. </w:t>
            </w:r>
            <w:r w:rsidR="00676B5C" w:rsidRPr="0066157F">
              <w:rPr>
                <w:rFonts w:ascii="Arial" w:hAnsi="Arial" w:cs="Arial"/>
                <w:sz w:val="18"/>
                <w:szCs w:val="18"/>
              </w:rPr>
              <w:t>202</w:t>
            </w:r>
            <w:r w:rsidR="003C4C72" w:rsidRPr="0066157F">
              <w:rPr>
                <w:rFonts w:ascii="Arial" w:hAnsi="Arial" w:cs="Arial"/>
                <w:sz w:val="18"/>
                <w:szCs w:val="18"/>
              </w:rPr>
              <w:t>7</w:t>
            </w:r>
            <w:r w:rsidR="00676B5C" w:rsidRPr="0066157F">
              <w:rPr>
                <w:rFonts w:ascii="Arial" w:hAnsi="Arial" w:cs="Arial"/>
                <w:sz w:val="18"/>
                <w:szCs w:val="18"/>
              </w:rPr>
              <w:t xml:space="preserve"> </w:t>
            </w:r>
            <w:r w:rsidRPr="0066157F">
              <w:rPr>
                <w:rFonts w:ascii="Arial" w:hAnsi="Arial" w:cs="Arial"/>
                <w:sz w:val="18"/>
                <w:szCs w:val="18"/>
              </w:rPr>
              <w:t xml:space="preserve">do 24.00 </w:t>
            </w:r>
            <w:r>
              <w:rPr>
                <w:rFonts w:ascii="Arial" w:hAnsi="Arial" w:cs="Arial"/>
                <w:color w:val="000000"/>
                <w:sz w:val="18"/>
                <w:szCs w:val="18"/>
              </w:rPr>
              <w:t>ure v obsegu, ki je določen s to razpisno dokumentacijo, ne glede na datum podpisa pogodbe o zavarovanju premoženja Občine Šentjur, javnih zavodov, Javnega komunalnega podjetja ter Gasilske zveze Šentjur.</w:t>
            </w:r>
          </w:p>
          <w:p w14:paraId="3BC2F397" w14:textId="77777777" w:rsidR="008D243F" w:rsidRDefault="008D243F" w:rsidP="00CE1826">
            <w:pPr>
              <w:spacing w:before="225" w:after="225"/>
              <w:jc w:val="both"/>
            </w:pPr>
            <w:r>
              <w:rPr>
                <w:rFonts w:ascii="Arial" w:hAnsi="Arial" w:cs="Arial"/>
                <w:color w:val="000000"/>
                <w:sz w:val="18"/>
                <w:szCs w:val="18"/>
              </w:rPr>
              <w:t> </w:t>
            </w:r>
          </w:p>
          <w:p w14:paraId="4107CECF" w14:textId="77777777" w:rsidR="008D243F" w:rsidRDefault="008D243F" w:rsidP="00CE1826">
            <w:pPr>
              <w:spacing w:before="225" w:after="225"/>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8D243F" w14:paraId="6987E78F" w14:textId="77777777" w:rsidTr="00CE1826">
              <w:tc>
                <w:tcPr>
                  <w:tcW w:w="4080" w:type="dxa"/>
                  <w:tcMar>
                    <w:top w:w="75" w:type="dxa"/>
                    <w:bottom w:w="75" w:type="dxa"/>
                  </w:tcMar>
                  <w:vAlign w:val="center"/>
                </w:tcPr>
                <w:p w14:paraId="6395A4B4" w14:textId="77777777" w:rsidR="008D243F" w:rsidRDefault="008D243F" w:rsidP="00CE1826">
                  <w:r>
                    <w:rPr>
                      <w:rFonts w:ascii="Arial" w:hAnsi="Arial" w:cs="Arial"/>
                      <w:color w:val="000000"/>
                      <w:position w:val="-2"/>
                      <w:sz w:val="18"/>
                      <w:szCs w:val="18"/>
                    </w:rPr>
                    <w:t> </w:t>
                  </w:r>
                </w:p>
              </w:tc>
              <w:tc>
                <w:tcPr>
                  <w:tcW w:w="0" w:type="auto"/>
                  <w:tcMar>
                    <w:top w:w="75" w:type="dxa"/>
                    <w:bottom w:w="75" w:type="dxa"/>
                  </w:tcMar>
                  <w:vAlign w:val="center"/>
                </w:tcPr>
                <w:p w14:paraId="7EDC6E7F" w14:textId="77777777" w:rsidR="008D243F" w:rsidRDefault="008D243F" w:rsidP="00CE1826">
                  <w:pPr>
                    <w:jc w:val="center"/>
                  </w:pPr>
                  <w:r>
                    <w:rPr>
                      <w:rFonts w:ascii="Arial" w:hAnsi="Arial" w:cs="Arial"/>
                      <w:color w:val="000000"/>
                      <w:position w:val="-2"/>
                      <w:sz w:val="18"/>
                      <w:szCs w:val="18"/>
                    </w:rPr>
                    <w:t> </w:t>
                  </w:r>
                </w:p>
              </w:tc>
            </w:tr>
            <w:tr w:rsidR="008D243F" w14:paraId="5DE5578C" w14:textId="77777777" w:rsidTr="00CE1826">
              <w:tc>
                <w:tcPr>
                  <w:tcW w:w="4080" w:type="dxa"/>
                  <w:tcMar>
                    <w:top w:w="75" w:type="dxa"/>
                    <w:bottom w:w="75" w:type="dxa"/>
                  </w:tcMar>
                  <w:vAlign w:val="center"/>
                </w:tcPr>
                <w:p w14:paraId="1DCB48AB" w14:textId="77777777" w:rsidR="008D243F" w:rsidRDefault="008D243F" w:rsidP="00CE1826">
                  <w:r>
                    <w:rPr>
                      <w:rFonts w:ascii="Arial" w:hAnsi="Arial" w:cs="Arial"/>
                      <w:color w:val="000000"/>
                      <w:position w:val="-2"/>
                      <w:sz w:val="18"/>
                      <w:szCs w:val="18"/>
                    </w:rPr>
                    <w:t>Kraj in datum:</w:t>
                  </w:r>
                </w:p>
              </w:tc>
              <w:tc>
                <w:tcPr>
                  <w:tcW w:w="0" w:type="auto"/>
                  <w:tcMar>
                    <w:top w:w="75" w:type="dxa"/>
                    <w:bottom w:w="75" w:type="dxa"/>
                  </w:tcMar>
                  <w:vAlign w:val="center"/>
                </w:tcPr>
                <w:p w14:paraId="1AAF9B4B" w14:textId="77777777" w:rsidR="008D243F" w:rsidRDefault="008D243F" w:rsidP="00CE1826">
                  <w:pPr>
                    <w:jc w:val="center"/>
                  </w:pPr>
                  <w:r>
                    <w:rPr>
                      <w:rFonts w:ascii="Arial" w:hAnsi="Arial" w:cs="Arial"/>
                      <w:color w:val="000000"/>
                      <w:position w:val="-2"/>
                      <w:sz w:val="18"/>
                      <w:szCs w:val="18"/>
                    </w:rPr>
                    <w:t>Ponudnik:</w:t>
                  </w:r>
                </w:p>
              </w:tc>
            </w:tr>
            <w:tr w:rsidR="008D243F" w14:paraId="6C8C4B39" w14:textId="77777777" w:rsidTr="00CE1826">
              <w:tc>
                <w:tcPr>
                  <w:tcW w:w="4080" w:type="dxa"/>
                  <w:tcMar>
                    <w:top w:w="75" w:type="dxa"/>
                    <w:bottom w:w="75" w:type="dxa"/>
                  </w:tcMar>
                  <w:vAlign w:val="center"/>
                </w:tcPr>
                <w:p w14:paraId="425C84C1" w14:textId="77777777" w:rsidR="008D243F" w:rsidRDefault="008D243F" w:rsidP="00CE1826">
                  <w:r>
                    <w:rPr>
                      <w:rFonts w:ascii="Arial" w:hAnsi="Arial" w:cs="Arial"/>
                      <w:color w:val="000000"/>
                      <w:position w:val="-2"/>
                      <w:sz w:val="18"/>
                      <w:szCs w:val="18"/>
                    </w:rPr>
                    <w:t> </w:t>
                  </w:r>
                </w:p>
              </w:tc>
              <w:tc>
                <w:tcPr>
                  <w:tcW w:w="0" w:type="auto"/>
                  <w:tcMar>
                    <w:top w:w="75" w:type="dxa"/>
                    <w:bottom w:w="75" w:type="dxa"/>
                  </w:tcMar>
                  <w:vAlign w:val="center"/>
                </w:tcPr>
                <w:p w14:paraId="725DB35B" w14:textId="77777777" w:rsidR="008D243F" w:rsidRDefault="008D243F" w:rsidP="00CE1826"/>
                <w:p w14:paraId="0FB6A2B2" w14:textId="77777777" w:rsidR="008D243F" w:rsidRDefault="008D243F" w:rsidP="00CE182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D2EAB43" w14:textId="77777777" w:rsidR="008D243F" w:rsidRDefault="008D243F" w:rsidP="00CE1826"/>
        </w:tc>
      </w:tr>
    </w:tbl>
    <w:p w14:paraId="79CA9867" w14:textId="77777777" w:rsidR="00C74A82" w:rsidRDefault="00C74A82" w:rsidP="00C74A82">
      <w:pPr>
        <w:spacing w:before="225" w:after="225" w:line="240" w:lineRule="auto"/>
        <w:jc w:val="both"/>
      </w:pPr>
    </w:p>
    <w:p w14:paraId="242DE8C6" w14:textId="77777777" w:rsidR="004D5232" w:rsidRPr="004D5232" w:rsidRDefault="004D5232" w:rsidP="004D5232">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06429469" w14:textId="77777777" w:rsidR="00C74A82" w:rsidRDefault="00C74A82" w:rsidP="00BB67BC">
      <w:pPr>
        <w:spacing w:before="225" w:after="225" w:line="240" w:lineRule="auto"/>
        <w:jc w:val="both"/>
      </w:pPr>
    </w:p>
    <w:p w14:paraId="52E32375" w14:textId="77777777" w:rsidR="0066412A" w:rsidRDefault="0066412A" w:rsidP="008D243F">
      <w:pPr>
        <w:spacing w:after="0"/>
        <w:jc w:val="center"/>
        <w:rPr>
          <w:rFonts w:ascii="Arial" w:hAnsi="Arial" w:cs="Arial"/>
          <w:b/>
          <w:sz w:val="18"/>
          <w:szCs w:val="18"/>
        </w:rPr>
      </w:pPr>
    </w:p>
    <w:p w14:paraId="2829BA88" w14:textId="353C254F" w:rsidR="0073312F" w:rsidRPr="00590863" w:rsidRDefault="0073312F" w:rsidP="0073312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2F76">
        <w:rPr>
          <w:rFonts w:ascii="Arial" w:hAnsi="Arial" w:cs="Arial"/>
          <w:sz w:val="18"/>
          <w:szCs w:val="18"/>
        </w:rPr>
        <w:t>6</w:t>
      </w:r>
    </w:p>
    <w:p w14:paraId="63E5BDBC" w14:textId="77777777" w:rsidR="0073312F" w:rsidRPr="00252358" w:rsidRDefault="0073312F" w:rsidP="0073312F"/>
    <w:p w14:paraId="7FACB653" w14:textId="77777777" w:rsidR="0073312F" w:rsidRDefault="0073312F" w:rsidP="007331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FDB96F9" w14:textId="77777777" w:rsidR="0073312F" w:rsidRDefault="0073312F" w:rsidP="0073312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814"/>
      </w:tblGrid>
      <w:tr w:rsidR="0073312F" w14:paraId="067B452F" w14:textId="77777777" w:rsidTr="00CE1826">
        <w:tc>
          <w:tcPr>
            <w:tcW w:w="0" w:type="auto"/>
            <w:tcMar>
              <w:top w:w="0" w:type="auto"/>
              <w:bottom w:w="0" w:type="auto"/>
            </w:tcMar>
          </w:tcPr>
          <w:p w14:paraId="463B9C02" w14:textId="77777777" w:rsidR="0073312F" w:rsidRDefault="0073312F" w:rsidP="00CE1826">
            <w:pPr>
              <w:spacing w:before="225" w:after="225"/>
            </w:pPr>
            <w:r>
              <w:rPr>
                <w:rFonts w:ascii="Arial" w:hAnsi="Arial" w:cs="Arial"/>
                <w:color w:val="000000"/>
                <w:sz w:val="18"/>
                <w:szCs w:val="18"/>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16"/>
              <w:gridCol w:w="6664"/>
            </w:tblGrid>
            <w:tr w:rsidR="0073312F" w14:paraId="0838302E" w14:textId="77777777" w:rsidTr="00CE1826">
              <w:tc>
                <w:tcPr>
                  <w:tcW w:w="1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CD27D" w14:textId="77777777" w:rsidR="0073312F" w:rsidRDefault="0073312F" w:rsidP="00CE1826">
                  <w:r>
                    <w:rPr>
                      <w:rFonts w:ascii="Arial" w:hAnsi="Arial" w:cs="Arial"/>
                      <w:color w:val="000000"/>
                      <w:position w:val="-2"/>
                      <w:sz w:val="18"/>
                      <w:szCs w:val="18"/>
                    </w:rPr>
                    <w:t>Naziv ponudnika:</w:t>
                  </w:r>
                </w:p>
              </w:tc>
              <w:tc>
                <w:tcPr>
                  <w:tcW w:w="6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3F679"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7A9383E7"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r>
            <w:tr w:rsidR="0073312F" w14:paraId="5CCBEFDB" w14:textId="77777777" w:rsidTr="00CE1826">
              <w:tc>
                <w:tcPr>
                  <w:tcW w:w="1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9D008B" w14:textId="77777777" w:rsidR="0073312F" w:rsidRDefault="0073312F" w:rsidP="00CE1826">
                  <w:r>
                    <w:rPr>
                      <w:rFonts w:ascii="Arial" w:hAnsi="Arial" w:cs="Arial"/>
                      <w:color w:val="000000"/>
                      <w:position w:val="-2"/>
                      <w:sz w:val="18"/>
                      <w:szCs w:val="18"/>
                    </w:rPr>
                    <w:t>Sedež:</w:t>
                  </w:r>
                </w:p>
              </w:tc>
              <w:tc>
                <w:tcPr>
                  <w:tcW w:w="6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2AB84E"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39ED39B7"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r>
          </w:tbl>
          <w:p w14:paraId="16BD7E40" w14:textId="77777777" w:rsidR="0073312F" w:rsidRDefault="0073312F" w:rsidP="00CE1826"/>
          <w:p w14:paraId="7EA120FB" w14:textId="77777777" w:rsidR="0073312F" w:rsidRDefault="0073312F" w:rsidP="00CE1826">
            <w:pPr>
              <w:spacing w:before="225" w:after="225"/>
              <w:jc w:val="both"/>
            </w:pPr>
            <w:r>
              <w:rPr>
                <w:rFonts w:ascii="Arial" w:hAnsi="Arial" w:cs="Arial"/>
                <w:color w:val="000000"/>
                <w:sz w:val="18"/>
                <w:szCs w:val="18"/>
              </w:rPr>
              <w:t> </w:t>
            </w:r>
          </w:p>
        </w:tc>
      </w:tr>
    </w:tbl>
    <w:p w14:paraId="4219C343" w14:textId="77777777" w:rsidR="0073312F" w:rsidRDefault="0073312F" w:rsidP="0073312F"/>
    <w:tbl>
      <w:tblPr>
        <w:tblStyle w:val="NormalTablePHPDOCX"/>
        <w:tblW w:w="0" w:type="auto"/>
        <w:tblInd w:w="108" w:type="dxa"/>
        <w:tblLook w:val="04A0" w:firstRow="1" w:lastRow="0" w:firstColumn="1" w:lastColumn="0" w:noHBand="0" w:noVBand="1"/>
      </w:tblPr>
      <w:tblGrid>
        <w:gridCol w:w="8962"/>
      </w:tblGrid>
      <w:tr w:rsidR="0073312F" w14:paraId="63B59E24" w14:textId="77777777" w:rsidTr="00CE1826">
        <w:tc>
          <w:tcPr>
            <w:tcW w:w="0" w:type="auto"/>
            <w:tcMar>
              <w:top w:w="0" w:type="auto"/>
              <w:bottom w:w="0" w:type="auto"/>
            </w:tcMar>
          </w:tcPr>
          <w:p w14:paraId="7164BB1A" w14:textId="77777777" w:rsidR="0073312F" w:rsidRDefault="0073312F" w:rsidP="00CE1826">
            <w:pPr>
              <w:spacing w:before="225" w:after="225"/>
              <w:jc w:val="both"/>
            </w:pPr>
            <w:r>
              <w:rPr>
                <w:rFonts w:ascii="Arial" w:hAnsi="Arial" w:cs="Arial"/>
                <w:color w:val="000000"/>
                <w:sz w:val="18"/>
                <w:szCs w:val="18"/>
              </w:rPr>
              <w:t>Naročnik: Občina Šentjur, Mestni trg 10, 3230 Šentjur</w:t>
            </w:r>
          </w:p>
          <w:p w14:paraId="406AC583" w14:textId="77777777" w:rsidR="0073312F" w:rsidRDefault="0073312F" w:rsidP="00CE1826">
            <w:pPr>
              <w:spacing w:before="225" w:after="225"/>
              <w:jc w:val="both"/>
            </w:pPr>
            <w:r>
              <w:rPr>
                <w:rFonts w:ascii="Arial" w:hAnsi="Arial" w:cs="Arial"/>
                <w:color w:val="000000"/>
                <w:sz w:val="18"/>
                <w:szCs w:val="18"/>
              </w:rPr>
              <w:t> </w:t>
            </w:r>
          </w:p>
          <w:p w14:paraId="5B28102D" w14:textId="77777777" w:rsidR="0073312F" w:rsidRDefault="0073312F" w:rsidP="00CE1826">
            <w:pPr>
              <w:spacing w:before="225" w:after="225"/>
              <w:jc w:val="both"/>
            </w:pPr>
            <w:r>
              <w:rPr>
                <w:rFonts w:ascii="Arial" w:hAnsi="Arial" w:cs="Arial"/>
                <w:color w:val="000000"/>
                <w:sz w:val="18"/>
                <w:szCs w:val="18"/>
              </w:rPr>
              <w:t>Kot ponudnik dajemo naslednjo </w:t>
            </w:r>
          </w:p>
          <w:p w14:paraId="2B01632B" w14:textId="77777777" w:rsidR="0073312F" w:rsidRDefault="0073312F" w:rsidP="00CE1826">
            <w:pPr>
              <w:spacing w:before="225" w:after="225"/>
              <w:jc w:val="center"/>
            </w:pPr>
            <w:r>
              <w:rPr>
                <w:rFonts w:ascii="Arial" w:hAnsi="Arial" w:cs="Arial"/>
                <w:b/>
                <w:bCs/>
                <w:color w:val="000000"/>
                <w:sz w:val="18"/>
                <w:szCs w:val="18"/>
              </w:rPr>
              <w:t>IZJAVO O REFERENCAH</w:t>
            </w:r>
          </w:p>
          <w:p w14:paraId="6F4633C6" w14:textId="7273C44F" w:rsidR="0073312F" w:rsidRDefault="0073312F" w:rsidP="00CE1826">
            <w:pPr>
              <w:spacing w:before="225" w:after="225"/>
              <w:jc w:val="both"/>
            </w:pPr>
            <w:r>
              <w:rPr>
                <w:rFonts w:ascii="Arial" w:hAnsi="Arial" w:cs="Arial"/>
                <w:color w:val="000000"/>
                <w:sz w:val="18"/>
                <w:szCs w:val="18"/>
              </w:rPr>
              <w:t>Izjavljamo, da smo v zadnjih treh letih (20</w:t>
            </w:r>
            <w:r w:rsidR="00206938">
              <w:rPr>
                <w:rFonts w:ascii="Arial" w:hAnsi="Arial" w:cs="Arial"/>
                <w:color w:val="000000"/>
                <w:sz w:val="18"/>
                <w:szCs w:val="18"/>
              </w:rPr>
              <w:t>2</w:t>
            </w:r>
            <w:r w:rsidR="004D5232">
              <w:rPr>
                <w:rFonts w:ascii="Arial" w:hAnsi="Arial" w:cs="Arial"/>
                <w:color w:val="000000"/>
                <w:sz w:val="18"/>
                <w:szCs w:val="18"/>
              </w:rPr>
              <w:t>0</w:t>
            </w:r>
            <w:r>
              <w:rPr>
                <w:rFonts w:ascii="Arial" w:hAnsi="Arial" w:cs="Arial"/>
                <w:color w:val="000000"/>
                <w:sz w:val="18"/>
                <w:szCs w:val="18"/>
              </w:rPr>
              <w:t>, 20</w:t>
            </w:r>
            <w:r w:rsidR="00206938">
              <w:rPr>
                <w:rFonts w:ascii="Arial" w:hAnsi="Arial" w:cs="Arial"/>
                <w:color w:val="000000"/>
                <w:sz w:val="18"/>
                <w:szCs w:val="18"/>
              </w:rPr>
              <w:t>21</w:t>
            </w:r>
            <w:r>
              <w:rPr>
                <w:rFonts w:ascii="Arial" w:hAnsi="Arial" w:cs="Arial"/>
                <w:color w:val="000000"/>
                <w:sz w:val="18"/>
                <w:szCs w:val="18"/>
              </w:rPr>
              <w:t xml:space="preserve"> in 20</w:t>
            </w:r>
            <w:r w:rsidR="00206938">
              <w:rPr>
                <w:rFonts w:ascii="Arial" w:hAnsi="Arial" w:cs="Arial"/>
                <w:color w:val="000000"/>
                <w:sz w:val="18"/>
                <w:szCs w:val="18"/>
              </w:rPr>
              <w:t>22</w:t>
            </w:r>
            <w:r>
              <w:rPr>
                <w:rFonts w:ascii="Arial" w:hAnsi="Arial" w:cs="Arial"/>
                <w:color w:val="000000"/>
                <w:sz w:val="18"/>
                <w:szCs w:val="18"/>
              </w:rPr>
              <w:t>) izvedli storitve s področja zavarovanja občin in njihovih zavodov za navedenih 5 največjih zavarovancev, od tega vsaj dva zavarovanca v zadnjih treh letih s skupno letno premijo 50.000 EUR ali več, ki vključuje DPZP.</w:t>
            </w:r>
          </w:p>
          <w:tbl>
            <w:tblPr>
              <w:tblStyle w:val="TableGridPHPDOCX"/>
              <w:tblW w:w="84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873"/>
              <w:gridCol w:w="2448"/>
              <w:gridCol w:w="2079"/>
            </w:tblGrid>
            <w:tr w:rsidR="0073312F" w14:paraId="2098DA5D"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D13E2" w14:textId="77777777" w:rsidR="0073312F" w:rsidRDefault="0073312F" w:rsidP="00CE1826">
                  <w:r>
                    <w:rPr>
                      <w:rFonts w:ascii="Arial" w:hAnsi="Arial" w:cs="Arial"/>
                      <w:i/>
                      <w:iCs/>
                      <w:color w:val="000000"/>
                      <w:position w:val="-2"/>
                      <w:sz w:val="18"/>
                      <w:szCs w:val="18"/>
                    </w:rPr>
                    <w:t>naročnik referenčnega posla</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30C71B" w14:textId="77777777" w:rsidR="0073312F" w:rsidRDefault="0073312F" w:rsidP="00CE1826">
                  <w:r>
                    <w:rPr>
                      <w:rFonts w:ascii="Arial" w:hAnsi="Arial" w:cs="Arial"/>
                      <w:i/>
                      <w:iCs/>
                      <w:color w:val="000000"/>
                      <w:position w:val="-2"/>
                      <w:sz w:val="18"/>
                      <w:szCs w:val="18"/>
                    </w:rPr>
                    <w:t>skupna vrednost z DPZP</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30FFB" w14:textId="77777777" w:rsidR="0073312F" w:rsidRDefault="0073312F" w:rsidP="00CE1826">
                  <w:r>
                    <w:rPr>
                      <w:rFonts w:ascii="Arial" w:hAnsi="Arial" w:cs="Arial"/>
                      <w:i/>
                      <w:iCs/>
                      <w:color w:val="000000"/>
                      <w:position w:val="-2"/>
                      <w:sz w:val="18"/>
                      <w:szCs w:val="18"/>
                    </w:rPr>
                    <w:t>leto opravljene storitve</w:t>
                  </w:r>
                </w:p>
              </w:tc>
            </w:tr>
            <w:tr w:rsidR="0073312F" w14:paraId="5160651D"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FDF4E2"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03A84671"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30356" w14:textId="77777777" w:rsidR="0073312F" w:rsidRDefault="0073312F" w:rsidP="00CE1826">
                  <w:r>
                    <w:rPr>
                      <w:rFonts w:ascii="Arial" w:hAnsi="Arial" w:cs="Arial"/>
                      <w:color w:val="000000"/>
                      <w:position w:val="-2"/>
                      <w:sz w:val="18"/>
                      <w:szCs w:val="18"/>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3F37A" w14:textId="77777777" w:rsidR="0073312F" w:rsidRDefault="0073312F" w:rsidP="00CE1826">
                  <w:r>
                    <w:rPr>
                      <w:rFonts w:ascii="Arial" w:hAnsi="Arial" w:cs="Arial"/>
                      <w:color w:val="000000"/>
                      <w:position w:val="-2"/>
                      <w:sz w:val="18"/>
                      <w:szCs w:val="18"/>
                    </w:rPr>
                    <w:t> </w:t>
                  </w:r>
                </w:p>
              </w:tc>
            </w:tr>
            <w:tr w:rsidR="0073312F" w14:paraId="0C69B8E8"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3E28C"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67E70CF8"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96687" w14:textId="77777777" w:rsidR="0073312F" w:rsidRDefault="0073312F" w:rsidP="00CE1826">
                  <w:r>
                    <w:rPr>
                      <w:rFonts w:ascii="Arial" w:hAnsi="Arial" w:cs="Arial"/>
                      <w:color w:val="000000"/>
                      <w:position w:val="-2"/>
                      <w:sz w:val="18"/>
                      <w:szCs w:val="18"/>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0F1A1F" w14:textId="77777777" w:rsidR="0073312F" w:rsidRDefault="0073312F" w:rsidP="00CE1826">
                  <w:r>
                    <w:rPr>
                      <w:rFonts w:ascii="Arial" w:hAnsi="Arial" w:cs="Arial"/>
                      <w:color w:val="000000"/>
                      <w:position w:val="-2"/>
                      <w:sz w:val="18"/>
                      <w:szCs w:val="18"/>
                    </w:rPr>
                    <w:t> </w:t>
                  </w:r>
                </w:p>
              </w:tc>
            </w:tr>
            <w:tr w:rsidR="0073312F" w14:paraId="06933E40"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E7651C"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1E1ED24B"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64909" w14:textId="77777777" w:rsidR="0073312F" w:rsidRDefault="0073312F" w:rsidP="00CE1826">
                  <w:r>
                    <w:rPr>
                      <w:rFonts w:ascii="Arial" w:hAnsi="Arial" w:cs="Arial"/>
                      <w:color w:val="000000"/>
                      <w:position w:val="-2"/>
                      <w:sz w:val="18"/>
                      <w:szCs w:val="18"/>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CA42E" w14:textId="77777777" w:rsidR="0073312F" w:rsidRDefault="0073312F" w:rsidP="00CE1826">
                  <w:r>
                    <w:rPr>
                      <w:rFonts w:ascii="Arial" w:hAnsi="Arial" w:cs="Arial"/>
                      <w:color w:val="000000"/>
                      <w:position w:val="-2"/>
                      <w:sz w:val="18"/>
                      <w:szCs w:val="18"/>
                    </w:rPr>
                    <w:t> </w:t>
                  </w:r>
                </w:p>
              </w:tc>
            </w:tr>
            <w:tr w:rsidR="0073312F" w14:paraId="68F419E4"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7BFF1"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5F1B5E36"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FA1968" w14:textId="77777777" w:rsidR="0073312F" w:rsidRDefault="0073312F" w:rsidP="00CE1826">
                  <w:r>
                    <w:rPr>
                      <w:rFonts w:ascii="Arial" w:hAnsi="Arial" w:cs="Arial"/>
                      <w:color w:val="000000"/>
                      <w:position w:val="-2"/>
                      <w:sz w:val="18"/>
                      <w:szCs w:val="18"/>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D71D1" w14:textId="77777777" w:rsidR="0073312F" w:rsidRDefault="0073312F" w:rsidP="00CE1826">
                  <w:r>
                    <w:rPr>
                      <w:rFonts w:ascii="Arial" w:hAnsi="Arial" w:cs="Arial"/>
                      <w:color w:val="000000"/>
                      <w:position w:val="-2"/>
                      <w:sz w:val="18"/>
                      <w:szCs w:val="18"/>
                    </w:rPr>
                    <w:t> </w:t>
                  </w:r>
                </w:p>
              </w:tc>
            </w:tr>
            <w:tr w:rsidR="0073312F" w14:paraId="240F2EE6" w14:textId="77777777" w:rsidTr="00CE1826">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23E27"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406767D0"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663F6" w14:textId="77777777" w:rsidR="0073312F" w:rsidRDefault="0073312F" w:rsidP="00CE1826">
                  <w:r>
                    <w:rPr>
                      <w:rFonts w:ascii="Arial" w:hAnsi="Arial" w:cs="Arial"/>
                      <w:color w:val="000000"/>
                      <w:position w:val="-2"/>
                      <w:sz w:val="18"/>
                      <w:szCs w:val="18"/>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5C68F" w14:textId="77777777" w:rsidR="0073312F" w:rsidRDefault="0073312F" w:rsidP="00CE1826">
                  <w:r>
                    <w:rPr>
                      <w:rFonts w:ascii="Arial" w:hAnsi="Arial" w:cs="Arial"/>
                      <w:color w:val="000000"/>
                      <w:position w:val="-2"/>
                      <w:sz w:val="18"/>
                      <w:szCs w:val="18"/>
                    </w:rPr>
                    <w:t> </w:t>
                  </w:r>
                </w:p>
              </w:tc>
            </w:tr>
          </w:tbl>
          <w:p w14:paraId="7586E3F3" w14:textId="77777777" w:rsidR="0073312F" w:rsidRDefault="0073312F" w:rsidP="00CE1826"/>
          <w:p w14:paraId="52E3DC89" w14:textId="77777777" w:rsidR="0073312F" w:rsidRDefault="0073312F" w:rsidP="00CE1826">
            <w:pPr>
              <w:spacing w:before="225" w:after="225"/>
              <w:jc w:val="both"/>
            </w:pPr>
            <w:r>
              <w:rPr>
                <w:rFonts w:ascii="Arial" w:hAnsi="Arial" w:cs="Arial"/>
                <w:color w:val="000000"/>
                <w:sz w:val="18"/>
                <w:szCs w:val="18"/>
              </w:rPr>
              <w:lastRenderedPageBreak/>
              <w:t>Izjavljamo, da bomo na zahtevo naročnika predložili dodatna dokazila.</w:t>
            </w:r>
          </w:p>
          <w:p w14:paraId="0A9045F8" w14:textId="77777777" w:rsidR="0073312F" w:rsidRDefault="0073312F" w:rsidP="00CE1826">
            <w:pPr>
              <w:spacing w:before="225" w:after="225"/>
              <w:jc w:val="both"/>
            </w:pPr>
            <w:r>
              <w:rPr>
                <w:rFonts w:ascii="Arial" w:hAnsi="Arial" w:cs="Arial"/>
                <w:color w:val="000000"/>
                <w:sz w:val="18"/>
                <w:szCs w:val="18"/>
              </w:rPr>
              <w:t>Ponudnik mora navesti referenčni posel in njegovo vrednost ter predložiti potrjeno potrdilo s strani naročnika. Ponudnik mora svoji ponudbi priložiti toliko referenc, kolikor je potrebno, da izpolni pogoj. Reference, ki bodo potrjene s strani glavnega izvajalca podizvajalcu, ne bodo upoštevane. </w:t>
            </w:r>
          </w:p>
          <w:p w14:paraId="5BD8F889" w14:textId="77777777" w:rsidR="0073312F" w:rsidRDefault="0073312F" w:rsidP="00CE1826">
            <w:pPr>
              <w:spacing w:before="225" w:after="225"/>
              <w:jc w:val="both"/>
            </w:pPr>
            <w:r>
              <w:rPr>
                <w:rFonts w:ascii="Arial" w:hAnsi="Arial" w:cs="Arial"/>
                <w:color w:val="000000"/>
                <w:sz w:val="18"/>
                <w:szCs w:val="18"/>
              </w:rPr>
              <w:t> </w:t>
            </w:r>
          </w:p>
          <w:p w14:paraId="2DC37783" w14:textId="77777777" w:rsidR="0073312F" w:rsidRDefault="0073312F" w:rsidP="00CE1826">
            <w:pPr>
              <w:spacing w:before="225" w:after="225"/>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73312F" w14:paraId="213BB5F9" w14:textId="77777777" w:rsidTr="00CE1826">
              <w:tc>
                <w:tcPr>
                  <w:tcW w:w="4080" w:type="dxa"/>
                  <w:tcMar>
                    <w:top w:w="75" w:type="dxa"/>
                    <w:bottom w:w="75" w:type="dxa"/>
                  </w:tcMar>
                  <w:vAlign w:val="center"/>
                </w:tcPr>
                <w:p w14:paraId="3ECCAAF7" w14:textId="77777777" w:rsidR="0073312F" w:rsidRDefault="0073312F" w:rsidP="00CE1826">
                  <w:r>
                    <w:rPr>
                      <w:rFonts w:ascii="Arial" w:hAnsi="Arial" w:cs="Arial"/>
                      <w:color w:val="000000"/>
                      <w:position w:val="-2"/>
                      <w:sz w:val="18"/>
                      <w:szCs w:val="18"/>
                    </w:rPr>
                    <w:t> </w:t>
                  </w:r>
                </w:p>
              </w:tc>
              <w:tc>
                <w:tcPr>
                  <w:tcW w:w="0" w:type="auto"/>
                  <w:tcMar>
                    <w:top w:w="75" w:type="dxa"/>
                    <w:bottom w:w="75" w:type="dxa"/>
                  </w:tcMar>
                  <w:vAlign w:val="center"/>
                </w:tcPr>
                <w:p w14:paraId="4CC79F6B" w14:textId="77777777" w:rsidR="0073312F" w:rsidRDefault="0073312F" w:rsidP="00CE1826">
                  <w:pPr>
                    <w:jc w:val="center"/>
                  </w:pPr>
                  <w:r>
                    <w:rPr>
                      <w:rFonts w:ascii="Arial" w:hAnsi="Arial" w:cs="Arial"/>
                      <w:color w:val="000000"/>
                      <w:position w:val="-2"/>
                      <w:sz w:val="18"/>
                      <w:szCs w:val="18"/>
                    </w:rPr>
                    <w:t> </w:t>
                  </w:r>
                </w:p>
              </w:tc>
            </w:tr>
            <w:tr w:rsidR="0073312F" w14:paraId="7E7FA427" w14:textId="77777777" w:rsidTr="00CE1826">
              <w:tc>
                <w:tcPr>
                  <w:tcW w:w="4080" w:type="dxa"/>
                  <w:tcMar>
                    <w:top w:w="75" w:type="dxa"/>
                    <w:bottom w:w="75" w:type="dxa"/>
                  </w:tcMar>
                  <w:vAlign w:val="center"/>
                </w:tcPr>
                <w:p w14:paraId="0AC0CCBB" w14:textId="77777777" w:rsidR="0073312F" w:rsidRDefault="0073312F" w:rsidP="00CE1826">
                  <w:r>
                    <w:rPr>
                      <w:rFonts w:ascii="Arial" w:hAnsi="Arial" w:cs="Arial"/>
                      <w:color w:val="000000"/>
                      <w:position w:val="-2"/>
                      <w:sz w:val="18"/>
                      <w:szCs w:val="18"/>
                    </w:rPr>
                    <w:t>Kraj in datum:</w:t>
                  </w:r>
                </w:p>
              </w:tc>
              <w:tc>
                <w:tcPr>
                  <w:tcW w:w="0" w:type="auto"/>
                  <w:tcMar>
                    <w:top w:w="75" w:type="dxa"/>
                    <w:bottom w:w="75" w:type="dxa"/>
                  </w:tcMar>
                  <w:vAlign w:val="center"/>
                </w:tcPr>
                <w:p w14:paraId="217AC90C" w14:textId="77777777" w:rsidR="0073312F" w:rsidRDefault="0073312F" w:rsidP="00CE1826">
                  <w:pPr>
                    <w:jc w:val="center"/>
                  </w:pPr>
                  <w:r>
                    <w:rPr>
                      <w:rFonts w:ascii="Arial" w:hAnsi="Arial" w:cs="Arial"/>
                      <w:color w:val="000000"/>
                      <w:position w:val="-2"/>
                      <w:sz w:val="18"/>
                      <w:szCs w:val="18"/>
                    </w:rPr>
                    <w:t>Ponudnik:</w:t>
                  </w:r>
                </w:p>
              </w:tc>
            </w:tr>
            <w:tr w:rsidR="0073312F" w14:paraId="1D419AA8" w14:textId="77777777" w:rsidTr="00CE1826">
              <w:tc>
                <w:tcPr>
                  <w:tcW w:w="4080" w:type="dxa"/>
                  <w:tcMar>
                    <w:top w:w="75" w:type="dxa"/>
                    <w:bottom w:w="75" w:type="dxa"/>
                  </w:tcMar>
                  <w:vAlign w:val="center"/>
                </w:tcPr>
                <w:p w14:paraId="01C9615C" w14:textId="77777777" w:rsidR="0073312F" w:rsidRDefault="0073312F" w:rsidP="00CE1826">
                  <w:r>
                    <w:rPr>
                      <w:rFonts w:ascii="Arial" w:hAnsi="Arial" w:cs="Arial"/>
                      <w:color w:val="000000"/>
                      <w:position w:val="-2"/>
                      <w:sz w:val="18"/>
                      <w:szCs w:val="18"/>
                    </w:rPr>
                    <w:t> </w:t>
                  </w:r>
                </w:p>
              </w:tc>
              <w:tc>
                <w:tcPr>
                  <w:tcW w:w="0" w:type="auto"/>
                  <w:tcMar>
                    <w:top w:w="75" w:type="dxa"/>
                    <w:bottom w:w="75" w:type="dxa"/>
                  </w:tcMar>
                  <w:vAlign w:val="center"/>
                </w:tcPr>
                <w:p w14:paraId="25A8BD32" w14:textId="77777777" w:rsidR="0073312F" w:rsidRDefault="0073312F" w:rsidP="00CE1826"/>
                <w:p w14:paraId="556EF88A" w14:textId="77777777" w:rsidR="0073312F" w:rsidRDefault="0073312F" w:rsidP="00CE182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86BA428" w14:textId="77777777" w:rsidR="0073312F" w:rsidRDefault="0073312F" w:rsidP="00CE1826"/>
          <w:p w14:paraId="21EB1899" w14:textId="77777777" w:rsidR="00206938" w:rsidRDefault="00206938" w:rsidP="00CE1826"/>
          <w:p w14:paraId="67CB5F27" w14:textId="77777777" w:rsidR="00206938" w:rsidRDefault="00206938" w:rsidP="00206938">
            <w:pPr>
              <w:spacing w:before="225" w:after="225"/>
              <w:jc w:val="both"/>
            </w:pPr>
          </w:p>
          <w:p w14:paraId="7685669A" w14:textId="77777777" w:rsidR="004D5232" w:rsidRPr="004D5232" w:rsidRDefault="004D5232" w:rsidP="004D5232">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78D6CE4F" w14:textId="531B7C59" w:rsidR="00206938" w:rsidRDefault="00206938" w:rsidP="00206938">
            <w:pPr>
              <w:spacing w:before="225" w:after="225"/>
              <w:jc w:val="both"/>
            </w:pPr>
          </w:p>
        </w:tc>
      </w:tr>
    </w:tbl>
    <w:p w14:paraId="4980A537" w14:textId="77777777" w:rsidR="0073312F" w:rsidRDefault="0073312F" w:rsidP="0073312F">
      <w:pPr>
        <w:sectPr w:rsidR="0073312F" w:rsidSect="00720F1E">
          <w:footerReference w:type="default" r:id="rId13"/>
          <w:pgSz w:w="11906" w:h="16838"/>
          <w:pgMar w:top="1418" w:right="1418" w:bottom="1418" w:left="1418" w:header="567" w:footer="596" w:gutter="0"/>
          <w:cols w:space="708"/>
          <w:docGrid w:linePitch="360"/>
        </w:sectPr>
      </w:pPr>
    </w:p>
    <w:p w14:paraId="61062FF2" w14:textId="6BE68D2D" w:rsidR="0073312F" w:rsidRPr="00D51B3C" w:rsidRDefault="0073312F" w:rsidP="00D51B3C">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2F76">
        <w:rPr>
          <w:rFonts w:ascii="Arial" w:hAnsi="Arial" w:cs="Arial"/>
          <w:sz w:val="18"/>
          <w:szCs w:val="18"/>
        </w:rPr>
        <w:t>7</w:t>
      </w:r>
    </w:p>
    <w:p w14:paraId="456A4D00" w14:textId="77777777" w:rsidR="0073312F" w:rsidRDefault="0073312F" w:rsidP="007331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A18DD08" w14:textId="77777777" w:rsidR="0073312F" w:rsidRDefault="0073312F" w:rsidP="0073312F">
      <w:pPr>
        <w:spacing w:after="120"/>
        <w:rPr>
          <w:rFonts w:ascii="Arial" w:hAnsi="Arial" w:cs="Arial"/>
        </w:rPr>
      </w:pPr>
    </w:p>
    <w:p w14:paraId="46E44230" w14:textId="77777777" w:rsidR="0073312F" w:rsidRDefault="0073312F" w:rsidP="0073312F">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DCC13D0" w14:textId="77777777" w:rsidR="0073312F" w:rsidRDefault="0073312F" w:rsidP="0073312F">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920ED60" w14:textId="77777777" w:rsidR="0073312F" w:rsidRDefault="0073312F" w:rsidP="0073312F">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73312F" w14:paraId="24476440"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3F5B68" w14:textId="77777777" w:rsidR="0073312F" w:rsidRDefault="0073312F" w:rsidP="00CE1826">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A29553" w14:textId="77777777" w:rsidR="0073312F" w:rsidRDefault="0073312F" w:rsidP="00CE1826">
            <w:r>
              <w:rPr>
                <w:rFonts w:ascii="Arial" w:hAnsi="Arial" w:cs="Arial"/>
                <w:color w:val="000000"/>
                <w:position w:val="-2"/>
                <w:sz w:val="18"/>
                <w:szCs w:val="18"/>
                <w:shd w:val="clear" w:color="auto" w:fill="FFFFFF"/>
              </w:rPr>
              <w:t> </w:t>
            </w:r>
          </w:p>
        </w:tc>
      </w:tr>
      <w:tr w:rsidR="0073312F" w14:paraId="45AE9050"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DDAF95" w14:textId="77777777" w:rsidR="0073312F" w:rsidRDefault="0073312F" w:rsidP="00CE1826">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A5DA26" w14:textId="77777777" w:rsidR="0073312F" w:rsidRDefault="0073312F" w:rsidP="00CE1826">
            <w:r>
              <w:rPr>
                <w:rFonts w:ascii="Arial" w:hAnsi="Arial" w:cs="Arial"/>
                <w:color w:val="000000"/>
                <w:position w:val="-2"/>
                <w:sz w:val="18"/>
                <w:szCs w:val="18"/>
                <w:shd w:val="clear" w:color="auto" w:fill="FFFFFF"/>
              </w:rPr>
              <w:t> </w:t>
            </w:r>
          </w:p>
        </w:tc>
      </w:tr>
      <w:tr w:rsidR="0073312F" w14:paraId="76654D25"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E322DB" w14:textId="77777777" w:rsidR="0073312F" w:rsidRDefault="0073312F" w:rsidP="00CE1826">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8BD0493" w14:textId="77777777" w:rsidR="0073312F" w:rsidRDefault="0073312F" w:rsidP="00CE1826">
            <w:r>
              <w:rPr>
                <w:rFonts w:ascii="Arial" w:hAnsi="Arial" w:cs="Arial"/>
                <w:color w:val="000000"/>
                <w:position w:val="-2"/>
                <w:sz w:val="18"/>
                <w:szCs w:val="18"/>
                <w:shd w:val="clear" w:color="auto" w:fill="FFFFFF"/>
              </w:rPr>
              <w:t> </w:t>
            </w:r>
          </w:p>
        </w:tc>
      </w:tr>
      <w:tr w:rsidR="0073312F" w14:paraId="16AE3FA8"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4D8B2A" w14:textId="77777777" w:rsidR="0073312F" w:rsidRDefault="0073312F" w:rsidP="00CE1826">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E09483" w14:textId="77777777" w:rsidR="0073312F" w:rsidRDefault="0073312F" w:rsidP="00CE1826">
            <w:r>
              <w:rPr>
                <w:rFonts w:ascii="Arial" w:hAnsi="Arial" w:cs="Arial"/>
                <w:color w:val="000000"/>
                <w:position w:val="-2"/>
                <w:sz w:val="18"/>
                <w:szCs w:val="18"/>
                <w:shd w:val="clear" w:color="auto" w:fill="FFFFFF"/>
              </w:rPr>
              <w:t> </w:t>
            </w:r>
          </w:p>
        </w:tc>
      </w:tr>
      <w:tr w:rsidR="0073312F" w14:paraId="62B1595B"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CCD03F" w14:textId="77777777" w:rsidR="0073312F" w:rsidRDefault="0073312F" w:rsidP="00CE1826">
            <w:pPr>
              <w:jc w:val="right"/>
            </w:pPr>
            <w:r>
              <w:rPr>
                <w:rFonts w:ascii="Arial" w:hAnsi="Arial" w:cs="Arial"/>
                <w:color w:val="000000"/>
                <w:position w:val="-2"/>
                <w:sz w:val="18"/>
                <w:szCs w:val="18"/>
                <w:shd w:val="clear" w:color="auto" w:fill="FFFFFF"/>
              </w:rPr>
              <w:t>v vrednosti (vrednost del, ki jih je izvedel ponudnik z vključenim DPZP - letna premija)</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5DCDEB" w14:textId="77777777" w:rsidR="0073312F" w:rsidRDefault="0073312F" w:rsidP="00CE1826">
            <w:r>
              <w:rPr>
                <w:rFonts w:ascii="Arial" w:hAnsi="Arial" w:cs="Arial"/>
                <w:color w:val="000000"/>
                <w:position w:val="-2"/>
                <w:sz w:val="18"/>
                <w:szCs w:val="18"/>
                <w:shd w:val="clear" w:color="auto" w:fill="FFFFFF"/>
              </w:rPr>
              <w:t> </w:t>
            </w:r>
          </w:p>
        </w:tc>
      </w:tr>
      <w:tr w:rsidR="0073312F" w14:paraId="03C4DA75"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BDDF9C" w14:textId="77777777" w:rsidR="0073312F" w:rsidRDefault="0073312F" w:rsidP="00CE1826">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383E90" w14:textId="77777777" w:rsidR="0073312F" w:rsidRDefault="0073312F" w:rsidP="00CE1826">
            <w:r>
              <w:rPr>
                <w:rFonts w:ascii="Arial" w:hAnsi="Arial" w:cs="Arial"/>
                <w:color w:val="000000"/>
                <w:position w:val="-2"/>
                <w:sz w:val="18"/>
                <w:szCs w:val="18"/>
                <w:shd w:val="clear" w:color="auto" w:fill="FFFFFF"/>
              </w:rPr>
              <w:t> </w:t>
            </w:r>
          </w:p>
        </w:tc>
      </w:tr>
      <w:tr w:rsidR="0073312F" w14:paraId="6CAA02D0" w14:textId="77777777" w:rsidTr="00CE18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FD5A33" w14:textId="77777777" w:rsidR="0073312F" w:rsidRDefault="0073312F" w:rsidP="00CE1826">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7A29FF" w14:textId="77777777" w:rsidR="0073312F" w:rsidRDefault="0073312F" w:rsidP="00CE1826">
            <w:r>
              <w:rPr>
                <w:rFonts w:ascii="Arial" w:hAnsi="Arial" w:cs="Arial"/>
                <w:color w:val="000000"/>
                <w:position w:val="-2"/>
                <w:sz w:val="18"/>
                <w:szCs w:val="18"/>
                <w:shd w:val="clear" w:color="auto" w:fill="FFFFFF"/>
              </w:rPr>
              <w:t> </w:t>
            </w:r>
          </w:p>
        </w:tc>
      </w:tr>
    </w:tbl>
    <w:p w14:paraId="567CFC33" w14:textId="77777777" w:rsidR="0073312F" w:rsidRDefault="0073312F" w:rsidP="0073312F">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73312F" w14:paraId="34AEBCA7" w14:textId="77777777" w:rsidTr="00D51B3C">
        <w:tc>
          <w:tcPr>
            <w:tcW w:w="3591" w:type="dxa"/>
            <w:shd w:val="clear" w:color="auto" w:fill="FFFFFF"/>
            <w:tcMar>
              <w:top w:w="75" w:type="dxa"/>
              <w:bottom w:w="75" w:type="dxa"/>
            </w:tcMar>
            <w:vAlign w:val="center"/>
          </w:tcPr>
          <w:p w14:paraId="13E41B14" w14:textId="77777777" w:rsidR="0073312F" w:rsidRDefault="0073312F" w:rsidP="00CE1826">
            <w:pPr>
              <w:jc w:val="right"/>
            </w:pPr>
            <w:r>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30EF8CFB" w14:textId="77777777" w:rsidR="0073312F" w:rsidRDefault="0073312F" w:rsidP="00CE1826">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7100544B" w14:textId="77777777" w:rsidR="0073312F" w:rsidRDefault="0073312F" w:rsidP="00CE1826">
            <w:r>
              <w:rPr>
                <w:rFonts w:ascii="Arial" w:hAnsi="Arial" w:cs="Arial"/>
                <w:color w:val="000000"/>
                <w:position w:val="-2"/>
                <w:sz w:val="18"/>
                <w:szCs w:val="18"/>
                <w:shd w:val="clear" w:color="auto" w:fill="FFFFFF"/>
              </w:rPr>
              <w:t> </w:t>
            </w:r>
          </w:p>
        </w:tc>
      </w:tr>
      <w:tr w:rsidR="0073312F" w14:paraId="156F9DD4" w14:textId="77777777" w:rsidTr="00D51B3C">
        <w:tc>
          <w:tcPr>
            <w:tcW w:w="3591" w:type="dxa"/>
            <w:shd w:val="clear" w:color="auto" w:fill="FFFFFF"/>
            <w:tcMar>
              <w:top w:w="75" w:type="dxa"/>
              <w:bottom w:w="75" w:type="dxa"/>
            </w:tcMar>
            <w:vAlign w:val="center"/>
          </w:tcPr>
          <w:p w14:paraId="2E8832CD" w14:textId="77777777" w:rsidR="0073312F" w:rsidRDefault="0073312F" w:rsidP="00CE1826">
            <w:pPr>
              <w:jc w:val="right"/>
            </w:pPr>
            <w:r>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3A11BE09" w14:textId="77777777" w:rsidR="0073312F" w:rsidRDefault="0073312F" w:rsidP="00CE1826">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55B437C2" w14:textId="77777777" w:rsidR="0073312F" w:rsidRDefault="0073312F" w:rsidP="00CE1826"/>
          <w:p w14:paraId="7DCBFB2B" w14:textId="266C1D59" w:rsidR="00D51B3C" w:rsidRPr="00D51B3C" w:rsidRDefault="0073312F" w:rsidP="00D51B3C">
            <w:pPr>
              <w:jc w:val="center"/>
              <w:rPr>
                <w:rFonts w:ascii="Arial" w:hAnsi="Arial" w:cs="Arial"/>
                <w:color w:val="A9A9A9"/>
                <w:position w:val="-2"/>
                <w:sz w:val="18"/>
                <w:szCs w:val="18"/>
                <w:shd w:val="clear" w:color="auto" w:fill="FFFFFF"/>
              </w:rPr>
            </w:pPr>
            <w:r>
              <w:rPr>
                <w:rFonts w:ascii="Arial" w:hAnsi="Arial" w:cs="Arial"/>
                <w:color w:val="A9A9A9"/>
                <w:position w:val="-2"/>
                <w:sz w:val="18"/>
                <w:szCs w:val="18"/>
                <w:shd w:val="clear" w:color="auto" w:fill="FFFFFF"/>
              </w:rPr>
              <w:t>(žig in podpis)</w:t>
            </w:r>
          </w:p>
        </w:tc>
      </w:tr>
      <w:tr w:rsidR="00D51B3C" w14:paraId="2AC0E2BC" w14:textId="77777777" w:rsidTr="00D51B3C">
        <w:tc>
          <w:tcPr>
            <w:tcW w:w="3591" w:type="dxa"/>
            <w:shd w:val="clear" w:color="auto" w:fill="FFFFFF"/>
            <w:tcMar>
              <w:top w:w="75" w:type="dxa"/>
              <w:bottom w:w="75" w:type="dxa"/>
            </w:tcMar>
            <w:vAlign w:val="center"/>
          </w:tcPr>
          <w:p w14:paraId="5AFEDBC6" w14:textId="77777777" w:rsidR="00D51B3C" w:rsidRDefault="00D51B3C" w:rsidP="00CE1826">
            <w:pPr>
              <w:jc w:val="right"/>
              <w:rPr>
                <w:rFonts w:ascii="Arial" w:hAnsi="Arial" w:cs="Arial"/>
                <w:color w:val="000000"/>
                <w:position w:val="-2"/>
                <w:sz w:val="18"/>
                <w:szCs w:val="18"/>
                <w:shd w:val="clear" w:color="auto" w:fill="FFFFFF"/>
              </w:rPr>
            </w:pPr>
          </w:p>
        </w:tc>
        <w:tc>
          <w:tcPr>
            <w:tcW w:w="2629" w:type="dxa"/>
            <w:shd w:val="clear" w:color="auto" w:fill="FFFFFF"/>
            <w:tcMar>
              <w:top w:w="75" w:type="dxa"/>
              <w:bottom w:w="75" w:type="dxa"/>
            </w:tcMar>
            <w:vAlign w:val="center"/>
          </w:tcPr>
          <w:p w14:paraId="7E4214B1" w14:textId="77777777" w:rsidR="00D51B3C" w:rsidRDefault="00D51B3C" w:rsidP="00CE1826">
            <w:pPr>
              <w:rPr>
                <w:rFonts w:ascii="Arial" w:hAnsi="Arial" w:cs="Arial"/>
                <w:color w:val="000000"/>
                <w:position w:val="-2"/>
                <w:sz w:val="18"/>
                <w:szCs w:val="18"/>
                <w:shd w:val="clear" w:color="auto" w:fill="FFFFFF"/>
              </w:rPr>
            </w:pPr>
          </w:p>
        </w:tc>
        <w:tc>
          <w:tcPr>
            <w:tcW w:w="1820" w:type="dxa"/>
            <w:shd w:val="clear" w:color="auto" w:fill="FFFFFF"/>
            <w:tcMar>
              <w:top w:w="75" w:type="dxa"/>
              <w:bottom w:w="75" w:type="dxa"/>
            </w:tcMar>
            <w:vAlign w:val="center"/>
          </w:tcPr>
          <w:p w14:paraId="4820BB5E" w14:textId="77777777" w:rsidR="00D51B3C" w:rsidRDefault="00D51B3C" w:rsidP="00CE1826"/>
        </w:tc>
      </w:tr>
    </w:tbl>
    <w:p w14:paraId="7225CB24" w14:textId="2595E8AF" w:rsidR="00D51B3C" w:rsidRPr="00D51B3C" w:rsidRDefault="00D51B3C" w:rsidP="00D51B3C">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76069592" w14:textId="1CAE9F66" w:rsidR="0073312F" w:rsidRDefault="0073312F" w:rsidP="0073312F">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73312F" w14:paraId="503BE938" w14:textId="77777777" w:rsidTr="00CE1826">
        <w:tc>
          <w:tcPr>
            <w:tcW w:w="0" w:type="auto"/>
            <w:tcMar>
              <w:top w:w="0" w:type="auto"/>
              <w:bottom w:w="0" w:type="auto"/>
            </w:tcMar>
          </w:tcPr>
          <w:p w14:paraId="75A4EDC8" w14:textId="77777777" w:rsidR="0073312F" w:rsidRDefault="0073312F" w:rsidP="00611A00">
            <w:pPr>
              <w:numPr>
                <w:ilvl w:val="0"/>
                <w:numId w:val="3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34319A6" w14:textId="77777777" w:rsidR="0073312F" w:rsidRDefault="0073312F" w:rsidP="00611A00">
            <w:pPr>
              <w:numPr>
                <w:ilvl w:val="0"/>
                <w:numId w:val="3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256EE31C" w14:textId="77777777" w:rsidR="0073312F" w:rsidRDefault="0073312F" w:rsidP="0073312F">
      <w:pPr>
        <w:sectPr w:rsidR="0073312F" w:rsidSect="00720F1E">
          <w:footerReference w:type="default" r:id="rId14"/>
          <w:pgSz w:w="11906" w:h="16838"/>
          <w:pgMar w:top="1418" w:right="1418" w:bottom="1418" w:left="1418" w:header="567" w:footer="596" w:gutter="0"/>
          <w:cols w:space="708"/>
          <w:docGrid w:linePitch="360"/>
        </w:sectPr>
      </w:pPr>
    </w:p>
    <w:p w14:paraId="2A0B73E1" w14:textId="5105200C" w:rsidR="0073312F" w:rsidRPr="00590863" w:rsidRDefault="0073312F" w:rsidP="0073312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A2F76">
        <w:rPr>
          <w:rFonts w:ascii="Arial" w:hAnsi="Arial" w:cs="Arial"/>
          <w:sz w:val="18"/>
          <w:szCs w:val="18"/>
        </w:rPr>
        <w:t>8</w:t>
      </w:r>
    </w:p>
    <w:p w14:paraId="146935E3" w14:textId="77777777" w:rsidR="0073312F" w:rsidRPr="00252358" w:rsidRDefault="0073312F" w:rsidP="0073312F"/>
    <w:p w14:paraId="23451351" w14:textId="77777777" w:rsidR="0073312F" w:rsidRDefault="0073312F" w:rsidP="0073312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Izpolnjevanje kadrovskih zahtev</w:t>
      </w:r>
    </w:p>
    <w:p w14:paraId="2C02D9B4" w14:textId="77777777" w:rsidR="0073312F" w:rsidRDefault="0073312F" w:rsidP="0073312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73312F" w14:paraId="1F7EDBCA" w14:textId="77777777" w:rsidTr="00CE1826">
        <w:tc>
          <w:tcPr>
            <w:tcW w:w="0" w:type="auto"/>
            <w:tcMar>
              <w:top w:w="0" w:type="auto"/>
              <w:bottom w:w="0" w:type="auto"/>
            </w:tcMar>
          </w:tcPr>
          <w:p w14:paraId="0466889D" w14:textId="77777777" w:rsidR="0073312F" w:rsidRDefault="0073312F" w:rsidP="00CE1826">
            <w:pPr>
              <w:spacing w:before="225" w:after="225"/>
            </w:pPr>
            <w:r>
              <w:rPr>
                <w:rFonts w:ascii="Arial" w:hAnsi="Arial" w:cs="Arial"/>
                <w:color w:val="000000"/>
                <w:sz w:val="18"/>
                <w:szCs w:val="18"/>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16"/>
              <w:gridCol w:w="6664"/>
            </w:tblGrid>
            <w:tr w:rsidR="0073312F" w14:paraId="45933E18" w14:textId="77777777" w:rsidTr="00CE1826">
              <w:tc>
                <w:tcPr>
                  <w:tcW w:w="1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3A7AE" w14:textId="77777777" w:rsidR="0073312F" w:rsidRDefault="0073312F" w:rsidP="00CE1826">
                  <w:r>
                    <w:rPr>
                      <w:rFonts w:ascii="Arial" w:hAnsi="Arial" w:cs="Arial"/>
                      <w:color w:val="000000"/>
                      <w:position w:val="-2"/>
                      <w:sz w:val="18"/>
                      <w:szCs w:val="18"/>
                    </w:rPr>
                    <w:t>Naziv ponudnika:</w:t>
                  </w:r>
                </w:p>
              </w:tc>
              <w:tc>
                <w:tcPr>
                  <w:tcW w:w="6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4A456"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1C716743"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r>
            <w:tr w:rsidR="0073312F" w14:paraId="17F3A520" w14:textId="77777777" w:rsidTr="00CE1826">
              <w:tc>
                <w:tcPr>
                  <w:tcW w:w="1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C206DF" w14:textId="77777777" w:rsidR="0073312F" w:rsidRDefault="0073312F" w:rsidP="00CE1826">
                  <w:r>
                    <w:rPr>
                      <w:rFonts w:ascii="Arial" w:hAnsi="Arial" w:cs="Arial"/>
                      <w:color w:val="000000"/>
                      <w:position w:val="-2"/>
                      <w:sz w:val="18"/>
                      <w:szCs w:val="18"/>
                    </w:rPr>
                    <w:t>Sedež:</w:t>
                  </w:r>
                </w:p>
              </w:tc>
              <w:tc>
                <w:tcPr>
                  <w:tcW w:w="6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E5EEB"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42DC4945"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r>
          </w:tbl>
          <w:p w14:paraId="791273EB" w14:textId="77777777" w:rsidR="0073312F" w:rsidRDefault="0073312F" w:rsidP="00CE1826"/>
          <w:p w14:paraId="53F60085" w14:textId="22B12B38" w:rsidR="0073312F" w:rsidRDefault="0073312F" w:rsidP="00CE1826">
            <w:pPr>
              <w:spacing w:before="225" w:after="225"/>
              <w:jc w:val="both"/>
            </w:pPr>
          </w:p>
        </w:tc>
      </w:tr>
      <w:tr w:rsidR="0073312F" w14:paraId="267F4011" w14:textId="77777777" w:rsidTr="00CE1826">
        <w:tc>
          <w:tcPr>
            <w:tcW w:w="0" w:type="auto"/>
            <w:tcMar>
              <w:top w:w="0" w:type="auto"/>
              <w:bottom w:w="0" w:type="auto"/>
            </w:tcMar>
          </w:tcPr>
          <w:p w14:paraId="240D9BA3" w14:textId="77777777" w:rsidR="0073312F" w:rsidRDefault="0073312F" w:rsidP="00CE1826">
            <w:pPr>
              <w:spacing w:before="225" w:after="225"/>
              <w:jc w:val="both"/>
            </w:pPr>
            <w:r>
              <w:rPr>
                <w:rFonts w:ascii="Arial" w:hAnsi="Arial" w:cs="Arial"/>
                <w:color w:val="000000"/>
                <w:sz w:val="18"/>
                <w:szCs w:val="18"/>
              </w:rPr>
              <w:t>Naročnik: Občina Šentjur, Mestni trg 10, 3230 Šentjur</w:t>
            </w:r>
          </w:p>
          <w:p w14:paraId="39187982" w14:textId="77777777" w:rsidR="0073312F" w:rsidRDefault="0073312F" w:rsidP="00CE1826">
            <w:pPr>
              <w:spacing w:before="225" w:after="225"/>
              <w:jc w:val="both"/>
            </w:pPr>
            <w:r>
              <w:rPr>
                <w:rFonts w:ascii="Arial" w:hAnsi="Arial" w:cs="Arial"/>
                <w:color w:val="000000"/>
                <w:sz w:val="18"/>
                <w:szCs w:val="18"/>
              </w:rPr>
              <w:t> </w:t>
            </w:r>
          </w:p>
          <w:p w14:paraId="7AFA3A07" w14:textId="77777777" w:rsidR="0073312F" w:rsidRDefault="0073312F" w:rsidP="00CE1826">
            <w:pPr>
              <w:spacing w:before="225" w:after="225"/>
              <w:jc w:val="center"/>
            </w:pPr>
            <w:r>
              <w:rPr>
                <w:rFonts w:ascii="Arial" w:hAnsi="Arial" w:cs="Arial"/>
                <w:b/>
                <w:bCs/>
                <w:color w:val="000000"/>
                <w:sz w:val="18"/>
                <w:szCs w:val="18"/>
              </w:rPr>
              <w:t>IZJAVA PONUDNIKA O IZPOLNJEVANJU KADROVSKIH ZAHTEV</w:t>
            </w:r>
          </w:p>
          <w:p w14:paraId="6C911B85" w14:textId="77777777" w:rsidR="0073312F" w:rsidRDefault="0073312F" w:rsidP="00CE1826">
            <w:pPr>
              <w:spacing w:before="225" w:after="225"/>
              <w:jc w:val="both"/>
            </w:pPr>
            <w:r>
              <w:rPr>
                <w:rFonts w:ascii="Arial" w:hAnsi="Arial" w:cs="Arial"/>
                <w:color w:val="000000"/>
                <w:sz w:val="18"/>
                <w:szCs w:val="18"/>
              </w:rPr>
              <w:t>Ponudnik izjavlja, da razpolaga z zadostnimi kadrovskimi zmogljivostmi za zagotovitev izvedbe javnega naročila, in sicer:</w:t>
            </w:r>
          </w:p>
          <w:p w14:paraId="15D9BC9F" w14:textId="77777777" w:rsidR="0073312F" w:rsidRDefault="0073312F" w:rsidP="00CE1826">
            <w:pPr>
              <w:spacing w:before="225" w:after="225"/>
              <w:jc w:val="both"/>
            </w:pPr>
            <w:r>
              <w:rPr>
                <w:rFonts w:ascii="Arial" w:hAnsi="Arial" w:cs="Arial"/>
                <w:color w:val="000000"/>
                <w:sz w:val="18"/>
                <w:szCs w:val="18"/>
              </w:rPr>
              <w:t>1. najmanj dva zaposlena z univerzitetno izobrazbo in petimi leti delovnih izkušenj v zavarovalništvu</w:t>
            </w: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23"/>
              <w:gridCol w:w="2958"/>
              <w:gridCol w:w="2824"/>
            </w:tblGrid>
            <w:tr w:rsidR="0073312F" w14:paraId="313AC30E" w14:textId="77777777" w:rsidTr="00CE1826">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5EA9D" w14:textId="77777777" w:rsidR="0073312F" w:rsidRDefault="0073312F" w:rsidP="00CE1826">
                  <w:r>
                    <w:rPr>
                      <w:rFonts w:ascii="Arial" w:hAnsi="Arial" w:cs="Arial"/>
                      <w:i/>
                      <w:iCs/>
                      <w:color w:val="000000"/>
                      <w:position w:val="-2"/>
                      <w:sz w:val="18"/>
                      <w:szCs w:val="18"/>
                    </w:rPr>
                    <w:t>ime in priimek</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A6747C" w14:textId="77777777" w:rsidR="0073312F" w:rsidRDefault="0073312F" w:rsidP="00CE1826">
                  <w:r>
                    <w:rPr>
                      <w:rFonts w:ascii="Arial" w:hAnsi="Arial" w:cs="Arial"/>
                      <w:i/>
                      <w:iCs/>
                      <w:color w:val="000000"/>
                      <w:position w:val="-2"/>
                      <w:sz w:val="18"/>
                      <w:szCs w:val="18"/>
                    </w:rPr>
                    <w:t>izobrazba</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F7EA8" w14:textId="77777777" w:rsidR="0073312F" w:rsidRDefault="0073312F" w:rsidP="00CE1826">
                  <w:r>
                    <w:rPr>
                      <w:rFonts w:ascii="Arial" w:hAnsi="Arial" w:cs="Arial"/>
                      <w:i/>
                      <w:iCs/>
                      <w:color w:val="000000"/>
                      <w:position w:val="-2"/>
                      <w:sz w:val="18"/>
                      <w:szCs w:val="18"/>
                    </w:rPr>
                    <w:t>delovne izkušnje v zavarovalništvu</w:t>
                  </w:r>
                </w:p>
              </w:tc>
            </w:tr>
            <w:tr w:rsidR="0073312F" w14:paraId="717D26B5" w14:textId="77777777" w:rsidTr="00CE1826">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59C9A0"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2D98DB4A"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16964" w14:textId="77777777" w:rsidR="0073312F" w:rsidRDefault="0073312F" w:rsidP="00CE1826">
                  <w:r>
                    <w:rPr>
                      <w:rFonts w:ascii="Arial" w:hAnsi="Arial" w:cs="Arial"/>
                      <w:color w:val="000000"/>
                      <w:position w:val="-2"/>
                      <w:sz w:val="18"/>
                      <w:szCs w:val="18"/>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5146C" w14:textId="77777777" w:rsidR="0073312F" w:rsidRDefault="0073312F" w:rsidP="00CE1826">
                  <w:r>
                    <w:rPr>
                      <w:rFonts w:ascii="Arial" w:hAnsi="Arial" w:cs="Arial"/>
                      <w:color w:val="000000"/>
                      <w:position w:val="-2"/>
                      <w:sz w:val="18"/>
                      <w:szCs w:val="18"/>
                    </w:rPr>
                    <w:t> </w:t>
                  </w:r>
                </w:p>
              </w:tc>
            </w:tr>
            <w:tr w:rsidR="0073312F" w14:paraId="62F313E7" w14:textId="77777777" w:rsidTr="00CE1826">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42E5C9"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46764FEC"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4ECE5" w14:textId="77777777" w:rsidR="0073312F" w:rsidRDefault="0073312F" w:rsidP="00CE1826">
                  <w:r>
                    <w:rPr>
                      <w:rFonts w:ascii="Arial" w:hAnsi="Arial" w:cs="Arial"/>
                      <w:color w:val="000000"/>
                      <w:position w:val="-2"/>
                      <w:sz w:val="18"/>
                      <w:szCs w:val="18"/>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60F711" w14:textId="77777777" w:rsidR="0073312F" w:rsidRDefault="0073312F" w:rsidP="00CE1826">
                  <w:r>
                    <w:rPr>
                      <w:rFonts w:ascii="Arial" w:hAnsi="Arial" w:cs="Arial"/>
                      <w:color w:val="000000"/>
                      <w:position w:val="-2"/>
                      <w:sz w:val="18"/>
                      <w:szCs w:val="18"/>
                    </w:rPr>
                    <w:t> </w:t>
                  </w:r>
                </w:p>
              </w:tc>
            </w:tr>
            <w:tr w:rsidR="0073312F" w14:paraId="7B80B914" w14:textId="77777777" w:rsidTr="00CE1826">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F5EC2"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59F30A26"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92D31" w14:textId="77777777" w:rsidR="0073312F" w:rsidRDefault="0073312F" w:rsidP="00CE1826">
                  <w:r>
                    <w:rPr>
                      <w:rFonts w:ascii="Arial" w:hAnsi="Arial" w:cs="Arial"/>
                      <w:color w:val="000000"/>
                      <w:position w:val="-2"/>
                      <w:sz w:val="18"/>
                      <w:szCs w:val="18"/>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7A564" w14:textId="77777777" w:rsidR="0073312F" w:rsidRDefault="0073312F" w:rsidP="00CE1826">
                  <w:r>
                    <w:rPr>
                      <w:rFonts w:ascii="Arial" w:hAnsi="Arial" w:cs="Arial"/>
                      <w:color w:val="000000"/>
                      <w:position w:val="-2"/>
                      <w:sz w:val="18"/>
                      <w:szCs w:val="18"/>
                    </w:rPr>
                    <w:t> </w:t>
                  </w:r>
                </w:p>
              </w:tc>
            </w:tr>
            <w:tr w:rsidR="0073312F" w14:paraId="6B9169CE" w14:textId="77777777" w:rsidTr="00CE1826">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49269C"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555AE957"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69110" w14:textId="77777777" w:rsidR="0073312F" w:rsidRDefault="0073312F" w:rsidP="00CE1826">
                  <w:r>
                    <w:rPr>
                      <w:rFonts w:ascii="Arial" w:hAnsi="Arial" w:cs="Arial"/>
                      <w:color w:val="000000"/>
                      <w:position w:val="-2"/>
                      <w:sz w:val="18"/>
                      <w:szCs w:val="18"/>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7E037" w14:textId="77777777" w:rsidR="0073312F" w:rsidRDefault="0073312F" w:rsidP="00CE1826">
                  <w:r>
                    <w:rPr>
                      <w:rFonts w:ascii="Arial" w:hAnsi="Arial" w:cs="Arial"/>
                      <w:color w:val="000000"/>
                      <w:position w:val="-2"/>
                      <w:sz w:val="18"/>
                      <w:szCs w:val="18"/>
                    </w:rPr>
                    <w:t> </w:t>
                  </w:r>
                </w:p>
              </w:tc>
            </w:tr>
          </w:tbl>
          <w:p w14:paraId="4494FD25" w14:textId="77777777" w:rsidR="0073312F" w:rsidRDefault="0073312F" w:rsidP="00CE1826"/>
          <w:p w14:paraId="22C05148" w14:textId="77777777" w:rsidR="0073312F" w:rsidRDefault="0073312F" w:rsidP="00CE1826">
            <w:pPr>
              <w:spacing w:before="225" w:after="225"/>
              <w:jc w:val="both"/>
              <w:rPr>
                <w:rFonts w:ascii="Arial" w:hAnsi="Arial" w:cs="Arial"/>
                <w:color w:val="000000"/>
                <w:sz w:val="18"/>
                <w:szCs w:val="18"/>
              </w:rPr>
            </w:pPr>
            <w:r>
              <w:rPr>
                <w:rFonts w:ascii="Arial" w:hAnsi="Arial" w:cs="Arial"/>
                <w:color w:val="000000"/>
                <w:sz w:val="18"/>
                <w:szCs w:val="18"/>
              </w:rPr>
              <w:t> </w:t>
            </w:r>
          </w:p>
          <w:p w14:paraId="6A1E3B65" w14:textId="77777777" w:rsidR="006E43FC" w:rsidRDefault="006E43FC" w:rsidP="00CE1826">
            <w:pPr>
              <w:spacing w:before="225" w:after="225"/>
              <w:jc w:val="both"/>
            </w:pPr>
          </w:p>
          <w:p w14:paraId="46FAECA8" w14:textId="77777777" w:rsidR="0073312F" w:rsidRDefault="0073312F" w:rsidP="00CE1826">
            <w:pPr>
              <w:spacing w:before="225" w:after="225"/>
              <w:jc w:val="both"/>
            </w:pPr>
            <w:r>
              <w:rPr>
                <w:rFonts w:ascii="Arial" w:hAnsi="Arial" w:cs="Arial"/>
                <w:color w:val="000000"/>
                <w:sz w:val="18"/>
                <w:szCs w:val="18"/>
              </w:rPr>
              <w:t>2. najmanj dva zaposlena s petimi leti delovnih izkušenj na področju cenitve škod</w:t>
            </w: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02"/>
              <w:gridCol w:w="5003"/>
            </w:tblGrid>
            <w:tr w:rsidR="0073312F" w14:paraId="14F4D63E" w14:textId="77777777" w:rsidTr="00CE182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5B709" w14:textId="77777777" w:rsidR="0073312F" w:rsidRDefault="0073312F" w:rsidP="00CE1826">
                  <w:r>
                    <w:rPr>
                      <w:rFonts w:ascii="Arial" w:hAnsi="Arial" w:cs="Arial"/>
                      <w:i/>
                      <w:iCs/>
                      <w:color w:val="000000"/>
                      <w:position w:val="-2"/>
                      <w:sz w:val="18"/>
                      <w:szCs w:val="18"/>
                    </w:rPr>
                    <w:lastRenderedPageBreak/>
                    <w:t>ime in priimek</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B8B1E" w14:textId="77777777" w:rsidR="0073312F" w:rsidRDefault="0073312F" w:rsidP="00CE1826">
                  <w:r>
                    <w:rPr>
                      <w:rFonts w:ascii="Arial" w:hAnsi="Arial" w:cs="Arial"/>
                      <w:i/>
                      <w:iCs/>
                      <w:color w:val="000000"/>
                      <w:position w:val="-2"/>
                      <w:sz w:val="18"/>
                      <w:szCs w:val="18"/>
                    </w:rPr>
                    <w:t>delovne izkušnje na področju cenitve škod</w:t>
                  </w:r>
                </w:p>
              </w:tc>
            </w:tr>
            <w:tr w:rsidR="0073312F" w14:paraId="4894A79E" w14:textId="77777777" w:rsidTr="00CE182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BC1EC"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16DB3375"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1D63C" w14:textId="77777777" w:rsidR="0073312F" w:rsidRDefault="0073312F" w:rsidP="00CE1826">
                  <w:r>
                    <w:rPr>
                      <w:rFonts w:ascii="Arial" w:hAnsi="Arial" w:cs="Arial"/>
                      <w:color w:val="000000"/>
                      <w:position w:val="-2"/>
                      <w:sz w:val="18"/>
                      <w:szCs w:val="18"/>
                    </w:rPr>
                    <w:t> </w:t>
                  </w:r>
                </w:p>
              </w:tc>
            </w:tr>
            <w:tr w:rsidR="0073312F" w14:paraId="31CD4689" w14:textId="77777777" w:rsidTr="00CE182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F40ED"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3A9A867C"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261A56" w14:textId="77777777" w:rsidR="0073312F" w:rsidRDefault="0073312F" w:rsidP="00CE1826">
                  <w:r>
                    <w:rPr>
                      <w:rFonts w:ascii="Arial" w:hAnsi="Arial" w:cs="Arial"/>
                      <w:color w:val="000000"/>
                      <w:position w:val="-2"/>
                      <w:sz w:val="18"/>
                      <w:szCs w:val="18"/>
                    </w:rPr>
                    <w:t> </w:t>
                  </w:r>
                </w:p>
              </w:tc>
            </w:tr>
            <w:tr w:rsidR="0073312F" w14:paraId="56908456" w14:textId="77777777" w:rsidTr="00CE182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17C1D3"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49737D24"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949E79" w14:textId="77777777" w:rsidR="0073312F" w:rsidRDefault="0073312F" w:rsidP="00CE1826">
                  <w:r>
                    <w:rPr>
                      <w:rFonts w:ascii="Arial" w:hAnsi="Arial" w:cs="Arial"/>
                      <w:color w:val="000000"/>
                      <w:position w:val="-2"/>
                      <w:sz w:val="18"/>
                      <w:szCs w:val="18"/>
                    </w:rPr>
                    <w:t> </w:t>
                  </w:r>
                </w:p>
              </w:tc>
            </w:tr>
            <w:tr w:rsidR="0073312F" w14:paraId="12B11AF8" w14:textId="77777777" w:rsidTr="00CE1826">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1C52B" w14:textId="77777777" w:rsidR="0073312F" w:rsidRDefault="0073312F" w:rsidP="00CE1826">
                  <w:pPr>
                    <w:spacing w:before="135" w:after="135"/>
                    <w:jc w:val="both"/>
                    <w:textAlignment w:val="center"/>
                  </w:pPr>
                  <w:r>
                    <w:rPr>
                      <w:rFonts w:ascii="Arial" w:hAnsi="Arial" w:cs="Arial"/>
                      <w:color w:val="000000"/>
                      <w:position w:val="-2"/>
                      <w:sz w:val="18"/>
                      <w:szCs w:val="18"/>
                    </w:rPr>
                    <w:t> </w:t>
                  </w:r>
                </w:p>
                <w:p w14:paraId="6D65A1A4" w14:textId="77777777" w:rsidR="0073312F" w:rsidRDefault="0073312F" w:rsidP="00CE1826">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6F20F" w14:textId="77777777" w:rsidR="0073312F" w:rsidRDefault="0073312F" w:rsidP="00CE1826">
                  <w:r>
                    <w:rPr>
                      <w:rFonts w:ascii="Arial" w:hAnsi="Arial" w:cs="Arial"/>
                      <w:color w:val="000000"/>
                      <w:position w:val="-2"/>
                      <w:sz w:val="18"/>
                      <w:szCs w:val="18"/>
                    </w:rPr>
                    <w:t> </w:t>
                  </w:r>
                </w:p>
              </w:tc>
            </w:tr>
          </w:tbl>
          <w:p w14:paraId="2F6456C4" w14:textId="77777777" w:rsidR="0073312F" w:rsidRDefault="0073312F" w:rsidP="00CE1826"/>
          <w:p w14:paraId="3761594C" w14:textId="77777777" w:rsidR="0073312F" w:rsidRDefault="0073312F" w:rsidP="00CE1826">
            <w:pPr>
              <w:spacing w:before="225" w:after="225"/>
              <w:jc w:val="both"/>
            </w:pPr>
            <w:r>
              <w:rPr>
                <w:rFonts w:ascii="Arial" w:hAnsi="Arial" w:cs="Arial"/>
                <w:color w:val="000000"/>
                <w:sz w:val="18"/>
                <w:szCs w:val="18"/>
              </w:rPr>
              <w:t>Ponudnik izjavlja, da bo:</w:t>
            </w:r>
          </w:p>
          <w:p w14:paraId="2CAB8603" w14:textId="77777777" w:rsidR="0073312F" w:rsidRDefault="0073312F" w:rsidP="00CE1826">
            <w:pPr>
              <w:spacing w:before="225" w:after="225"/>
              <w:jc w:val="both"/>
            </w:pPr>
            <w:r>
              <w:rPr>
                <w:rFonts w:ascii="Arial" w:hAnsi="Arial" w:cs="Arial"/>
                <w:color w:val="000000"/>
                <w:sz w:val="18"/>
                <w:szCs w:val="18"/>
              </w:rPr>
              <w:t>- ogled škode, kadar je potrebno, izvedel najkasneje v roku 24 ur po prejemu pisnega obvestila naročnika;</w:t>
            </w:r>
          </w:p>
          <w:p w14:paraId="4B40ECEB" w14:textId="77777777" w:rsidR="0073312F" w:rsidRDefault="0073312F" w:rsidP="00CE1826">
            <w:pPr>
              <w:spacing w:before="225" w:after="225"/>
              <w:jc w:val="both"/>
            </w:pPr>
            <w:r>
              <w:rPr>
                <w:rFonts w:ascii="Arial" w:hAnsi="Arial" w:cs="Arial"/>
                <w:color w:val="000000"/>
                <w:sz w:val="18"/>
                <w:szCs w:val="18"/>
              </w:rPr>
              <w:t>- ocenitev izvedel in škodo izplačal najkasneje v roku 14 dni po prejemu pisne prijave škode.</w:t>
            </w:r>
          </w:p>
          <w:p w14:paraId="14CDC652" w14:textId="77777777" w:rsidR="0073312F" w:rsidRDefault="0073312F" w:rsidP="00CE1826">
            <w:pPr>
              <w:spacing w:before="225" w:after="225"/>
              <w:jc w:val="both"/>
            </w:pPr>
            <w:r>
              <w:rPr>
                <w:rFonts w:ascii="Arial" w:hAnsi="Arial" w:cs="Arial"/>
                <w:color w:val="000000"/>
                <w:sz w:val="18"/>
                <w:szCs w:val="18"/>
              </w:rPr>
              <w:t> </w:t>
            </w:r>
          </w:p>
          <w:p w14:paraId="353DEE30" w14:textId="77777777" w:rsidR="0073312F" w:rsidRDefault="0073312F" w:rsidP="00CE1826">
            <w:pPr>
              <w:spacing w:before="225" w:after="225"/>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73312F" w14:paraId="59DC2BD6" w14:textId="77777777" w:rsidTr="00CE1826">
              <w:tc>
                <w:tcPr>
                  <w:tcW w:w="4080" w:type="dxa"/>
                  <w:tcMar>
                    <w:top w:w="75" w:type="dxa"/>
                    <w:bottom w:w="75" w:type="dxa"/>
                  </w:tcMar>
                  <w:vAlign w:val="center"/>
                </w:tcPr>
                <w:p w14:paraId="23E77C55" w14:textId="77777777" w:rsidR="0073312F" w:rsidRDefault="0073312F" w:rsidP="00CE1826">
                  <w:r>
                    <w:rPr>
                      <w:rFonts w:ascii="Arial" w:hAnsi="Arial" w:cs="Arial"/>
                      <w:color w:val="000000"/>
                      <w:position w:val="-2"/>
                      <w:sz w:val="18"/>
                      <w:szCs w:val="18"/>
                    </w:rPr>
                    <w:t> </w:t>
                  </w:r>
                </w:p>
              </w:tc>
              <w:tc>
                <w:tcPr>
                  <w:tcW w:w="0" w:type="auto"/>
                  <w:tcMar>
                    <w:top w:w="75" w:type="dxa"/>
                    <w:bottom w:w="75" w:type="dxa"/>
                  </w:tcMar>
                  <w:vAlign w:val="center"/>
                </w:tcPr>
                <w:p w14:paraId="02999B01" w14:textId="77777777" w:rsidR="0073312F" w:rsidRDefault="0073312F" w:rsidP="00CE1826">
                  <w:pPr>
                    <w:jc w:val="center"/>
                  </w:pPr>
                  <w:r>
                    <w:rPr>
                      <w:rFonts w:ascii="Arial" w:hAnsi="Arial" w:cs="Arial"/>
                      <w:color w:val="000000"/>
                      <w:position w:val="-2"/>
                      <w:sz w:val="18"/>
                      <w:szCs w:val="18"/>
                    </w:rPr>
                    <w:t> </w:t>
                  </w:r>
                </w:p>
              </w:tc>
            </w:tr>
            <w:tr w:rsidR="0073312F" w14:paraId="5BF60035" w14:textId="77777777" w:rsidTr="00CE1826">
              <w:tc>
                <w:tcPr>
                  <w:tcW w:w="4080" w:type="dxa"/>
                  <w:tcMar>
                    <w:top w:w="75" w:type="dxa"/>
                    <w:bottom w:w="75" w:type="dxa"/>
                  </w:tcMar>
                  <w:vAlign w:val="center"/>
                </w:tcPr>
                <w:p w14:paraId="6E8A8C9B" w14:textId="77777777" w:rsidR="0073312F" w:rsidRDefault="0073312F" w:rsidP="00CE1826">
                  <w:r>
                    <w:rPr>
                      <w:rFonts w:ascii="Arial" w:hAnsi="Arial" w:cs="Arial"/>
                      <w:color w:val="000000"/>
                      <w:position w:val="-2"/>
                      <w:sz w:val="18"/>
                      <w:szCs w:val="18"/>
                    </w:rPr>
                    <w:t>Kraj in datum:</w:t>
                  </w:r>
                </w:p>
              </w:tc>
              <w:tc>
                <w:tcPr>
                  <w:tcW w:w="0" w:type="auto"/>
                  <w:tcMar>
                    <w:top w:w="75" w:type="dxa"/>
                    <w:bottom w:w="75" w:type="dxa"/>
                  </w:tcMar>
                  <w:vAlign w:val="center"/>
                </w:tcPr>
                <w:p w14:paraId="5440FB50" w14:textId="77777777" w:rsidR="0073312F" w:rsidRDefault="0073312F" w:rsidP="00CE1826">
                  <w:pPr>
                    <w:jc w:val="center"/>
                  </w:pPr>
                  <w:r>
                    <w:rPr>
                      <w:rFonts w:ascii="Arial" w:hAnsi="Arial" w:cs="Arial"/>
                      <w:color w:val="000000"/>
                      <w:position w:val="-2"/>
                      <w:sz w:val="18"/>
                      <w:szCs w:val="18"/>
                    </w:rPr>
                    <w:t>Ponudnik:</w:t>
                  </w:r>
                </w:p>
              </w:tc>
            </w:tr>
            <w:tr w:rsidR="0073312F" w14:paraId="112F213F" w14:textId="77777777" w:rsidTr="00CE1826">
              <w:tc>
                <w:tcPr>
                  <w:tcW w:w="4080" w:type="dxa"/>
                  <w:tcMar>
                    <w:top w:w="75" w:type="dxa"/>
                    <w:bottom w:w="75" w:type="dxa"/>
                  </w:tcMar>
                  <w:vAlign w:val="center"/>
                </w:tcPr>
                <w:p w14:paraId="0772CA6C" w14:textId="77777777" w:rsidR="0073312F" w:rsidRDefault="0073312F" w:rsidP="00CE1826">
                  <w:r>
                    <w:rPr>
                      <w:rFonts w:ascii="Arial" w:hAnsi="Arial" w:cs="Arial"/>
                      <w:color w:val="000000"/>
                      <w:position w:val="-2"/>
                      <w:sz w:val="18"/>
                      <w:szCs w:val="18"/>
                    </w:rPr>
                    <w:t> </w:t>
                  </w:r>
                </w:p>
              </w:tc>
              <w:tc>
                <w:tcPr>
                  <w:tcW w:w="0" w:type="auto"/>
                  <w:tcMar>
                    <w:top w:w="75" w:type="dxa"/>
                    <w:bottom w:w="75" w:type="dxa"/>
                  </w:tcMar>
                  <w:vAlign w:val="center"/>
                </w:tcPr>
                <w:p w14:paraId="59CC4A8E" w14:textId="77777777" w:rsidR="0073312F" w:rsidRDefault="0073312F" w:rsidP="00CE1826"/>
                <w:p w14:paraId="36803544" w14:textId="77777777" w:rsidR="00D51B3C" w:rsidRDefault="0073312F" w:rsidP="00CE1826">
                  <w:pPr>
                    <w:jc w:val="center"/>
                    <w:rPr>
                      <w:rFonts w:ascii="Arial" w:hAnsi="Arial" w:cs="Arial"/>
                      <w:color w:val="000000"/>
                      <w:position w:val="-2"/>
                      <w:sz w:val="18"/>
                      <w:szCs w:val="18"/>
                    </w:rPr>
                  </w:pPr>
                  <w:r>
                    <w:rPr>
                      <w:rFonts w:ascii="Arial" w:hAnsi="Arial" w:cs="Arial"/>
                      <w:color w:val="000000"/>
                      <w:position w:val="-2"/>
                      <w:sz w:val="18"/>
                      <w:szCs w:val="18"/>
                    </w:rPr>
                    <w:t xml:space="preserve"> (žig in podpis)</w:t>
                  </w:r>
                </w:p>
                <w:p w14:paraId="5A14C430" w14:textId="77777777" w:rsidR="00D51B3C" w:rsidRDefault="00D51B3C" w:rsidP="00CE1826">
                  <w:pPr>
                    <w:jc w:val="center"/>
                    <w:rPr>
                      <w:rFonts w:ascii="Arial" w:hAnsi="Arial" w:cs="Arial"/>
                      <w:color w:val="000000"/>
                      <w:position w:val="-2"/>
                      <w:sz w:val="18"/>
                      <w:szCs w:val="18"/>
                    </w:rPr>
                  </w:pPr>
                </w:p>
                <w:p w14:paraId="0D5501B4" w14:textId="6F8846E5" w:rsidR="0073312F" w:rsidRDefault="0073312F" w:rsidP="00CE1826">
                  <w:pPr>
                    <w:jc w:val="center"/>
                  </w:pPr>
                  <w:r>
                    <w:rPr>
                      <w:rFonts w:ascii="Arial" w:hAnsi="Arial" w:cs="Arial"/>
                      <w:color w:val="000000"/>
                      <w:position w:val="-2"/>
                      <w:sz w:val="18"/>
                      <w:szCs w:val="18"/>
                    </w:rPr>
                    <w:br/>
                    <w:t> </w:t>
                  </w:r>
                </w:p>
              </w:tc>
            </w:tr>
          </w:tbl>
          <w:p w14:paraId="581B32F8" w14:textId="77777777" w:rsidR="0073312F" w:rsidRDefault="0073312F" w:rsidP="00CE1826"/>
        </w:tc>
      </w:tr>
    </w:tbl>
    <w:p w14:paraId="6D11C3AB" w14:textId="77777777" w:rsidR="00D51B3C" w:rsidRPr="004D5232" w:rsidRDefault="00D51B3C" w:rsidP="00D51B3C">
      <w:pPr>
        <w:pStyle w:val="Paragraf"/>
        <w:spacing w:before="0" w:after="0"/>
        <w:jc w:val="both"/>
        <w:rPr>
          <w:rFonts w:ascii="Arial" w:hAnsi="Arial" w:cs="Arial"/>
        </w:rPr>
      </w:pPr>
      <w:r w:rsidRPr="00DC33D8">
        <w:rPr>
          <w:rFonts w:ascii="Arial" w:hAnsi="Arial" w:cs="Arial"/>
          <w:color w:val="000000"/>
        </w:rPr>
        <w:lastRenderedPageBreak/>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7AC99C32" w14:textId="77777777" w:rsidR="0073312F" w:rsidRDefault="0073312F" w:rsidP="0073312F">
      <w:pPr>
        <w:sectPr w:rsidR="0073312F" w:rsidSect="00720F1E">
          <w:footerReference w:type="default" r:id="rId15"/>
          <w:pgSz w:w="11906" w:h="16838"/>
          <w:pgMar w:top="1418" w:right="1418" w:bottom="1418" w:left="1418" w:header="567" w:footer="596" w:gutter="0"/>
          <w:cols w:space="708"/>
          <w:docGrid w:linePitch="360"/>
        </w:sectPr>
      </w:pPr>
    </w:p>
    <w:p w14:paraId="0EC69572" w14:textId="77777777" w:rsidR="00647032" w:rsidRDefault="00647032" w:rsidP="00B06088">
      <w:pPr>
        <w:spacing w:after="0"/>
        <w:jc w:val="right"/>
        <w:rPr>
          <w:rFonts w:ascii="Arial" w:hAnsi="Arial" w:cs="Arial"/>
          <w:sz w:val="18"/>
          <w:szCs w:val="18"/>
        </w:rPr>
      </w:pPr>
    </w:p>
    <w:p w14:paraId="3D317330" w14:textId="540259DD"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 xml:space="preserve">Obrazec št: </w:t>
      </w:r>
      <w:r w:rsidR="00647032" w:rsidRPr="00647032">
        <w:rPr>
          <w:rFonts w:ascii="Arial" w:hAnsi="Arial" w:cs="Arial"/>
          <w:b/>
          <w:bCs/>
          <w:sz w:val="18"/>
          <w:szCs w:val="18"/>
        </w:rPr>
        <w:t>9</w:t>
      </w:r>
    </w:p>
    <w:p w14:paraId="2D1CD1C1" w14:textId="77777777" w:rsidR="00B06088" w:rsidRPr="00EA0B07" w:rsidRDefault="00B06088" w:rsidP="00B06088">
      <w:pPr>
        <w:spacing w:after="0"/>
        <w:jc w:val="right"/>
        <w:rPr>
          <w:rFonts w:ascii="Arial" w:hAnsi="Arial" w:cs="Arial"/>
          <w:sz w:val="18"/>
          <w:szCs w:val="18"/>
        </w:rPr>
      </w:pPr>
    </w:p>
    <w:p w14:paraId="4AC02C63" w14:textId="04BC9E6A" w:rsidR="00B06088" w:rsidRDefault="00B06088" w:rsidP="004D52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9739D91" w14:textId="77777777" w:rsidR="00B06088" w:rsidRDefault="00B06088" w:rsidP="00B06088">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Look w:val="04A0" w:firstRow="1" w:lastRow="0" w:firstColumn="1" w:lastColumn="0" w:noHBand="0" w:noVBand="1"/>
      </w:tblPr>
      <w:tblGrid>
        <w:gridCol w:w="9070"/>
      </w:tblGrid>
      <w:tr w:rsidR="00B06088" w14:paraId="16020C89" w14:textId="77777777" w:rsidTr="00B06088">
        <w:tc>
          <w:tcPr>
            <w:tcW w:w="0" w:type="auto"/>
            <w:tcMar>
              <w:top w:w="0" w:type="auto"/>
              <w:bottom w:w="0" w:type="auto"/>
            </w:tcMar>
          </w:tcPr>
          <w:p w14:paraId="5174557A" w14:textId="5A5B0C15" w:rsidR="006E0CEA" w:rsidRDefault="006E0CEA" w:rsidP="00611A00">
            <w:pPr>
              <w:numPr>
                <w:ilvl w:val="0"/>
                <w:numId w:val="17"/>
              </w:numPr>
              <w:jc w:val="both"/>
              <w:rPr>
                <w:rFonts w:ascii="Arial" w:hAnsi="Arial" w:cs="Arial"/>
                <w:color w:val="000000"/>
                <w:sz w:val="16"/>
                <w:szCs w:val="16"/>
              </w:rPr>
            </w:pPr>
            <w:r w:rsidRPr="006E0CEA">
              <w:rPr>
                <w:rFonts w:ascii="Arial" w:hAnsi="Arial" w:cs="Arial"/>
                <w:color w:val="000000"/>
                <w:sz w:val="16"/>
                <w:szCs w:val="16"/>
              </w:rPr>
              <w:t>v zadnjih treh letih pred potekom roka za oddajo ponudb pristojni organ Republike Slovenije ali druge države članice ali tretje države pri gospodarskem subjektu ni ugotovil najmanj dveh kršitev v zvezi s plačilom za delo, delovnim časom, počitki, opravljanjem dela na podlagi pogodb civilnega prava kljub obstoju elementov delovnega razmerja ali v zvezi z zaposlovanjem na črno, za kateri bi bila gospodarskemu subjektu s pravnomočno odločitvijo ali več pravnomočnimi odločitvami izrečena globa za prekršek</w:t>
            </w:r>
            <w:r>
              <w:rPr>
                <w:rFonts w:ascii="Arial" w:hAnsi="Arial" w:cs="Arial"/>
                <w:color w:val="000000"/>
                <w:sz w:val="16"/>
                <w:szCs w:val="16"/>
              </w:rPr>
              <w:t>;</w:t>
            </w:r>
          </w:p>
          <w:p w14:paraId="43ECF064" w14:textId="77777777" w:rsidR="00B06088" w:rsidRPr="00881866" w:rsidRDefault="00B06088" w:rsidP="00611A00">
            <w:pPr>
              <w:numPr>
                <w:ilvl w:val="0"/>
                <w:numId w:val="17"/>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73CF002C" w14:textId="77777777" w:rsidR="00B06088" w:rsidRPr="00881866" w:rsidRDefault="00B06088" w:rsidP="00611A00">
            <w:pPr>
              <w:numPr>
                <w:ilvl w:val="0"/>
                <w:numId w:val="17"/>
              </w:numPr>
              <w:jc w:val="both"/>
              <w:rPr>
                <w:rFonts w:ascii="Arial" w:hAnsi="Arial" w:cs="Arial"/>
                <w:color w:val="000000"/>
                <w:sz w:val="16"/>
                <w:szCs w:val="16"/>
              </w:rPr>
            </w:pPr>
            <w:r w:rsidRPr="00881866">
              <w:rPr>
                <w:rFonts w:ascii="Arial" w:hAnsi="Arial" w:cs="Arial"/>
                <w:color w:val="000000"/>
                <w:sz w:val="16"/>
                <w:szCs w:val="16"/>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67467BA3" w14:textId="77777777" w:rsidR="00B06088" w:rsidRPr="00881866" w:rsidRDefault="00B06088" w:rsidP="00611A00">
            <w:pPr>
              <w:numPr>
                <w:ilvl w:val="0"/>
                <w:numId w:val="17"/>
              </w:numPr>
              <w:jc w:val="both"/>
              <w:rPr>
                <w:rFonts w:ascii="Arial" w:hAnsi="Arial" w:cs="Arial"/>
                <w:color w:val="000000"/>
                <w:sz w:val="18"/>
                <w:szCs w:val="18"/>
              </w:rPr>
            </w:pPr>
            <w:r w:rsidRPr="00881866">
              <w:rPr>
                <w:rFonts w:ascii="Arial" w:hAnsi="Arial" w:cs="Arial"/>
                <w:color w:val="000000"/>
                <w:sz w:val="16"/>
                <w:szCs w:val="16"/>
              </w:rPr>
              <w:t xml:space="preserve">bomo na poziv naročnika dostavili izjave o nekaznovanosti na dan </w:t>
            </w:r>
            <w:r>
              <w:rPr>
                <w:rFonts w:ascii="Arial" w:hAnsi="Arial" w:cs="Arial"/>
                <w:color w:val="000000"/>
                <w:sz w:val="16"/>
                <w:szCs w:val="16"/>
              </w:rPr>
              <w:t>skrajnega roka za oddajo ponudbe.</w:t>
            </w:r>
          </w:p>
        </w:tc>
      </w:tr>
    </w:tbl>
    <w:p w14:paraId="67A7A1F5" w14:textId="77777777" w:rsidR="00B06088" w:rsidRDefault="00B06088" w:rsidP="00B06088">
      <w:pPr>
        <w:spacing w:before="225" w:after="225" w:line="240" w:lineRule="auto"/>
        <w:jc w:val="center"/>
      </w:pPr>
      <w:r>
        <w:rPr>
          <w:rFonts w:ascii="Arial" w:hAnsi="Arial" w:cs="Arial"/>
          <w:b/>
          <w:bCs/>
          <w:color w:val="000000"/>
          <w:sz w:val="21"/>
          <w:szCs w:val="21"/>
        </w:rPr>
        <w:t>POOBLASTILO</w:t>
      </w:r>
    </w:p>
    <w:p w14:paraId="24FD2B11" w14:textId="77777777" w:rsidR="00B06088" w:rsidRDefault="00B06088" w:rsidP="00B06088">
      <w:pPr>
        <w:spacing w:before="225" w:after="225" w:line="240" w:lineRule="auto"/>
        <w:jc w:val="both"/>
      </w:pPr>
      <w:r>
        <w:rPr>
          <w:rFonts w:ascii="Arial" w:hAnsi="Arial" w:cs="Arial"/>
          <w:color w:val="000000"/>
          <w:sz w:val="18"/>
          <w:szCs w:val="18"/>
        </w:rPr>
        <w:t>Pooblaščamo naročnika OBČINA ŠENTJUR, Mestni trg 10, 3230 Šentjur, da za potrebe preverjanja izpolnjevanja pogojev v postopku javnega naročila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06088" w14:paraId="51396FE6"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9F6B5" w14:textId="77777777" w:rsidR="00B06088" w:rsidRDefault="00B06088" w:rsidP="00B0608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A34D4" w14:textId="77777777" w:rsidR="00B06088" w:rsidRDefault="00B06088" w:rsidP="00B06088">
            <w:r>
              <w:rPr>
                <w:rFonts w:ascii="Arial" w:hAnsi="Arial" w:cs="Arial"/>
                <w:color w:val="000000"/>
                <w:position w:val="-2"/>
                <w:sz w:val="18"/>
                <w:szCs w:val="18"/>
              </w:rPr>
              <w:t> </w:t>
            </w:r>
          </w:p>
        </w:tc>
      </w:tr>
      <w:tr w:rsidR="00B06088" w14:paraId="369D9E94"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69DF4" w14:textId="77777777" w:rsidR="00B06088" w:rsidRDefault="00B06088" w:rsidP="00B0608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6537B" w14:textId="77777777" w:rsidR="00B06088" w:rsidRDefault="00B06088" w:rsidP="00B06088">
            <w:r>
              <w:rPr>
                <w:rFonts w:ascii="Arial" w:hAnsi="Arial" w:cs="Arial"/>
                <w:color w:val="000000"/>
                <w:position w:val="-2"/>
                <w:sz w:val="18"/>
                <w:szCs w:val="18"/>
              </w:rPr>
              <w:t> </w:t>
            </w:r>
          </w:p>
        </w:tc>
      </w:tr>
      <w:tr w:rsidR="00B06088" w14:paraId="1F4E4273"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96835" w14:textId="77777777" w:rsidR="00B06088" w:rsidRDefault="00B06088" w:rsidP="00B0608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FAE4B" w14:textId="77777777" w:rsidR="00B06088" w:rsidRDefault="00B06088" w:rsidP="00B06088">
            <w:r>
              <w:rPr>
                <w:rFonts w:ascii="Arial" w:hAnsi="Arial" w:cs="Arial"/>
                <w:color w:val="000000"/>
                <w:position w:val="-2"/>
                <w:sz w:val="18"/>
                <w:szCs w:val="18"/>
              </w:rPr>
              <w:t> </w:t>
            </w:r>
          </w:p>
        </w:tc>
      </w:tr>
      <w:tr w:rsidR="00B06088" w14:paraId="5BBB703C"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7E908" w14:textId="77777777" w:rsidR="00B06088" w:rsidRDefault="00B06088" w:rsidP="00B0608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394AB" w14:textId="77777777" w:rsidR="00B06088" w:rsidRDefault="00B06088" w:rsidP="00B06088">
            <w:r>
              <w:rPr>
                <w:rFonts w:ascii="Arial" w:hAnsi="Arial" w:cs="Arial"/>
                <w:color w:val="000000"/>
                <w:position w:val="-2"/>
                <w:sz w:val="18"/>
                <w:szCs w:val="18"/>
              </w:rPr>
              <w:t> </w:t>
            </w:r>
          </w:p>
        </w:tc>
      </w:tr>
      <w:tr w:rsidR="00B06088" w14:paraId="0492AD3F"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DA169" w14:textId="77777777" w:rsidR="00B06088" w:rsidRDefault="00B06088" w:rsidP="00B0608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1D66" w14:textId="77777777" w:rsidR="00B06088" w:rsidRDefault="00B06088" w:rsidP="00B06088">
            <w:r>
              <w:rPr>
                <w:rFonts w:ascii="Arial" w:hAnsi="Arial" w:cs="Arial"/>
                <w:color w:val="000000"/>
                <w:position w:val="-2"/>
                <w:sz w:val="18"/>
                <w:szCs w:val="18"/>
              </w:rPr>
              <w:t> </w:t>
            </w:r>
          </w:p>
        </w:tc>
      </w:tr>
    </w:tbl>
    <w:p w14:paraId="49C1AFBC" w14:textId="77777777" w:rsidR="006E43FC" w:rsidRDefault="006E43FC" w:rsidP="00CE1826">
      <w:pPr>
        <w:spacing w:before="225" w:after="225" w:line="240" w:lineRule="auto"/>
        <w:jc w:val="both"/>
      </w:pPr>
    </w:p>
    <w:p w14:paraId="07734D48" w14:textId="7B753B15" w:rsidR="006E43FC" w:rsidRPr="004D5232" w:rsidRDefault="004D5232" w:rsidP="004D5232">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tbl>
      <w:tblPr>
        <w:tblStyle w:val="NormalTablePHPDOCX"/>
        <w:tblW w:w="5000" w:type="pct"/>
        <w:tblLook w:val="04A0" w:firstRow="1" w:lastRow="0" w:firstColumn="1" w:lastColumn="0" w:noHBand="0" w:noVBand="1"/>
      </w:tblPr>
      <w:tblGrid>
        <w:gridCol w:w="4535"/>
        <w:gridCol w:w="4535"/>
      </w:tblGrid>
      <w:tr w:rsidR="00B06088" w14:paraId="6137F853" w14:textId="77777777" w:rsidTr="00B06088">
        <w:tc>
          <w:tcPr>
            <w:tcW w:w="2500" w:type="pct"/>
            <w:tcMar>
              <w:top w:w="75" w:type="dxa"/>
              <w:bottom w:w="75" w:type="dxa"/>
            </w:tcMar>
            <w:vAlign w:val="center"/>
          </w:tcPr>
          <w:p w14:paraId="287222B9"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3DAAEC4C" w14:textId="77777777" w:rsidR="00B06088" w:rsidRDefault="00B06088" w:rsidP="00B06088">
            <w:r>
              <w:rPr>
                <w:rFonts w:ascii="Arial" w:hAnsi="Arial" w:cs="Arial"/>
                <w:color w:val="000000"/>
                <w:position w:val="-2"/>
                <w:sz w:val="18"/>
                <w:szCs w:val="18"/>
              </w:rPr>
              <w:t>Ime in priimek: _____________________</w:t>
            </w:r>
          </w:p>
        </w:tc>
      </w:tr>
      <w:tr w:rsidR="00B06088" w14:paraId="50D79C0D" w14:textId="77777777" w:rsidTr="00B06088">
        <w:tc>
          <w:tcPr>
            <w:tcW w:w="2500" w:type="pct"/>
            <w:tcMar>
              <w:top w:w="75" w:type="dxa"/>
              <w:bottom w:w="75" w:type="dxa"/>
            </w:tcMar>
            <w:vAlign w:val="center"/>
          </w:tcPr>
          <w:p w14:paraId="3B3E6464"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639E1ACE" w14:textId="77777777" w:rsidR="00B06088" w:rsidRDefault="00B06088" w:rsidP="00B06088"/>
          <w:p w14:paraId="43773FCE" w14:textId="77777777" w:rsidR="00B06088" w:rsidRDefault="00B06088" w:rsidP="00B06088">
            <w:pPr>
              <w:jc w:val="center"/>
            </w:pPr>
            <w:r>
              <w:rPr>
                <w:rFonts w:ascii="Arial" w:hAnsi="Arial" w:cs="Arial"/>
                <w:color w:val="A9A9A9"/>
                <w:position w:val="-2"/>
                <w:sz w:val="18"/>
                <w:szCs w:val="18"/>
              </w:rPr>
              <w:t>(žig in podpis)</w:t>
            </w:r>
          </w:p>
        </w:tc>
      </w:tr>
    </w:tbl>
    <w:p w14:paraId="5BE92E1F" w14:textId="77777777" w:rsidR="00C34F3C" w:rsidRDefault="00C34F3C" w:rsidP="00B06088">
      <w:pPr>
        <w:spacing w:after="0"/>
        <w:jc w:val="right"/>
        <w:rPr>
          <w:rFonts w:ascii="Arial" w:hAnsi="Arial" w:cs="Arial"/>
          <w:sz w:val="18"/>
          <w:szCs w:val="18"/>
        </w:rPr>
      </w:pPr>
    </w:p>
    <w:p w14:paraId="7A8A6CDF" w14:textId="33638C27"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Obrazec št: 1</w:t>
      </w:r>
      <w:r w:rsidR="00647032" w:rsidRPr="00647032">
        <w:rPr>
          <w:rFonts w:ascii="Arial" w:hAnsi="Arial" w:cs="Arial"/>
          <w:b/>
          <w:bCs/>
          <w:sz w:val="18"/>
          <w:szCs w:val="18"/>
        </w:rPr>
        <w:t>0</w:t>
      </w:r>
    </w:p>
    <w:p w14:paraId="2B7F9229" w14:textId="77777777" w:rsidR="00B06088" w:rsidRPr="00177097" w:rsidRDefault="00B06088" w:rsidP="00B06088">
      <w:pPr>
        <w:spacing w:after="0"/>
        <w:jc w:val="right"/>
        <w:rPr>
          <w:rFonts w:ascii="Arial" w:hAnsi="Arial" w:cs="Arial"/>
          <w:sz w:val="18"/>
          <w:szCs w:val="18"/>
        </w:rPr>
      </w:pPr>
    </w:p>
    <w:p w14:paraId="5816FF24"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0546F687" w14:textId="77777777" w:rsidR="00B06088" w:rsidRDefault="00B06088" w:rsidP="00B06088">
      <w:pPr>
        <w:spacing w:after="0" w:line="240" w:lineRule="auto"/>
        <w:jc w:val="both"/>
        <w:rPr>
          <w:rFonts w:ascii="Arial" w:hAnsi="Arial" w:cs="Arial"/>
          <w:color w:val="000000"/>
          <w:sz w:val="18"/>
          <w:szCs w:val="18"/>
        </w:rPr>
      </w:pPr>
    </w:p>
    <w:p w14:paraId="0E6C427B" w14:textId="77777777" w:rsidR="00B06088" w:rsidRPr="00881866" w:rsidRDefault="00B06088" w:rsidP="00B06088">
      <w:pPr>
        <w:spacing w:after="0" w:line="240" w:lineRule="auto"/>
        <w:jc w:val="both"/>
        <w:rPr>
          <w:sz w:val="16"/>
          <w:szCs w:val="16"/>
        </w:rPr>
      </w:pPr>
      <w:r w:rsidRPr="00881866">
        <w:rPr>
          <w:rFonts w:ascii="Arial" w:hAnsi="Arial" w:cs="Arial"/>
          <w:color w:val="000000"/>
          <w:sz w:val="16"/>
          <w:szCs w:val="16"/>
        </w:rPr>
        <w:t>Pod kazensko in materialno odgovornostjo izjavljam, da nisem bil/a pravnomočno obsojen/a zaradi kaznivih dejanj, ki so opredeljena v prvem odstavku 75. člena ZJN-3. Obenem izjavljam, da:</w:t>
      </w:r>
    </w:p>
    <w:tbl>
      <w:tblPr>
        <w:tblW w:w="9261" w:type="dxa"/>
        <w:tblLook w:val="04A0" w:firstRow="1" w:lastRow="0" w:firstColumn="1" w:lastColumn="0" w:noHBand="0" w:noVBand="1"/>
      </w:tblPr>
      <w:tblGrid>
        <w:gridCol w:w="9261"/>
      </w:tblGrid>
      <w:tr w:rsidR="00B06088" w:rsidRPr="00881866" w14:paraId="4C778ED6" w14:textId="77777777" w:rsidTr="00B06088">
        <w:trPr>
          <w:trHeight w:val="2053"/>
        </w:trPr>
        <w:tc>
          <w:tcPr>
            <w:tcW w:w="0" w:type="auto"/>
            <w:tcMar>
              <w:top w:w="0" w:type="auto"/>
              <w:bottom w:w="0" w:type="auto"/>
            </w:tcMar>
          </w:tcPr>
          <w:p w14:paraId="6A3F2D51" w14:textId="77777777" w:rsidR="00B06088" w:rsidRPr="00881866" w:rsidRDefault="00B06088" w:rsidP="00611A00">
            <w:pPr>
              <w:numPr>
                <w:ilvl w:val="0"/>
                <w:numId w:val="18"/>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14BA64F4" w14:textId="77777777" w:rsidR="00B06088" w:rsidRPr="00881866" w:rsidRDefault="00B06088" w:rsidP="00611A00">
            <w:pPr>
              <w:numPr>
                <w:ilvl w:val="0"/>
                <w:numId w:val="18"/>
              </w:numPr>
              <w:jc w:val="both"/>
              <w:rPr>
                <w:rFonts w:ascii="Arial" w:hAnsi="Arial" w:cs="Arial"/>
                <w:color w:val="000000"/>
                <w:sz w:val="16"/>
                <w:szCs w:val="16"/>
              </w:rPr>
            </w:pPr>
            <w:r w:rsidRPr="00881866">
              <w:rPr>
                <w:rFonts w:ascii="Arial" w:hAnsi="Arial" w:cs="Arial"/>
                <w:color w:val="000000"/>
                <w:sz w:val="16"/>
                <w:szCs w:val="16"/>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DBFA707" w14:textId="77777777" w:rsidR="00B06088" w:rsidRPr="00881866" w:rsidRDefault="00B06088" w:rsidP="00611A00">
            <w:pPr>
              <w:numPr>
                <w:ilvl w:val="0"/>
                <w:numId w:val="18"/>
              </w:numPr>
              <w:jc w:val="both"/>
              <w:rPr>
                <w:rFonts w:ascii="Arial" w:hAnsi="Arial" w:cs="Arial"/>
                <w:color w:val="000000"/>
                <w:sz w:val="16"/>
                <w:szCs w:val="16"/>
              </w:rPr>
            </w:pPr>
            <w:r w:rsidRPr="00881866">
              <w:rPr>
                <w:rFonts w:ascii="Arial" w:hAnsi="Arial" w:cs="Arial"/>
                <w:color w:val="000000"/>
                <w:sz w:val="16"/>
                <w:szCs w:val="16"/>
              </w:rPr>
              <w:t xml:space="preserve">bomo na poziv naročnika dostavili izjave o nekaznovanosti na dan </w:t>
            </w:r>
            <w:r>
              <w:rPr>
                <w:rFonts w:ascii="Arial" w:hAnsi="Arial" w:cs="Arial"/>
                <w:color w:val="000000"/>
                <w:sz w:val="16"/>
                <w:szCs w:val="16"/>
              </w:rPr>
              <w:t>skrajnega roka za oddajo ponudbe.</w:t>
            </w:r>
          </w:p>
        </w:tc>
      </w:tr>
    </w:tbl>
    <w:p w14:paraId="21AF72AC" w14:textId="77777777" w:rsidR="00B06088" w:rsidRDefault="00B06088" w:rsidP="00B06088">
      <w:pPr>
        <w:spacing w:before="225" w:after="225" w:line="240" w:lineRule="auto"/>
        <w:jc w:val="center"/>
      </w:pPr>
      <w:r>
        <w:rPr>
          <w:rFonts w:ascii="Arial" w:hAnsi="Arial" w:cs="Arial"/>
          <w:b/>
          <w:bCs/>
          <w:color w:val="000000"/>
          <w:sz w:val="21"/>
          <w:szCs w:val="21"/>
        </w:rPr>
        <w:t>POOBLASTILO</w:t>
      </w:r>
    </w:p>
    <w:p w14:paraId="62CEFC89" w14:textId="77777777" w:rsidR="00B06088" w:rsidRDefault="00B06088" w:rsidP="00B06088">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ŠENTJUR, Mestni trg 10, 3230 Šentjur,</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Look w:val="04A0" w:firstRow="1" w:lastRow="0" w:firstColumn="1" w:lastColumn="0" w:noHBand="0" w:noVBand="1"/>
      </w:tblPr>
      <w:tblGrid>
        <w:gridCol w:w="3294"/>
        <w:gridCol w:w="5764"/>
      </w:tblGrid>
      <w:tr w:rsidR="00B06088" w14:paraId="0BD8A1EA"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AFB9F" w14:textId="77777777" w:rsidR="00B06088" w:rsidRDefault="00B06088" w:rsidP="00B06088">
            <w:pPr>
              <w:jc w:val="right"/>
            </w:pPr>
            <w:r>
              <w:rPr>
                <w:rFonts w:ascii="Arial" w:hAnsi="Arial" w:cs="Arial"/>
                <w:color w:val="000000"/>
                <w:position w:val="-2"/>
                <w:sz w:val="18"/>
                <w:szCs w:val="18"/>
              </w:rPr>
              <w:t>Ime in priimek:</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3D329" w14:textId="77777777" w:rsidR="00B06088" w:rsidRDefault="00B06088" w:rsidP="00B06088">
            <w:r>
              <w:rPr>
                <w:rFonts w:ascii="Arial" w:hAnsi="Arial" w:cs="Arial"/>
                <w:color w:val="000000"/>
                <w:position w:val="-2"/>
                <w:sz w:val="18"/>
                <w:szCs w:val="18"/>
              </w:rPr>
              <w:t> </w:t>
            </w:r>
          </w:p>
        </w:tc>
      </w:tr>
      <w:tr w:rsidR="00B06088" w14:paraId="14A35DEF"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85591" w14:textId="77777777" w:rsidR="00B06088" w:rsidRDefault="00B06088" w:rsidP="00B06088">
            <w:pPr>
              <w:jc w:val="right"/>
            </w:pPr>
            <w:r>
              <w:rPr>
                <w:rFonts w:ascii="Arial" w:hAnsi="Arial" w:cs="Arial"/>
                <w:color w:val="000000"/>
                <w:position w:val="-2"/>
                <w:sz w:val="18"/>
                <w:szCs w:val="18"/>
              </w:rPr>
              <w:t>Funkcija v gospodarskem subjektu:</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7610F" w14:textId="77777777" w:rsidR="00B06088" w:rsidRDefault="00B06088" w:rsidP="00B06088">
            <w:r>
              <w:rPr>
                <w:rFonts w:ascii="Arial" w:hAnsi="Arial" w:cs="Arial"/>
                <w:color w:val="000000"/>
                <w:position w:val="-2"/>
                <w:sz w:val="18"/>
                <w:szCs w:val="18"/>
              </w:rPr>
              <w:t> </w:t>
            </w:r>
          </w:p>
        </w:tc>
      </w:tr>
      <w:tr w:rsidR="00B06088" w14:paraId="2E74199F"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75970" w14:textId="77777777" w:rsidR="00B06088" w:rsidRDefault="00B06088" w:rsidP="00B06088">
            <w:pPr>
              <w:jc w:val="right"/>
            </w:pPr>
            <w:r>
              <w:rPr>
                <w:rFonts w:ascii="Arial" w:hAnsi="Arial" w:cs="Arial"/>
                <w:color w:val="000000"/>
                <w:position w:val="-2"/>
                <w:sz w:val="18"/>
                <w:szCs w:val="18"/>
              </w:rPr>
              <w:t>EMŠO: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EFFB1" w14:textId="77777777" w:rsidR="00B06088" w:rsidRDefault="00B06088" w:rsidP="00B06088">
            <w:r>
              <w:rPr>
                <w:rFonts w:ascii="Arial" w:hAnsi="Arial" w:cs="Arial"/>
                <w:color w:val="000000"/>
                <w:position w:val="-2"/>
                <w:sz w:val="18"/>
                <w:szCs w:val="18"/>
              </w:rPr>
              <w:t> </w:t>
            </w:r>
          </w:p>
        </w:tc>
      </w:tr>
      <w:tr w:rsidR="00B06088" w14:paraId="04FF6823"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7A6F4" w14:textId="77777777" w:rsidR="00B06088" w:rsidRDefault="00B06088" w:rsidP="00B06088">
            <w:pPr>
              <w:jc w:val="right"/>
            </w:pPr>
            <w:r>
              <w:rPr>
                <w:rFonts w:ascii="Arial" w:hAnsi="Arial" w:cs="Arial"/>
                <w:color w:val="000000"/>
                <w:position w:val="-2"/>
                <w:sz w:val="18"/>
                <w:szCs w:val="18"/>
              </w:rPr>
              <w:t>Kraj in država rojstva: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CAF57" w14:textId="77777777" w:rsidR="00B06088" w:rsidRDefault="00B06088" w:rsidP="00B06088">
            <w:r>
              <w:rPr>
                <w:rFonts w:ascii="Arial" w:hAnsi="Arial" w:cs="Arial"/>
                <w:color w:val="000000"/>
                <w:position w:val="-2"/>
                <w:sz w:val="18"/>
                <w:szCs w:val="18"/>
              </w:rPr>
              <w:t> </w:t>
            </w:r>
          </w:p>
        </w:tc>
      </w:tr>
      <w:tr w:rsidR="00B06088" w14:paraId="05B9C51A"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ABDC9" w14:textId="77777777" w:rsidR="00B06088" w:rsidRDefault="00B06088" w:rsidP="00B06088">
            <w:pPr>
              <w:jc w:val="right"/>
            </w:pPr>
            <w:r>
              <w:rPr>
                <w:rFonts w:ascii="Arial" w:hAnsi="Arial" w:cs="Arial"/>
                <w:color w:val="000000"/>
                <w:position w:val="-2"/>
                <w:sz w:val="18"/>
                <w:szCs w:val="18"/>
              </w:rPr>
              <w:t>Naslov stalnega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FB544" w14:textId="77777777" w:rsidR="00B06088" w:rsidRDefault="00B06088" w:rsidP="00B06088">
            <w:r>
              <w:rPr>
                <w:rFonts w:ascii="Arial" w:hAnsi="Arial" w:cs="Arial"/>
                <w:color w:val="000000"/>
                <w:position w:val="-2"/>
                <w:sz w:val="18"/>
                <w:szCs w:val="18"/>
              </w:rPr>
              <w:t> </w:t>
            </w:r>
          </w:p>
        </w:tc>
      </w:tr>
      <w:tr w:rsidR="00B06088" w14:paraId="45C0DBE1"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B304A" w14:textId="77777777" w:rsidR="00B06088" w:rsidRDefault="00B06088" w:rsidP="00B06088">
            <w:pPr>
              <w:jc w:val="right"/>
            </w:pPr>
            <w:r>
              <w:rPr>
                <w:rFonts w:ascii="Arial" w:hAnsi="Arial" w:cs="Arial"/>
                <w:color w:val="000000"/>
                <w:position w:val="-2"/>
                <w:sz w:val="18"/>
                <w:szCs w:val="18"/>
              </w:rPr>
              <w:t>Naslov začasnega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8696B" w14:textId="77777777" w:rsidR="00B06088" w:rsidRDefault="00B06088" w:rsidP="00B06088">
            <w:r>
              <w:rPr>
                <w:rFonts w:ascii="Arial" w:hAnsi="Arial" w:cs="Arial"/>
                <w:color w:val="000000"/>
                <w:position w:val="-2"/>
                <w:sz w:val="18"/>
                <w:szCs w:val="18"/>
              </w:rPr>
              <w:t> </w:t>
            </w:r>
          </w:p>
        </w:tc>
      </w:tr>
      <w:tr w:rsidR="00B06088" w14:paraId="5A974B89"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00E73" w14:textId="77777777" w:rsidR="00B06088" w:rsidRDefault="00B06088" w:rsidP="00B06088">
            <w:pPr>
              <w:jc w:val="right"/>
            </w:pPr>
            <w:r>
              <w:rPr>
                <w:rFonts w:ascii="Arial" w:hAnsi="Arial" w:cs="Arial"/>
                <w:color w:val="000000"/>
                <w:position w:val="-2"/>
                <w:sz w:val="18"/>
                <w:szCs w:val="18"/>
              </w:rPr>
              <w:t>Državljanstvo: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6FEBB" w14:textId="77777777" w:rsidR="00B06088" w:rsidRDefault="00B06088" w:rsidP="00B06088">
            <w:r>
              <w:rPr>
                <w:rFonts w:ascii="Arial" w:hAnsi="Arial" w:cs="Arial"/>
                <w:color w:val="000000"/>
                <w:position w:val="-2"/>
                <w:sz w:val="18"/>
                <w:szCs w:val="18"/>
              </w:rPr>
              <w:t> </w:t>
            </w:r>
          </w:p>
        </w:tc>
      </w:tr>
      <w:tr w:rsidR="00B06088" w14:paraId="0759F8B5"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9AD7E" w14:textId="77777777" w:rsidR="00B06088" w:rsidRDefault="00B06088" w:rsidP="00B06088">
            <w:pPr>
              <w:jc w:val="right"/>
            </w:pPr>
            <w:r>
              <w:rPr>
                <w:rFonts w:ascii="Arial" w:hAnsi="Arial" w:cs="Arial"/>
                <w:color w:val="000000"/>
                <w:position w:val="-2"/>
                <w:sz w:val="18"/>
                <w:szCs w:val="18"/>
              </w:rPr>
              <w:t>Moj prejšnji priimek se glasi:</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1BC1A" w14:textId="77777777" w:rsidR="00B06088" w:rsidRDefault="00B06088" w:rsidP="00B06088">
            <w:r>
              <w:rPr>
                <w:rFonts w:ascii="Arial" w:hAnsi="Arial" w:cs="Arial"/>
                <w:color w:val="000000"/>
                <w:position w:val="-2"/>
                <w:sz w:val="18"/>
                <w:szCs w:val="18"/>
              </w:rPr>
              <w:t> </w:t>
            </w:r>
          </w:p>
        </w:tc>
      </w:tr>
    </w:tbl>
    <w:p w14:paraId="0A1014B7" w14:textId="5831D376" w:rsidR="006E43FC" w:rsidRPr="007079EB" w:rsidRDefault="00B06088" w:rsidP="00CE1826">
      <w:pPr>
        <w:spacing w:before="225" w:after="225" w:line="240" w:lineRule="auto"/>
        <w:jc w:val="both"/>
        <w:rPr>
          <w:rFonts w:ascii="Arial" w:eastAsia="Calibri" w:hAnsi="Arial" w:cs="Arial"/>
          <w:b/>
          <w:sz w:val="16"/>
          <w:szCs w:val="16"/>
        </w:rPr>
      </w:pPr>
      <w:r w:rsidRPr="009104C0">
        <w:rPr>
          <w:rFonts w:ascii="Arial" w:eastAsia="Calibri" w:hAnsi="Arial" w:cs="Arial"/>
          <w:b/>
          <w:sz w:val="16"/>
          <w:szCs w:val="16"/>
          <w:u w:val="single"/>
        </w:rPr>
        <w:t>Opomba:</w:t>
      </w:r>
      <w:r w:rsidRPr="009104C0">
        <w:rPr>
          <w:rFonts w:ascii="Arial" w:eastAsia="Calibri" w:hAnsi="Arial" w:cs="Arial"/>
          <w:b/>
          <w:sz w:val="16"/>
          <w:szCs w:val="16"/>
        </w:rPr>
        <w:t xml:space="preserve"> Obrazec je treba izpolniti in predložiti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w:t>
      </w:r>
    </w:p>
    <w:p w14:paraId="20B0E96F" w14:textId="698D6ADA" w:rsidR="006E43FC" w:rsidRPr="007079EB" w:rsidRDefault="007079EB" w:rsidP="007079EB">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tbl>
      <w:tblPr>
        <w:tblStyle w:val="NormalTablePHPDOCX"/>
        <w:tblW w:w="5000" w:type="pct"/>
        <w:tblLook w:val="04A0" w:firstRow="1" w:lastRow="0" w:firstColumn="1" w:lastColumn="0" w:noHBand="0" w:noVBand="1"/>
      </w:tblPr>
      <w:tblGrid>
        <w:gridCol w:w="4535"/>
        <w:gridCol w:w="4535"/>
      </w:tblGrid>
      <w:tr w:rsidR="00B06088" w14:paraId="5C1F1C77" w14:textId="77777777" w:rsidTr="00B06088">
        <w:tc>
          <w:tcPr>
            <w:tcW w:w="2500" w:type="pct"/>
            <w:tcMar>
              <w:top w:w="75" w:type="dxa"/>
              <w:bottom w:w="75" w:type="dxa"/>
            </w:tcMar>
            <w:vAlign w:val="center"/>
          </w:tcPr>
          <w:p w14:paraId="5D8F32CA"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599C4C11" w14:textId="77777777" w:rsidR="00B06088" w:rsidRDefault="00B06088" w:rsidP="00B06088">
            <w:r>
              <w:rPr>
                <w:rFonts w:ascii="Arial" w:hAnsi="Arial" w:cs="Arial"/>
                <w:color w:val="000000"/>
                <w:position w:val="-2"/>
                <w:sz w:val="18"/>
                <w:szCs w:val="18"/>
              </w:rPr>
              <w:t>Ime in priimek: _____________________</w:t>
            </w:r>
          </w:p>
        </w:tc>
      </w:tr>
      <w:tr w:rsidR="00B06088" w14:paraId="41E1FD41" w14:textId="77777777" w:rsidTr="00B06088">
        <w:tc>
          <w:tcPr>
            <w:tcW w:w="2500" w:type="pct"/>
            <w:tcMar>
              <w:top w:w="75" w:type="dxa"/>
              <w:bottom w:w="75" w:type="dxa"/>
            </w:tcMar>
            <w:vAlign w:val="center"/>
          </w:tcPr>
          <w:p w14:paraId="3093D779"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32BE196B" w14:textId="77777777" w:rsidR="00B06088" w:rsidRDefault="00B06088" w:rsidP="00B06088">
            <w:pPr>
              <w:jc w:val="center"/>
            </w:pPr>
            <w:r>
              <w:rPr>
                <w:rFonts w:ascii="Arial" w:hAnsi="Arial" w:cs="Arial"/>
                <w:color w:val="A9A9A9"/>
                <w:position w:val="-2"/>
                <w:sz w:val="18"/>
                <w:szCs w:val="18"/>
              </w:rPr>
              <w:t>(podpis)</w:t>
            </w:r>
          </w:p>
        </w:tc>
      </w:tr>
    </w:tbl>
    <w:p w14:paraId="15BD8939" w14:textId="77777777" w:rsidR="00B06088" w:rsidRDefault="00B06088" w:rsidP="00B06088">
      <w:pPr>
        <w:sectPr w:rsidR="00B06088" w:rsidSect="00B06088">
          <w:footerReference w:type="default" r:id="rId16"/>
          <w:pgSz w:w="11906" w:h="16838"/>
          <w:pgMar w:top="1418" w:right="1418" w:bottom="1418" w:left="1418" w:header="567" w:footer="596" w:gutter="0"/>
          <w:cols w:space="708"/>
          <w:docGrid w:linePitch="360"/>
        </w:sectPr>
      </w:pPr>
    </w:p>
    <w:p w14:paraId="234604AF" w14:textId="767E2103"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lastRenderedPageBreak/>
        <w:t>Obrazec št: 1</w:t>
      </w:r>
      <w:r w:rsidR="00647032" w:rsidRPr="00647032">
        <w:rPr>
          <w:rFonts w:ascii="Arial" w:hAnsi="Arial" w:cs="Arial"/>
          <w:b/>
          <w:bCs/>
          <w:sz w:val="18"/>
          <w:szCs w:val="18"/>
        </w:rPr>
        <w:t>1</w:t>
      </w:r>
    </w:p>
    <w:p w14:paraId="502E7129" w14:textId="77777777" w:rsidR="00B06088" w:rsidRPr="004543FE" w:rsidRDefault="00B06088" w:rsidP="00B06088">
      <w:pPr>
        <w:spacing w:after="0"/>
        <w:jc w:val="right"/>
        <w:rPr>
          <w:rFonts w:ascii="Arial" w:hAnsi="Arial" w:cs="Arial"/>
          <w:sz w:val="18"/>
          <w:szCs w:val="18"/>
        </w:rPr>
      </w:pPr>
    </w:p>
    <w:p w14:paraId="20B80597"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4EBB4793" w14:textId="77777777" w:rsidR="00B06088" w:rsidRDefault="00B06088" w:rsidP="00B06088">
      <w:pPr>
        <w:spacing w:after="120"/>
        <w:rPr>
          <w:rFonts w:ascii="Arial" w:hAnsi="Arial" w:cs="Arial"/>
        </w:rPr>
      </w:pPr>
    </w:p>
    <w:p w14:paraId="01B5A474" w14:textId="77777777" w:rsidR="00B06088" w:rsidRDefault="00B06088" w:rsidP="00B06088">
      <w:pPr>
        <w:pBdr>
          <w:bottom w:val="single" w:sz="12" w:space="1" w:color="auto"/>
        </w:pBdr>
        <w:spacing w:before="225" w:after="225" w:line="240" w:lineRule="auto"/>
        <w:jc w:val="both"/>
      </w:pPr>
      <w:r>
        <w:rPr>
          <w:rFonts w:ascii="Arial" w:hAnsi="Arial" w:cs="Arial"/>
          <w:b/>
          <w:bCs/>
          <w:color w:val="000000"/>
          <w:sz w:val="18"/>
          <w:szCs w:val="18"/>
        </w:rPr>
        <w:t>Ponudnik:</w:t>
      </w:r>
    </w:p>
    <w:p w14:paraId="3072A5A5" w14:textId="77777777" w:rsidR="00B06088" w:rsidRDefault="00B06088" w:rsidP="00B06088">
      <w:pPr>
        <w:spacing w:before="225" w:after="225" w:line="240" w:lineRule="auto"/>
        <w:jc w:val="both"/>
      </w:pPr>
      <w:r>
        <w:rPr>
          <w:rFonts w:ascii="Arial" w:hAnsi="Arial" w:cs="Arial"/>
          <w:b/>
          <w:bCs/>
          <w:color w:val="000000"/>
          <w:sz w:val="18"/>
          <w:szCs w:val="18"/>
        </w:rPr>
        <w:t>Naročnik:    Občina Šentjur</w:t>
      </w:r>
    </w:p>
    <w:p w14:paraId="39498AED" w14:textId="77777777" w:rsidR="00B06088" w:rsidRDefault="00B06088" w:rsidP="00B06088">
      <w:pPr>
        <w:spacing w:before="225" w:after="225" w:line="240" w:lineRule="auto"/>
        <w:jc w:val="both"/>
      </w:pPr>
      <w:r>
        <w:rPr>
          <w:rFonts w:ascii="Arial" w:hAnsi="Arial" w:cs="Arial"/>
          <w:b/>
          <w:bCs/>
          <w:color w:val="000000"/>
          <w:sz w:val="18"/>
          <w:szCs w:val="18"/>
        </w:rPr>
        <w:t>                     Mestni trg 10</w:t>
      </w:r>
    </w:p>
    <w:p w14:paraId="55638ABA" w14:textId="77777777" w:rsidR="00B06088" w:rsidRDefault="00B06088" w:rsidP="00B06088">
      <w:pPr>
        <w:spacing w:before="225" w:after="225" w:line="240" w:lineRule="auto"/>
        <w:jc w:val="both"/>
      </w:pPr>
      <w:r>
        <w:rPr>
          <w:rFonts w:ascii="Arial" w:hAnsi="Arial" w:cs="Arial"/>
          <w:b/>
          <w:bCs/>
          <w:color w:val="000000"/>
          <w:sz w:val="18"/>
          <w:szCs w:val="18"/>
        </w:rPr>
        <w:t>                     3230 Šentjur</w:t>
      </w:r>
    </w:p>
    <w:p w14:paraId="66CDD93C" w14:textId="77777777" w:rsidR="00B06088" w:rsidRDefault="00B06088" w:rsidP="00B06088">
      <w:pPr>
        <w:spacing w:before="225" w:after="225" w:line="240" w:lineRule="auto"/>
        <w:jc w:val="both"/>
      </w:pPr>
      <w:r>
        <w:rPr>
          <w:rFonts w:ascii="Arial" w:hAnsi="Arial" w:cs="Arial"/>
          <w:color w:val="000000"/>
          <w:sz w:val="18"/>
          <w:szCs w:val="18"/>
        </w:rPr>
        <w:t>Kot ponudnik dajemo naslednjo</w:t>
      </w:r>
    </w:p>
    <w:p w14:paraId="0213C092" w14:textId="77777777" w:rsidR="00B06088" w:rsidRDefault="00B06088" w:rsidP="00B06088">
      <w:pPr>
        <w:spacing w:before="225" w:after="225" w:line="240" w:lineRule="auto"/>
        <w:jc w:val="center"/>
      </w:pPr>
      <w:r>
        <w:rPr>
          <w:rFonts w:ascii="Arial" w:hAnsi="Arial" w:cs="Arial"/>
          <w:b/>
          <w:bCs/>
          <w:color w:val="000000"/>
          <w:sz w:val="18"/>
          <w:szCs w:val="18"/>
        </w:rPr>
        <w:t>IZJAVO O PLAČILNIH POGOJIH</w:t>
      </w:r>
    </w:p>
    <w:p w14:paraId="4ACF587C" w14:textId="77777777" w:rsidR="00B06088" w:rsidRDefault="00B06088" w:rsidP="00B06088">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BF0474" w:rsidRPr="00BF0474" w14:paraId="494D2213" w14:textId="77777777" w:rsidTr="00B0608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52894" w:rsidRPr="00652894" w14:paraId="514C1539" w14:textId="77777777" w:rsidTr="00B06088">
              <w:tc>
                <w:tcPr>
                  <w:tcW w:w="0" w:type="auto"/>
                  <w:tcMar>
                    <w:top w:w="0" w:type="auto"/>
                    <w:bottom w:w="0" w:type="auto"/>
                  </w:tcMar>
                </w:tcPr>
                <w:p w14:paraId="0F8276C7" w14:textId="19DDE8DA" w:rsidR="00B06088" w:rsidRPr="005C08C9" w:rsidRDefault="00B06088" w:rsidP="00611A00">
                  <w:pPr>
                    <w:numPr>
                      <w:ilvl w:val="0"/>
                      <w:numId w:val="19"/>
                    </w:numPr>
                    <w:jc w:val="both"/>
                    <w:rPr>
                      <w:rFonts w:ascii="Arial" w:hAnsi="Arial" w:cs="Arial"/>
                      <w:color w:val="000000" w:themeColor="text1"/>
                      <w:sz w:val="18"/>
                      <w:szCs w:val="18"/>
                    </w:rPr>
                  </w:pPr>
                  <w:r w:rsidRPr="005C08C9">
                    <w:rPr>
                      <w:rFonts w:ascii="Arial" w:hAnsi="Arial" w:cs="Arial"/>
                      <w:color w:val="000000" w:themeColor="text1"/>
                      <w:position w:val="-2"/>
                      <w:sz w:val="18"/>
                      <w:szCs w:val="18"/>
                    </w:rPr>
                    <w:t xml:space="preserve">da nudimo plačilni </w:t>
                  </w:r>
                  <w:r w:rsidR="00AA44A8">
                    <w:rPr>
                      <w:rFonts w:ascii="Arial" w:hAnsi="Arial" w:cs="Arial"/>
                      <w:color w:val="000000" w:themeColor="text1"/>
                      <w:position w:val="-2"/>
                      <w:sz w:val="18"/>
                      <w:szCs w:val="18"/>
                    </w:rPr>
                    <w:t xml:space="preserve">rok </w:t>
                  </w:r>
                  <w:r w:rsidR="00E05CB9">
                    <w:rPr>
                      <w:rFonts w:ascii="Arial" w:hAnsi="Arial" w:cs="Arial"/>
                      <w:color w:val="000000" w:themeColor="text1"/>
                      <w:position w:val="-2"/>
                      <w:sz w:val="18"/>
                      <w:szCs w:val="18"/>
                    </w:rPr>
                    <w:t xml:space="preserve">v skladu s predloženim osnutkom pogodbe </w:t>
                  </w:r>
                  <w:r w:rsidR="00DB4FAF">
                    <w:rPr>
                      <w:rFonts w:ascii="Arial" w:hAnsi="Arial" w:cs="Arial"/>
                      <w:color w:val="000000" w:themeColor="text1"/>
                      <w:position w:val="-2"/>
                      <w:sz w:val="18"/>
                      <w:szCs w:val="18"/>
                    </w:rPr>
                    <w:t xml:space="preserve">v roku </w:t>
                  </w:r>
                  <w:r w:rsidR="00E22B1F">
                    <w:rPr>
                      <w:rFonts w:ascii="Arial" w:hAnsi="Arial" w:cs="Arial"/>
                      <w:color w:val="000000" w:themeColor="text1"/>
                      <w:position w:val="-2"/>
                      <w:sz w:val="18"/>
                      <w:szCs w:val="18"/>
                    </w:rPr>
                    <w:t>30 dneh</w:t>
                  </w:r>
                  <w:r w:rsidRPr="005C08C9">
                    <w:rPr>
                      <w:rFonts w:ascii="Arial" w:hAnsi="Arial" w:cs="Arial"/>
                      <w:color w:val="000000" w:themeColor="text1"/>
                      <w:position w:val="-2"/>
                      <w:sz w:val="18"/>
                      <w:szCs w:val="18"/>
                    </w:rPr>
                    <w:t xml:space="preserve"> po predložitvi in potrditvi računa po pogodbeno dogovorjeni dinamiki,</w:t>
                  </w:r>
                </w:p>
                <w:p w14:paraId="1B135FBA" w14:textId="77777777" w:rsidR="00B06088" w:rsidRPr="005C08C9" w:rsidRDefault="00B06088" w:rsidP="00B06088">
                  <w:pPr>
                    <w:jc w:val="both"/>
                    <w:rPr>
                      <w:rFonts w:ascii="Arial" w:hAnsi="Arial" w:cs="Arial"/>
                      <w:color w:val="000000" w:themeColor="text1"/>
                      <w:sz w:val="18"/>
                      <w:szCs w:val="18"/>
                    </w:rPr>
                  </w:pPr>
                </w:p>
              </w:tc>
            </w:tr>
          </w:tbl>
          <w:p w14:paraId="6ED6FD74" w14:textId="77777777" w:rsidR="00B06088" w:rsidRPr="005C08C9" w:rsidRDefault="00B06088" w:rsidP="00B06088">
            <w:pPr>
              <w:rPr>
                <w:color w:val="000000" w:themeColor="text1"/>
              </w:rPr>
            </w:pPr>
          </w:p>
          <w:tbl>
            <w:tblPr>
              <w:tblStyle w:val="NormalTablePHPDOCX"/>
              <w:tblW w:w="0" w:type="auto"/>
              <w:tblLook w:val="04A0" w:firstRow="1" w:lastRow="0" w:firstColumn="1" w:lastColumn="0" w:noHBand="0" w:noVBand="1"/>
            </w:tblPr>
            <w:tblGrid>
              <w:gridCol w:w="8854"/>
            </w:tblGrid>
            <w:tr w:rsidR="00652894" w:rsidRPr="00652894" w14:paraId="757F97C0" w14:textId="77777777" w:rsidTr="00647032">
              <w:trPr>
                <w:trHeight w:val="141"/>
              </w:trPr>
              <w:tc>
                <w:tcPr>
                  <w:tcW w:w="0" w:type="auto"/>
                  <w:tcMar>
                    <w:top w:w="0" w:type="auto"/>
                    <w:bottom w:w="0" w:type="auto"/>
                  </w:tcMar>
                </w:tcPr>
                <w:p w14:paraId="48C62B80" w14:textId="77777777" w:rsidR="00B06088" w:rsidRPr="005C08C9" w:rsidRDefault="00B06088" w:rsidP="00611A00">
                  <w:pPr>
                    <w:numPr>
                      <w:ilvl w:val="0"/>
                      <w:numId w:val="20"/>
                    </w:numPr>
                    <w:rPr>
                      <w:rFonts w:ascii="Arial" w:hAnsi="Arial" w:cs="Arial"/>
                      <w:color w:val="000000" w:themeColor="text1"/>
                      <w:sz w:val="18"/>
                      <w:szCs w:val="18"/>
                    </w:rPr>
                  </w:pPr>
                  <w:r w:rsidRPr="005C08C9">
                    <w:rPr>
                      <w:rFonts w:ascii="Arial" w:hAnsi="Arial" w:cs="Arial"/>
                      <w:color w:val="000000" w:themeColor="text1"/>
                      <w:position w:val="-2"/>
                      <w:sz w:val="18"/>
                      <w:szCs w:val="18"/>
                    </w:rPr>
                    <w:t>da bomo račune izdajali v skladu z Zakonom o opravljanju plačilnih storitev za proračunske uporabnike  (Uradni list RS, št. 77/16 in 47/19).</w:t>
                  </w:r>
                </w:p>
              </w:tc>
            </w:tr>
          </w:tbl>
          <w:p w14:paraId="3AEDA12E" w14:textId="77777777" w:rsidR="00B06088" w:rsidRPr="005C08C9" w:rsidRDefault="00B06088" w:rsidP="00B06088">
            <w:pPr>
              <w:rPr>
                <w:color w:val="000000" w:themeColor="text1"/>
              </w:rPr>
            </w:pPr>
          </w:p>
        </w:tc>
      </w:tr>
    </w:tbl>
    <w:p w14:paraId="2F210DDE" w14:textId="77777777" w:rsidR="00B06088" w:rsidRPr="00BF0474" w:rsidRDefault="00B06088" w:rsidP="00B06088">
      <w:pPr>
        <w:spacing w:before="225" w:after="225" w:line="240" w:lineRule="auto"/>
        <w:jc w:val="both"/>
        <w:rPr>
          <w:color w:val="FF0000"/>
        </w:rPr>
      </w:pPr>
      <w:r w:rsidRPr="00BF0474">
        <w:rPr>
          <w:rFonts w:ascii="Arial" w:hAnsi="Arial" w:cs="Arial"/>
          <w:color w:val="FF0000"/>
          <w:sz w:val="18"/>
          <w:szCs w:val="18"/>
        </w:rPr>
        <w:t> </w:t>
      </w:r>
    </w:p>
    <w:p w14:paraId="221DC4C2" w14:textId="77777777" w:rsidR="00B06088" w:rsidRDefault="00B06088" w:rsidP="00B06088">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198B0A44" w14:textId="4126A424" w:rsidR="006E43FC" w:rsidRPr="00DC33D8" w:rsidRDefault="006E43FC" w:rsidP="006E43FC">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842E5F" w:rsidRPr="00842E5F">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Pr="00DC33D8">
        <w:rPr>
          <w:rFonts w:ascii="Arial" w:hAnsi="Arial" w:cs="Arial"/>
          <w:bCs/>
          <w:color w:val="000000"/>
          <w:sz w:val="18"/>
          <w:szCs w:val="18"/>
        </w:rPr>
        <w:t>«, objavljen na Portalu javnih naročil in v Uradnem listu Evropske unije.</w:t>
      </w:r>
    </w:p>
    <w:p w14:paraId="2DD99E5B" w14:textId="77777777" w:rsidR="00B06088" w:rsidRPr="00F7018C" w:rsidRDefault="00B06088" w:rsidP="00B06088">
      <w:pPr>
        <w:spacing w:after="0" w:line="240" w:lineRule="auto"/>
        <w:jc w:val="both"/>
        <w:rPr>
          <w:rFonts w:ascii="Arial" w:eastAsia="Calibri" w:hAnsi="Arial" w:cs="Arial"/>
          <w:sz w:val="18"/>
          <w:szCs w:val="18"/>
        </w:rPr>
      </w:pPr>
      <w:r>
        <w:rPr>
          <w:rFonts w:ascii="Arial" w:hAnsi="Arial" w:cs="Arial"/>
          <w:color w:val="000000"/>
          <w:sz w:val="18"/>
          <w:szCs w:val="18"/>
        </w:rPr>
        <w:t> </w:t>
      </w:r>
    </w:p>
    <w:p w14:paraId="109CC66E" w14:textId="77777777" w:rsidR="00B06088" w:rsidRPr="00F7018C" w:rsidRDefault="00B06088"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B06088" w:rsidRPr="00F7018C" w14:paraId="58B46640" w14:textId="77777777" w:rsidTr="00B06088">
        <w:tc>
          <w:tcPr>
            <w:tcW w:w="3020" w:type="dxa"/>
            <w:tcBorders>
              <w:bottom w:val="single" w:sz="4" w:space="0" w:color="auto"/>
            </w:tcBorders>
          </w:tcPr>
          <w:p w14:paraId="6975145E"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4B9B5302"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20CC4D0B"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B06088" w:rsidRPr="00F7018C" w14:paraId="52386BE6" w14:textId="77777777" w:rsidTr="00B06088">
        <w:tc>
          <w:tcPr>
            <w:tcW w:w="3020" w:type="dxa"/>
            <w:tcBorders>
              <w:top w:val="single" w:sz="4" w:space="0" w:color="auto"/>
              <w:left w:val="single" w:sz="4" w:space="0" w:color="auto"/>
              <w:bottom w:val="single" w:sz="4" w:space="0" w:color="auto"/>
              <w:right w:val="single" w:sz="4" w:space="0" w:color="auto"/>
            </w:tcBorders>
          </w:tcPr>
          <w:p w14:paraId="1BC39B7D"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A30D603"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7E8F157E"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5333055A" w14:textId="77777777" w:rsidTr="00B06088">
        <w:tc>
          <w:tcPr>
            <w:tcW w:w="3020" w:type="dxa"/>
            <w:tcBorders>
              <w:top w:val="single" w:sz="4" w:space="0" w:color="auto"/>
            </w:tcBorders>
          </w:tcPr>
          <w:p w14:paraId="59902A6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AB76EB7"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3A1F05EC"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5BA39C1E" w14:textId="77777777" w:rsidTr="00B06088">
        <w:tc>
          <w:tcPr>
            <w:tcW w:w="3020" w:type="dxa"/>
          </w:tcPr>
          <w:p w14:paraId="676126A2"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151405FF" w14:textId="77777777" w:rsidR="00B06088" w:rsidRPr="00F7018C" w:rsidRDefault="00B06088" w:rsidP="00B06088">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3C36C5C1" w14:textId="77777777" w:rsidR="00B06088" w:rsidRPr="00F7018C" w:rsidRDefault="00B06088" w:rsidP="00B06088">
            <w:pPr>
              <w:spacing w:after="0" w:line="240" w:lineRule="auto"/>
              <w:jc w:val="both"/>
              <w:rPr>
                <w:rFonts w:ascii="Arial" w:eastAsia="Calibri" w:hAnsi="Arial" w:cs="Arial"/>
                <w:sz w:val="18"/>
                <w:szCs w:val="18"/>
              </w:rPr>
            </w:pPr>
          </w:p>
          <w:p w14:paraId="1C4D46D8"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1CC67403" w14:textId="77777777" w:rsidTr="00B06088">
        <w:tc>
          <w:tcPr>
            <w:tcW w:w="3020" w:type="dxa"/>
          </w:tcPr>
          <w:p w14:paraId="2EA907F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25A332C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0DF9792"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045D64DF" w14:textId="77777777" w:rsidR="00B06088" w:rsidRDefault="00B06088" w:rsidP="00B06088">
      <w:pPr>
        <w:spacing w:before="225" w:after="225" w:line="240" w:lineRule="auto"/>
        <w:jc w:val="both"/>
        <w:sectPr w:rsidR="00B06088" w:rsidSect="00B06088">
          <w:footerReference w:type="default" r:id="rId17"/>
          <w:pgSz w:w="11906" w:h="16838"/>
          <w:pgMar w:top="1418" w:right="1418" w:bottom="1418" w:left="1418" w:header="567" w:footer="596" w:gutter="0"/>
          <w:cols w:space="708"/>
          <w:docGrid w:linePitch="360"/>
        </w:sectPr>
      </w:pPr>
    </w:p>
    <w:p w14:paraId="084110E3" w14:textId="0644938C" w:rsidR="00BB67BC" w:rsidRPr="00647032" w:rsidRDefault="00BB67BC" w:rsidP="007079EB">
      <w:pPr>
        <w:spacing w:after="0"/>
        <w:rPr>
          <w:rFonts w:ascii="Arial" w:hAnsi="Arial" w:cs="Arial"/>
          <w:b/>
          <w:bCs/>
          <w:sz w:val="18"/>
          <w:szCs w:val="18"/>
        </w:rPr>
      </w:pPr>
    </w:p>
    <w:p w14:paraId="4B6E2B9C" w14:textId="77777777" w:rsidR="00581758" w:rsidRDefault="00581758" w:rsidP="00B06088">
      <w:pPr>
        <w:spacing w:after="0"/>
        <w:jc w:val="right"/>
        <w:rPr>
          <w:rFonts w:ascii="Arial" w:hAnsi="Arial" w:cs="Arial"/>
          <w:b/>
          <w:bCs/>
          <w:sz w:val="18"/>
          <w:szCs w:val="18"/>
        </w:rPr>
      </w:pPr>
    </w:p>
    <w:p w14:paraId="5540FED8" w14:textId="27892A93"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Obrazec št: 1</w:t>
      </w:r>
      <w:r w:rsidR="00402146">
        <w:rPr>
          <w:rFonts w:ascii="Arial" w:hAnsi="Arial" w:cs="Arial"/>
          <w:b/>
          <w:bCs/>
          <w:sz w:val="18"/>
          <w:szCs w:val="18"/>
        </w:rPr>
        <w:t>2</w:t>
      </w:r>
    </w:p>
    <w:p w14:paraId="397D83C7" w14:textId="77777777" w:rsidR="00B06088" w:rsidRDefault="00B06088" w:rsidP="00B06088">
      <w:pPr>
        <w:spacing w:after="0"/>
        <w:jc w:val="right"/>
        <w:rPr>
          <w:rFonts w:ascii="Arial" w:hAnsi="Arial" w:cs="Arial"/>
          <w:sz w:val="18"/>
          <w:szCs w:val="18"/>
        </w:rPr>
      </w:pPr>
    </w:p>
    <w:p w14:paraId="1F3544EF" w14:textId="301729E3"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Izjava/podatki o udeležbi </w:t>
      </w:r>
      <w:r w:rsidR="00F02DD8">
        <w:rPr>
          <w:rFonts w:ascii="Arial" w:hAnsi="Arial" w:cs="Arial"/>
        </w:rPr>
        <w:t>f</w:t>
      </w:r>
      <w:r w:rsidR="005C621F">
        <w:rPr>
          <w:rFonts w:ascii="Arial" w:hAnsi="Arial" w:cs="Arial"/>
        </w:rPr>
        <w:t>izičnih in pravnih o</w:t>
      </w:r>
      <w:r>
        <w:rPr>
          <w:rFonts w:ascii="Arial" w:hAnsi="Arial" w:cs="Arial"/>
        </w:rPr>
        <w:t>seb v lastništvu ponudnika</w:t>
      </w:r>
    </w:p>
    <w:p w14:paraId="59A23DEB" w14:textId="77777777" w:rsidR="00B06088" w:rsidRDefault="00B06088" w:rsidP="00B06088">
      <w:pPr>
        <w:spacing w:after="120"/>
        <w:rPr>
          <w:rFonts w:ascii="Arial" w:hAnsi="Arial" w:cs="Arial"/>
        </w:rPr>
      </w:pPr>
    </w:p>
    <w:p w14:paraId="402E49F2" w14:textId="77777777" w:rsidR="00B06088" w:rsidRDefault="00B06088" w:rsidP="00B06088">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4AD7A021" w14:textId="77777777" w:rsidR="00B06088" w:rsidRDefault="00B06088" w:rsidP="00B06088">
      <w:pPr>
        <w:spacing w:before="225" w:after="225" w:line="240" w:lineRule="auto"/>
        <w:jc w:val="both"/>
      </w:pPr>
      <w:r>
        <w:rPr>
          <w:rFonts w:ascii="Arial" w:hAnsi="Arial" w:cs="Arial"/>
          <w:color w:val="000000"/>
          <w:sz w:val="18"/>
          <w:szCs w:val="18"/>
        </w:rPr>
        <w:t> </w:t>
      </w:r>
    </w:p>
    <w:p w14:paraId="4D26FC50" w14:textId="77777777" w:rsidR="00B06088" w:rsidRDefault="00B06088" w:rsidP="00B06088">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6BAA593C" w14:textId="77777777" w:rsidR="00B06088" w:rsidRDefault="00B06088" w:rsidP="00B06088">
      <w:pPr>
        <w:spacing w:after="0" w:line="240" w:lineRule="auto"/>
        <w:jc w:val="both"/>
      </w:pPr>
      <w:r>
        <w:rPr>
          <w:rFonts w:ascii="Arial" w:hAnsi="Arial" w:cs="Arial"/>
          <w:b/>
          <w:bCs/>
          <w:color w:val="000000"/>
          <w:sz w:val="18"/>
          <w:szCs w:val="18"/>
        </w:rPr>
        <w:t>                     Mestni trg 10</w:t>
      </w:r>
    </w:p>
    <w:p w14:paraId="012E3A47" w14:textId="77777777" w:rsidR="00B06088" w:rsidRDefault="00B06088" w:rsidP="00B06088">
      <w:pPr>
        <w:spacing w:after="0" w:line="240" w:lineRule="auto"/>
        <w:jc w:val="both"/>
      </w:pPr>
      <w:r>
        <w:rPr>
          <w:rFonts w:ascii="Arial" w:hAnsi="Arial" w:cs="Arial"/>
          <w:b/>
          <w:bCs/>
          <w:color w:val="000000"/>
          <w:sz w:val="18"/>
          <w:szCs w:val="18"/>
        </w:rPr>
        <w:t>                     3230 Šentjur</w:t>
      </w:r>
    </w:p>
    <w:p w14:paraId="657E636C" w14:textId="77777777" w:rsidR="00B06088" w:rsidRDefault="00B06088" w:rsidP="00B06088">
      <w:pPr>
        <w:numPr>
          <w:ilvl w:val="12"/>
          <w:numId w:val="0"/>
        </w:numPr>
        <w:spacing w:after="0" w:line="240" w:lineRule="auto"/>
        <w:jc w:val="both"/>
        <w:rPr>
          <w:rFonts w:ascii="Arial" w:eastAsia="Times New Roman" w:hAnsi="Arial" w:cs="Arial"/>
          <w:bCs/>
          <w:sz w:val="20"/>
          <w:szCs w:val="20"/>
          <w:lang w:eastAsia="sl-SI"/>
        </w:rPr>
      </w:pPr>
    </w:p>
    <w:p w14:paraId="3CB917D4" w14:textId="77777777" w:rsidR="00B06088" w:rsidRDefault="00B06088" w:rsidP="00B06088">
      <w:pPr>
        <w:numPr>
          <w:ilvl w:val="12"/>
          <w:numId w:val="0"/>
        </w:numPr>
        <w:spacing w:after="0" w:line="240" w:lineRule="auto"/>
        <w:jc w:val="both"/>
        <w:rPr>
          <w:rFonts w:ascii="Arial" w:eastAsia="Times New Roman" w:hAnsi="Arial" w:cs="Arial"/>
          <w:bCs/>
          <w:sz w:val="20"/>
          <w:szCs w:val="20"/>
          <w:lang w:eastAsia="sl-SI"/>
        </w:rPr>
      </w:pPr>
    </w:p>
    <w:p w14:paraId="23D3ED0B" w14:textId="5EC70329"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Za namen iz šestega odstavka 14. člena Zakona o integriteti in preprečevanju korupcije (Uradni list RS, št. 69/11 - uradno prečiščeno besedilo</w:t>
      </w:r>
      <w:r w:rsidR="00233092">
        <w:rPr>
          <w:rFonts w:ascii="Arial" w:eastAsia="Times New Roman" w:hAnsi="Arial" w:cs="Arial"/>
          <w:bCs/>
          <w:sz w:val="18"/>
          <w:szCs w:val="18"/>
          <w:lang w:eastAsia="sl-SI"/>
        </w:rPr>
        <w:t>, 158/20 in 3/22-ZDeb</w:t>
      </w:r>
      <w:r w:rsidRPr="00663473">
        <w:rPr>
          <w:rFonts w:ascii="Arial" w:eastAsia="Times New Roman" w:hAnsi="Arial" w:cs="Arial"/>
          <w:bCs/>
          <w:sz w:val="18"/>
          <w:szCs w:val="18"/>
          <w:lang w:eastAsia="sl-SI"/>
        </w:rPr>
        <w:t>), t.j. zaradi zagotovitve transparentnosti posla in preprečitve korupcijskih tveganj pri sklepanju pravnih poslov kot zakoniti zastopnik ponudnika v postopku javnega naročanja podajam naslednjo</w:t>
      </w:r>
    </w:p>
    <w:p w14:paraId="14398E59" w14:textId="77777777" w:rsidR="00B06088" w:rsidRPr="00663473" w:rsidRDefault="00B06088" w:rsidP="00B06088">
      <w:pPr>
        <w:numPr>
          <w:ilvl w:val="12"/>
          <w:numId w:val="0"/>
        </w:numPr>
        <w:spacing w:after="0" w:line="240" w:lineRule="auto"/>
        <w:ind w:right="272"/>
        <w:jc w:val="both"/>
        <w:rPr>
          <w:rFonts w:ascii="Arial" w:eastAsia="Times New Roman" w:hAnsi="Arial" w:cs="Arial"/>
          <w:bCs/>
          <w:sz w:val="18"/>
          <w:szCs w:val="18"/>
          <w:lang w:eastAsia="sl-SI"/>
        </w:rPr>
      </w:pPr>
    </w:p>
    <w:p w14:paraId="7F16AD84" w14:textId="77777777" w:rsidR="00B06088" w:rsidRPr="00663473" w:rsidRDefault="00B06088" w:rsidP="00B06088">
      <w:pPr>
        <w:numPr>
          <w:ilvl w:val="12"/>
          <w:numId w:val="0"/>
        </w:numPr>
        <w:spacing w:after="0" w:line="240" w:lineRule="auto"/>
        <w:jc w:val="center"/>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IZJAVO O UDELEŽBI FIZIČNIH IN PRAVNIH OSEB V LASTNIŠTVU PONUDNIKA TER O GOSPODARSKIH SUBJEKTIH, ZA KATERE SE GLEDE NA DOLOČBE ZAKONA, KI UREJA GOSPODARSKE DRUŽBE, ŠTEJE, DA SO POVEZANE DRUŽBE S PONUDNIKOM</w:t>
      </w:r>
    </w:p>
    <w:p w14:paraId="240BA23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6D5A8B77"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45A5479F" w14:textId="77777777" w:rsidR="00B06088" w:rsidRPr="00663473" w:rsidRDefault="00B06088" w:rsidP="00611A00">
      <w:pPr>
        <w:numPr>
          <w:ilvl w:val="0"/>
          <w:numId w:val="3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GOSPODARSKEM SUBJEKTU:</w:t>
      </w:r>
    </w:p>
    <w:p w14:paraId="70B96E1C" w14:textId="77777777" w:rsidR="00B06088" w:rsidRPr="00663473" w:rsidRDefault="00B06088" w:rsidP="00B06088">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B06088" w:rsidRPr="00663473" w14:paraId="413CC9F6" w14:textId="77777777" w:rsidTr="008E0436">
        <w:trPr>
          <w:trHeight w:val="390"/>
        </w:trPr>
        <w:tc>
          <w:tcPr>
            <w:tcW w:w="2541" w:type="dxa"/>
            <w:shd w:val="clear" w:color="auto" w:fill="D9D9D9"/>
            <w:vAlign w:val="center"/>
          </w:tcPr>
          <w:p w14:paraId="14C20FBA"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Polno ime oz. naziv:</w:t>
            </w:r>
          </w:p>
        </w:tc>
        <w:tc>
          <w:tcPr>
            <w:tcW w:w="6519" w:type="dxa"/>
            <w:gridSpan w:val="2"/>
            <w:vAlign w:val="center"/>
          </w:tcPr>
          <w:p w14:paraId="73E2073E"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5A645C2E" w14:textId="77777777" w:rsidTr="008E0436">
        <w:trPr>
          <w:trHeight w:val="404"/>
        </w:trPr>
        <w:tc>
          <w:tcPr>
            <w:tcW w:w="2541" w:type="dxa"/>
            <w:shd w:val="clear" w:color="auto" w:fill="D9D9D9"/>
            <w:vAlign w:val="center"/>
          </w:tcPr>
          <w:p w14:paraId="541CC6B2"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Sedež:</w:t>
            </w:r>
          </w:p>
        </w:tc>
        <w:tc>
          <w:tcPr>
            <w:tcW w:w="6519" w:type="dxa"/>
            <w:gridSpan w:val="2"/>
            <w:vAlign w:val="center"/>
          </w:tcPr>
          <w:p w14:paraId="6EFF7CD1"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3D661EDD" w14:textId="77777777" w:rsidTr="008E0436">
        <w:trPr>
          <w:trHeight w:val="488"/>
        </w:trPr>
        <w:tc>
          <w:tcPr>
            <w:tcW w:w="2541" w:type="dxa"/>
            <w:shd w:val="clear" w:color="auto" w:fill="D9D9D9"/>
            <w:vAlign w:val="center"/>
          </w:tcPr>
          <w:p w14:paraId="57312D19"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Občina sedeža:</w:t>
            </w:r>
          </w:p>
        </w:tc>
        <w:tc>
          <w:tcPr>
            <w:tcW w:w="6519" w:type="dxa"/>
            <w:gridSpan w:val="2"/>
            <w:vAlign w:val="center"/>
          </w:tcPr>
          <w:p w14:paraId="149BF080"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5A390460" w14:textId="77777777" w:rsidTr="008E0436">
        <w:trPr>
          <w:trHeight w:val="446"/>
        </w:trPr>
        <w:tc>
          <w:tcPr>
            <w:tcW w:w="2541" w:type="dxa"/>
            <w:shd w:val="clear" w:color="auto" w:fill="D9D9D9"/>
            <w:vAlign w:val="center"/>
          </w:tcPr>
          <w:p w14:paraId="72354544"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Matična številka</w:t>
            </w:r>
            <w:r w:rsidRPr="00663473">
              <w:rPr>
                <w:rFonts w:ascii="Arial" w:eastAsia="Calibri" w:hAnsi="Arial" w:cs="Arial"/>
                <w:b/>
                <w:sz w:val="18"/>
                <w:szCs w:val="18"/>
                <w:vertAlign w:val="superscript"/>
              </w:rPr>
              <w:footnoteReference w:id="2"/>
            </w:r>
            <w:r w:rsidRPr="00663473">
              <w:rPr>
                <w:rFonts w:ascii="Arial" w:eastAsia="Calibri" w:hAnsi="Arial" w:cs="Arial"/>
                <w:b/>
                <w:sz w:val="18"/>
                <w:szCs w:val="18"/>
              </w:rPr>
              <w:t>:</w:t>
            </w:r>
          </w:p>
        </w:tc>
        <w:tc>
          <w:tcPr>
            <w:tcW w:w="6519" w:type="dxa"/>
            <w:gridSpan w:val="2"/>
            <w:vAlign w:val="center"/>
          </w:tcPr>
          <w:p w14:paraId="00AF255D"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1CD7BD85" w14:textId="77777777" w:rsidTr="008E0436">
        <w:trPr>
          <w:trHeight w:val="446"/>
        </w:trPr>
        <w:tc>
          <w:tcPr>
            <w:tcW w:w="2541" w:type="dxa"/>
            <w:shd w:val="clear" w:color="auto" w:fill="D9D9D9"/>
            <w:vAlign w:val="center"/>
          </w:tcPr>
          <w:p w14:paraId="5869BB6E"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Ponudnik je nosilec tihe družbe</w:t>
            </w:r>
            <w:r w:rsidRPr="00663473">
              <w:rPr>
                <w:rFonts w:ascii="Arial" w:eastAsia="Calibri" w:hAnsi="Arial" w:cs="Arial"/>
                <w:b/>
                <w:sz w:val="18"/>
                <w:szCs w:val="18"/>
                <w:vertAlign w:val="superscript"/>
              </w:rPr>
              <w:footnoteReference w:id="3"/>
            </w:r>
            <w:r w:rsidRPr="00663473">
              <w:rPr>
                <w:rFonts w:ascii="Arial" w:eastAsia="Calibri" w:hAnsi="Arial" w:cs="Arial"/>
                <w:b/>
                <w:sz w:val="18"/>
                <w:szCs w:val="18"/>
              </w:rPr>
              <w:t xml:space="preserve"> (ustrezno označi):</w:t>
            </w:r>
          </w:p>
        </w:tc>
        <w:tc>
          <w:tcPr>
            <w:tcW w:w="3259" w:type="dxa"/>
            <w:vAlign w:val="center"/>
          </w:tcPr>
          <w:p w14:paraId="6B48471F" w14:textId="77777777" w:rsidR="00B06088" w:rsidRPr="00663473" w:rsidRDefault="00B06088" w:rsidP="00B06088">
            <w:pPr>
              <w:spacing w:after="0" w:line="240" w:lineRule="auto"/>
              <w:jc w:val="center"/>
              <w:rPr>
                <w:rFonts w:ascii="Arial" w:eastAsia="Calibri" w:hAnsi="Arial" w:cs="Arial"/>
                <w:sz w:val="18"/>
                <w:szCs w:val="18"/>
              </w:rPr>
            </w:pPr>
            <w:r w:rsidRPr="00663473">
              <w:rPr>
                <w:rFonts w:ascii="Arial" w:eastAsia="Calibri" w:hAnsi="Arial" w:cs="Arial"/>
                <w:sz w:val="18"/>
                <w:szCs w:val="18"/>
              </w:rPr>
              <w:t>DA</w:t>
            </w:r>
          </w:p>
        </w:tc>
        <w:tc>
          <w:tcPr>
            <w:tcW w:w="3260" w:type="dxa"/>
            <w:vAlign w:val="center"/>
          </w:tcPr>
          <w:p w14:paraId="4EDD5A23" w14:textId="77777777" w:rsidR="00B06088" w:rsidRPr="00663473" w:rsidRDefault="00B06088" w:rsidP="00B06088">
            <w:pPr>
              <w:spacing w:after="0" w:line="240" w:lineRule="auto"/>
              <w:jc w:val="center"/>
              <w:rPr>
                <w:rFonts w:ascii="Arial" w:eastAsia="Calibri" w:hAnsi="Arial" w:cs="Arial"/>
                <w:sz w:val="18"/>
                <w:szCs w:val="18"/>
              </w:rPr>
            </w:pPr>
            <w:r w:rsidRPr="00663473">
              <w:rPr>
                <w:rFonts w:ascii="Arial" w:eastAsia="Calibri" w:hAnsi="Arial" w:cs="Arial"/>
                <w:sz w:val="18"/>
                <w:szCs w:val="18"/>
              </w:rPr>
              <w:t>NE</w:t>
            </w:r>
          </w:p>
        </w:tc>
      </w:tr>
    </w:tbl>
    <w:p w14:paraId="1B8E51C3" w14:textId="77777777" w:rsidR="00B06088" w:rsidRPr="00663473" w:rsidRDefault="00B06088" w:rsidP="00B06088">
      <w:pPr>
        <w:spacing w:after="0" w:line="240" w:lineRule="auto"/>
        <w:ind w:right="272"/>
        <w:jc w:val="both"/>
        <w:rPr>
          <w:rFonts w:ascii="Arial" w:eastAsia="Times New Roman" w:hAnsi="Arial" w:cs="Arial"/>
          <w:b/>
          <w:bCs/>
          <w:sz w:val="18"/>
          <w:szCs w:val="18"/>
          <w:lang w:eastAsia="sl-SI"/>
        </w:rPr>
      </w:pPr>
    </w:p>
    <w:p w14:paraId="3DE37364" w14:textId="77777777" w:rsidR="00B06088" w:rsidRPr="00663473" w:rsidRDefault="00B06088" w:rsidP="00B06088">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59CE9D17" w14:textId="77777777" w:rsidR="00B06088" w:rsidRPr="00663473" w:rsidRDefault="00B06088" w:rsidP="00611A00">
      <w:pPr>
        <w:numPr>
          <w:ilvl w:val="0"/>
          <w:numId w:val="3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LASTNIŠTVU GOSPODARSKEGA SUBJEKTA:</w:t>
      </w:r>
    </w:p>
    <w:p w14:paraId="666D6C6C" w14:textId="77777777" w:rsidR="00B06088" w:rsidRPr="00663473" w:rsidRDefault="00B06088" w:rsidP="00B06088">
      <w:pPr>
        <w:spacing w:after="0" w:line="240" w:lineRule="auto"/>
        <w:ind w:left="720" w:right="272"/>
        <w:jc w:val="both"/>
        <w:rPr>
          <w:rFonts w:ascii="Arial" w:eastAsia="Times New Roman" w:hAnsi="Arial" w:cs="Arial"/>
          <w:b/>
          <w:bCs/>
          <w:sz w:val="18"/>
          <w:szCs w:val="18"/>
          <w:lang w:eastAsia="sl-SI"/>
        </w:rPr>
      </w:pPr>
    </w:p>
    <w:p w14:paraId="0EE548C0" w14:textId="77777777" w:rsidR="00B06088" w:rsidRPr="00663473" w:rsidRDefault="00B06088" w:rsidP="00B0608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0D24953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B06088" w:rsidRPr="00663473" w14:paraId="40F5914A"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F7E146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32E2C6E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458FCE32"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7D3AA0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E2DFEA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0A01BD3"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8E6398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733A5A1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395828E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B06088" w:rsidRPr="00663473" w14:paraId="7FFB3E54"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626B337"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5B5F16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2EF0467"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493200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B400AE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1475D663"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688BE2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6F3DD1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07AE405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B06088" w:rsidRPr="00663473" w14:paraId="1936258C"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2E6780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E96C5F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02E5839D"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D4B2CE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8064081"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9AC84B0"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9F6BCF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9BCC3B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1A6B4BE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B06088" w:rsidRPr="00663473" w14:paraId="52E38A00"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14B88F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69D2B12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7874EEC5"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E31F17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D0A8A9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29BADB4"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8F8E2D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3F22517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9638EB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0B66981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79E45D46" w14:textId="77777777" w:rsidR="00B06088" w:rsidRPr="00663473" w:rsidRDefault="00B06088" w:rsidP="00B06088">
      <w:pPr>
        <w:spacing w:after="160" w:line="259" w:lineRule="auto"/>
        <w:jc w:val="both"/>
        <w:rPr>
          <w:rFonts w:ascii="Arial" w:eastAsia="Calibri" w:hAnsi="Arial" w:cs="Arial"/>
          <w:b/>
          <w:sz w:val="18"/>
          <w:szCs w:val="18"/>
        </w:rPr>
      </w:pPr>
      <w:r w:rsidRPr="00663473">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48DB40DD" w14:textId="77777777" w:rsidR="00B06088" w:rsidRPr="00663473" w:rsidRDefault="00B06088" w:rsidP="00B06088">
      <w:pPr>
        <w:spacing w:after="160" w:line="259" w:lineRule="auto"/>
        <w:jc w:val="both"/>
        <w:rPr>
          <w:rFonts w:ascii="Arial" w:eastAsia="Times New Roman" w:hAnsi="Arial" w:cs="Arial"/>
          <w:b/>
          <w:bCs/>
          <w:sz w:val="18"/>
          <w:szCs w:val="18"/>
          <w:lang w:eastAsia="sl-SI"/>
        </w:rPr>
      </w:pPr>
      <w:r w:rsidRPr="00663473">
        <w:rPr>
          <w:rFonts w:ascii="Arial" w:eastAsia="Calibri" w:hAnsi="Arial" w:cs="Arial"/>
          <w:b/>
          <w:sz w:val="18"/>
          <w:szCs w:val="18"/>
        </w:rPr>
        <w:t>Če je v lastništvu gospodarskega subjekta udeleženih večje število fizičnih oseb, se ta stran obrazca kopira</w:t>
      </w:r>
      <w:r w:rsidRPr="00663473">
        <w:rPr>
          <w:rFonts w:ascii="Arial" w:eastAsia="Calibri" w:hAnsi="Arial" w:cs="Arial"/>
          <w:sz w:val="18"/>
          <w:szCs w:val="18"/>
        </w:rPr>
        <w:br w:type="page"/>
      </w:r>
    </w:p>
    <w:p w14:paraId="1E5430A2" w14:textId="77777777" w:rsidR="00B06088" w:rsidRPr="00663473" w:rsidRDefault="00B06088" w:rsidP="00B0608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1EDA823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42D6DFEC" w14:textId="77777777" w:rsidTr="00B06088">
        <w:trPr>
          <w:trHeight w:val="284"/>
        </w:trPr>
        <w:tc>
          <w:tcPr>
            <w:tcW w:w="4531" w:type="dxa"/>
            <w:shd w:val="clear" w:color="auto" w:fill="D9D9D9"/>
          </w:tcPr>
          <w:p w14:paraId="3FC2E0E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323BFFF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20B1BB9" w14:textId="77777777" w:rsidTr="00B06088">
        <w:trPr>
          <w:trHeight w:val="284"/>
        </w:trPr>
        <w:tc>
          <w:tcPr>
            <w:tcW w:w="4531" w:type="dxa"/>
            <w:shd w:val="clear" w:color="auto" w:fill="D9D9D9"/>
          </w:tcPr>
          <w:p w14:paraId="485947F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42B73E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165EB80" w14:textId="77777777" w:rsidTr="00B06088">
        <w:trPr>
          <w:trHeight w:val="284"/>
        </w:trPr>
        <w:tc>
          <w:tcPr>
            <w:tcW w:w="4531" w:type="dxa"/>
            <w:shd w:val="clear" w:color="auto" w:fill="D9D9D9"/>
          </w:tcPr>
          <w:p w14:paraId="6F334CC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4"/>
            </w:r>
            <w:r w:rsidRPr="00663473">
              <w:rPr>
                <w:rFonts w:ascii="Arial" w:eastAsia="Times New Roman" w:hAnsi="Arial" w:cs="Arial"/>
                <w:b/>
                <w:bCs/>
                <w:sz w:val="18"/>
                <w:szCs w:val="18"/>
                <w:lang w:eastAsia="sl-SI"/>
              </w:rPr>
              <w:t>:</w:t>
            </w:r>
          </w:p>
        </w:tc>
        <w:tc>
          <w:tcPr>
            <w:tcW w:w="4531" w:type="dxa"/>
          </w:tcPr>
          <w:p w14:paraId="1E14DCC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713CF116" w14:textId="77777777" w:rsidTr="00B06088">
        <w:trPr>
          <w:trHeight w:val="284"/>
        </w:trPr>
        <w:tc>
          <w:tcPr>
            <w:tcW w:w="4531" w:type="dxa"/>
            <w:shd w:val="clear" w:color="auto" w:fill="D9D9D9"/>
          </w:tcPr>
          <w:p w14:paraId="5E084BF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7F58157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9F9DE4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247F4142" w14:textId="77777777" w:rsidTr="00B06088">
        <w:trPr>
          <w:trHeight w:val="284"/>
        </w:trPr>
        <w:tc>
          <w:tcPr>
            <w:tcW w:w="4531" w:type="dxa"/>
            <w:shd w:val="clear" w:color="auto" w:fill="D9D9D9"/>
          </w:tcPr>
          <w:p w14:paraId="11D19C1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315EFF9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0E952B8B" w14:textId="77777777" w:rsidTr="00B06088">
        <w:trPr>
          <w:trHeight w:val="284"/>
        </w:trPr>
        <w:tc>
          <w:tcPr>
            <w:tcW w:w="4531" w:type="dxa"/>
            <w:shd w:val="clear" w:color="auto" w:fill="D9D9D9"/>
          </w:tcPr>
          <w:p w14:paraId="40F743D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68F15D4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1784838" w14:textId="77777777" w:rsidTr="00B06088">
        <w:trPr>
          <w:trHeight w:val="284"/>
        </w:trPr>
        <w:tc>
          <w:tcPr>
            <w:tcW w:w="4531" w:type="dxa"/>
            <w:shd w:val="clear" w:color="auto" w:fill="D9D9D9"/>
          </w:tcPr>
          <w:p w14:paraId="0BB41B70" w14:textId="30AE89D6"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008758C4">
              <w:rPr>
                <w:rFonts w:ascii="Arial" w:eastAsia="Times New Roman" w:hAnsi="Arial" w:cs="Arial"/>
                <w:bCs/>
                <w:sz w:val="18"/>
                <w:szCs w:val="18"/>
                <w:vertAlign w:val="superscript"/>
                <w:lang w:eastAsia="sl-SI"/>
              </w:rPr>
              <w:t>3</w:t>
            </w:r>
          </w:p>
        </w:tc>
        <w:tc>
          <w:tcPr>
            <w:tcW w:w="4531" w:type="dxa"/>
          </w:tcPr>
          <w:p w14:paraId="178D440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87CA5EF" w14:textId="77777777" w:rsidTr="00B06088">
        <w:trPr>
          <w:trHeight w:val="284"/>
        </w:trPr>
        <w:tc>
          <w:tcPr>
            <w:tcW w:w="4531" w:type="dxa"/>
            <w:shd w:val="clear" w:color="auto" w:fill="D9D9D9"/>
          </w:tcPr>
          <w:p w14:paraId="1E77473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60F4C02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50F68EC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2273330C" w14:textId="77777777" w:rsidTr="00B06088">
        <w:trPr>
          <w:trHeight w:val="284"/>
        </w:trPr>
        <w:tc>
          <w:tcPr>
            <w:tcW w:w="4531" w:type="dxa"/>
            <w:shd w:val="clear" w:color="auto" w:fill="D9D9D9"/>
          </w:tcPr>
          <w:p w14:paraId="1DD030A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6E8222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17C34149" w14:textId="77777777" w:rsidTr="00B06088">
        <w:trPr>
          <w:trHeight w:val="284"/>
        </w:trPr>
        <w:tc>
          <w:tcPr>
            <w:tcW w:w="4531" w:type="dxa"/>
            <w:shd w:val="clear" w:color="auto" w:fill="D9D9D9"/>
          </w:tcPr>
          <w:p w14:paraId="387A170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ED1F57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515E4E9" w14:textId="77777777" w:rsidTr="00B06088">
        <w:trPr>
          <w:trHeight w:val="284"/>
        </w:trPr>
        <w:tc>
          <w:tcPr>
            <w:tcW w:w="4531" w:type="dxa"/>
            <w:shd w:val="clear" w:color="auto" w:fill="D9D9D9"/>
          </w:tcPr>
          <w:p w14:paraId="38AC3994" w14:textId="70D8720C"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008758C4">
              <w:rPr>
                <w:rFonts w:ascii="Arial" w:eastAsia="Times New Roman" w:hAnsi="Arial" w:cs="Arial"/>
                <w:b/>
                <w:bCs/>
                <w:sz w:val="18"/>
                <w:szCs w:val="18"/>
                <w:lang w:eastAsia="sl-SI"/>
              </w:rPr>
              <w:t>3</w:t>
            </w:r>
            <w:r w:rsidRPr="00663473">
              <w:rPr>
                <w:rFonts w:ascii="Arial" w:eastAsia="Times New Roman" w:hAnsi="Arial" w:cs="Arial"/>
                <w:b/>
                <w:bCs/>
                <w:sz w:val="18"/>
                <w:szCs w:val="18"/>
                <w:lang w:eastAsia="sl-SI"/>
              </w:rPr>
              <w:t>:</w:t>
            </w:r>
          </w:p>
        </w:tc>
        <w:tc>
          <w:tcPr>
            <w:tcW w:w="4531" w:type="dxa"/>
          </w:tcPr>
          <w:p w14:paraId="4229B51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41558557" w14:textId="77777777" w:rsidTr="00B06088">
        <w:trPr>
          <w:trHeight w:val="284"/>
        </w:trPr>
        <w:tc>
          <w:tcPr>
            <w:tcW w:w="4531" w:type="dxa"/>
            <w:shd w:val="clear" w:color="auto" w:fill="D9D9D9"/>
          </w:tcPr>
          <w:p w14:paraId="43FBB48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2A48AE5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08E941D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14066620" w14:textId="77777777" w:rsidTr="00B06088">
        <w:trPr>
          <w:trHeight w:val="284"/>
        </w:trPr>
        <w:tc>
          <w:tcPr>
            <w:tcW w:w="4531" w:type="dxa"/>
            <w:shd w:val="clear" w:color="auto" w:fill="D9D9D9"/>
          </w:tcPr>
          <w:p w14:paraId="779053E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6F0EEC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1A388CEB" w14:textId="77777777" w:rsidTr="00B06088">
        <w:trPr>
          <w:trHeight w:val="284"/>
        </w:trPr>
        <w:tc>
          <w:tcPr>
            <w:tcW w:w="4531" w:type="dxa"/>
            <w:shd w:val="clear" w:color="auto" w:fill="D9D9D9"/>
          </w:tcPr>
          <w:p w14:paraId="548894E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6C4E2A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29CDC58" w14:textId="77777777" w:rsidTr="00B06088">
        <w:trPr>
          <w:trHeight w:val="284"/>
        </w:trPr>
        <w:tc>
          <w:tcPr>
            <w:tcW w:w="4531" w:type="dxa"/>
            <w:shd w:val="clear" w:color="auto" w:fill="D9D9D9"/>
          </w:tcPr>
          <w:p w14:paraId="0682E233" w14:textId="152B2C8B"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008758C4">
              <w:rPr>
                <w:rFonts w:ascii="Arial" w:eastAsia="Times New Roman" w:hAnsi="Arial" w:cs="Arial"/>
                <w:b/>
                <w:bCs/>
                <w:sz w:val="18"/>
                <w:szCs w:val="18"/>
                <w:lang w:eastAsia="sl-SI"/>
              </w:rPr>
              <w:t>3</w:t>
            </w:r>
            <w:r w:rsidRPr="00663473">
              <w:rPr>
                <w:rFonts w:ascii="Arial" w:eastAsia="Times New Roman" w:hAnsi="Arial" w:cs="Arial"/>
                <w:b/>
                <w:bCs/>
                <w:sz w:val="18"/>
                <w:szCs w:val="18"/>
                <w:lang w:eastAsia="sl-SI"/>
              </w:rPr>
              <w:t>:</w:t>
            </w:r>
          </w:p>
        </w:tc>
        <w:tc>
          <w:tcPr>
            <w:tcW w:w="4531" w:type="dxa"/>
          </w:tcPr>
          <w:p w14:paraId="662C754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8C0CCBF" w14:textId="77777777" w:rsidTr="00B06088">
        <w:trPr>
          <w:trHeight w:val="284"/>
        </w:trPr>
        <w:tc>
          <w:tcPr>
            <w:tcW w:w="4531" w:type="dxa"/>
            <w:shd w:val="clear" w:color="auto" w:fill="D9D9D9"/>
          </w:tcPr>
          <w:p w14:paraId="66BDFFD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220D068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77BBBD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70E1012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02F58F1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217FCE2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3F14BC1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je v lastništvu gospodarskega subjekta udeleženih večje število pravnih oseb se ta stran obrazca kopira.</w:t>
      </w:r>
    </w:p>
    <w:p w14:paraId="19806386" w14:textId="77777777" w:rsidR="00B06088" w:rsidRPr="00663473" w:rsidRDefault="00B06088" w:rsidP="00B06088">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6D76C2C0" w14:textId="77777777" w:rsidR="00B06088" w:rsidRPr="00663473" w:rsidRDefault="00B06088" w:rsidP="00611A00">
      <w:pPr>
        <w:numPr>
          <w:ilvl w:val="0"/>
          <w:numId w:val="3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POVEZANIH DRUŽBAH:</w:t>
      </w:r>
    </w:p>
    <w:p w14:paraId="001A2D00" w14:textId="77777777" w:rsidR="00B06088" w:rsidRPr="00663473" w:rsidRDefault="00B06088" w:rsidP="00B06088">
      <w:pPr>
        <w:spacing w:after="0" w:line="240" w:lineRule="auto"/>
        <w:ind w:left="720" w:right="272"/>
        <w:jc w:val="both"/>
        <w:rPr>
          <w:rFonts w:ascii="Arial" w:eastAsia="Times New Roman" w:hAnsi="Arial" w:cs="Arial"/>
          <w:b/>
          <w:bCs/>
          <w:sz w:val="18"/>
          <w:szCs w:val="18"/>
          <w:lang w:eastAsia="sl-SI"/>
        </w:rPr>
      </w:pPr>
    </w:p>
    <w:p w14:paraId="073D0630" w14:textId="77777777" w:rsidR="00B06088" w:rsidRPr="00663473" w:rsidRDefault="00B06088" w:rsidP="00B0608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4B2300D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4FAF731F" w14:textId="77777777" w:rsidTr="00B06088">
        <w:trPr>
          <w:trHeight w:val="284"/>
        </w:trPr>
        <w:tc>
          <w:tcPr>
            <w:tcW w:w="4531" w:type="dxa"/>
            <w:shd w:val="clear" w:color="auto" w:fill="D9D9D9"/>
          </w:tcPr>
          <w:p w14:paraId="18E4BA3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9C9041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FD030C8" w14:textId="77777777" w:rsidTr="00B06088">
        <w:trPr>
          <w:trHeight w:val="284"/>
        </w:trPr>
        <w:tc>
          <w:tcPr>
            <w:tcW w:w="4531" w:type="dxa"/>
            <w:shd w:val="clear" w:color="auto" w:fill="D9D9D9"/>
          </w:tcPr>
          <w:p w14:paraId="18E05B0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210210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F99BDD8" w14:textId="77777777" w:rsidTr="00B06088">
        <w:trPr>
          <w:trHeight w:val="284"/>
        </w:trPr>
        <w:tc>
          <w:tcPr>
            <w:tcW w:w="4531" w:type="dxa"/>
            <w:shd w:val="clear" w:color="auto" w:fill="D9D9D9"/>
          </w:tcPr>
          <w:p w14:paraId="20EC52A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5"/>
            </w:r>
            <w:r w:rsidRPr="00663473">
              <w:rPr>
                <w:rFonts w:ascii="Arial" w:eastAsia="Times New Roman" w:hAnsi="Arial" w:cs="Arial"/>
                <w:b/>
                <w:bCs/>
                <w:sz w:val="18"/>
                <w:szCs w:val="18"/>
                <w:lang w:eastAsia="sl-SI"/>
              </w:rPr>
              <w:t>:</w:t>
            </w:r>
          </w:p>
        </w:tc>
        <w:tc>
          <w:tcPr>
            <w:tcW w:w="4531" w:type="dxa"/>
          </w:tcPr>
          <w:p w14:paraId="252CB7F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0814D5C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3AD01AEB" w14:textId="77777777" w:rsidTr="00B06088">
        <w:trPr>
          <w:trHeight w:val="284"/>
        </w:trPr>
        <w:tc>
          <w:tcPr>
            <w:tcW w:w="4531" w:type="dxa"/>
            <w:shd w:val="clear" w:color="auto" w:fill="D9D9D9"/>
          </w:tcPr>
          <w:p w14:paraId="2259B94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672613B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47CA12C" w14:textId="77777777" w:rsidTr="00B06088">
        <w:trPr>
          <w:trHeight w:val="284"/>
        </w:trPr>
        <w:tc>
          <w:tcPr>
            <w:tcW w:w="4531" w:type="dxa"/>
            <w:shd w:val="clear" w:color="auto" w:fill="D9D9D9"/>
          </w:tcPr>
          <w:p w14:paraId="5CA57A5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3544F8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4833F0A" w14:textId="77777777" w:rsidTr="00B06088">
        <w:trPr>
          <w:trHeight w:val="284"/>
        </w:trPr>
        <w:tc>
          <w:tcPr>
            <w:tcW w:w="4531" w:type="dxa"/>
            <w:shd w:val="clear" w:color="auto" w:fill="D9D9D9"/>
          </w:tcPr>
          <w:p w14:paraId="1C4003BB" w14:textId="05FE1AE5"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5EDBE23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2A16264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3B5935F2" w14:textId="77777777" w:rsidTr="00B06088">
        <w:trPr>
          <w:trHeight w:val="284"/>
        </w:trPr>
        <w:tc>
          <w:tcPr>
            <w:tcW w:w="4531" w:type="dxa"/>
            <w:shd w:val="clear" w:color="auto" w:fill="D9D9D9"/>
          </w:tcPr>
          <w:p w14:paraId="2EC7E5E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5CBED3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0001257" w14:textId="77777777" w:rsidTr="00B06088">
        <w:trPr>
          <w:trHeight w:val="284"/>
        </w:trPr>
        <w:tc>
          <w:tcPr>
            <w:tcW w:w="4531" w:type="dxa"/>
            <w:shd w:val="clear" w:color="auto" w:fill="D9D9D9"/>
          </w:tcPr>
          <w:p w14:paraId="6877574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55B70B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DB0471C" w14:textId="77777777" w:rsidTr="00B06088">
        <w:trPr>
          <w:trHeight w:val="284"/>
        </w:trPr>
        <w:tc>
          <w:tcPr>
            <w:tcW w:w="4531" w:type="dxa"/>
            <w:shd w:val="clear" w:color="auto" w:fill="D9D9D9"/>
          </w:tcPr>
          <w:p w14:paraId="7DCC8917" w14:textId="48FB4A09"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2AB4305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EA4E98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317A28BE" w14:textId="77777777" w:rsidTr="00B06088">
        <w:trPr>
          <w:trHeight w:val="284"/>
        </w:trPr>
        <w:tc>
          <w:tcPr>
            <w:tcW w:w="4531" w:type="dxa"/>
            <w:shd w:val="clear" w:color="auto" w:fill="D9D9D9"/>
          </w:tcPr>
          <w:p w14:paraId="279F5FD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282BC03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232DDB1" w14:textId="77777777" w:rsidTr="00B06088">
        <w:trPr>
          <w:trHeight w:val="284"/>
        </w:trPr>
        <w:tc>
          <w:tcPr>
            <w:tcW w:w="4531" w:type="dxa"/>
            <w:shd w:val="clear" w:color="auto" w:fill="D9D9D9"/>
          </w:tcPr>
          <w:p w14:paraId="3679D94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B91C4A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7B86291" w14:textId="77777777" w:rsidTr="00B06088">
        <w:trPr>
          <w:trHeight w:val="284"/>
        </w:trPr>
        <w:tc>
          <w:tcPr>
            <w:tcW w:w="4531" w:type="dxa"/>
            <w:shd w:val="clear" w:color="auto" w:fill="D9D9D9"/>
          </w:tcPr>
          <w:p w14:paraId="146F95A9" w14:textId="53FD9C69"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17CD3D61"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37AA349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72C8A499" w14:textId="77777777" w:rsidTr="00B06088">
        <w:trPr>
          <w:trHeight w:val="284"/>
        </w:trPr>
        <w:tc>
          <w:tcPr>
            <w:tcW w:w="4531" w:type="dxa"/>
            <w:shd w:val="clear" w:color="auto" w:fill="D9D9D9"/>
          </w:tcPr>
          <w:p w14:paraId="17B02527"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B8E07A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D619FA6" w14:textId="77777777" w:rsidTr="00B06088">
        <w:trPr>
          <w:trHeight w:val="284"/>
        </w:trPr>
        <w:tc>
          <w:tcPr>
            <w:tcW w:w="4531" w:type="dxa"/>
            <w:shd w:val="clear" w:color="auto" w:fill="D9D9D9"/>
          </w:tcPr>
          <w:p w14:paraId="165F895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6A2520A1"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070D1DA4" w14:textId="77777777" w:rsidTr="00B06088">
        <w:trPr>
          <w:trHeight w:val="284"/>
        </w:trPr>
        <w:tc>
          <w:tcPr>
            <w:tcW w:w="4531" w:type="dxa"/>
            <w:shd w:val="clear" w:color="auto" w:fill="D9D9D9"/>
          </w:tcPr>
          <w:p w14:paraId="15367102" w14:textId="055F0091"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649A1B1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1D36D47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06088" w:rsidRPr="00663473" w14:paraId="20EAB7D7" w14:textId="77777777" w:rsidTr="00B06088">
        <w:trPr>
          <w:trHeight w:val="284"/>
        </w:trPr>
        <w:tc>
          <w:tcPr>
            <w:tcW w:w="4531" w:type="dxa"/>
            <w:shd w:val="clear" w:color="auto" w:fill="D9D9D9"/>
          </w:tcPr>
          <w:p w14:paraId="5B82132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2824A56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C4702BA" w14:textId="77777777" w:rsidTr="00B06088">
        <w:trPr>
          <w:trHeight w:val="284"/>
        </w:trPr>
        <w:tc>
          <w:tcPr>
            <w:tcW w:w="4531" w:type="dxa"/>
            <w:shd w:val="clear" w:color="auto" w:fill="D9D9D9"/>
          </w:tcPr>
          <w:p w14:paraId="679B6EE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0FA457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A2C5B8F" w14:textId="77777777" w:rsidTr="00B06088">
        <w:trPr>
          <w:trHeight w:val="284"/>
        </w:trPr>
        <w:tc>
          <w:tcPr>
            <w:tcW w:w="4531" w:type="dxa"/>
            <w:shd w:val="clear" w:color="auto" w:fill="D9D9D9"/>
          </w:tcPr>
          <w:p w14:paraId="3B406B05" w14:textId="1411D3F4"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3156634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72C16DF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01A38D1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7A68A3C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1B5F6C1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36C1DA1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ima gospodarski subjekt več povezanih družb se ta obrazec ustrezno kopira.</w:t>
      </w:r>
    </w:p>
    <w:p w14:paraId="45D7646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p w14:paraId="73331C3A" w14:textId="77777777" w:rsidR="00B06088" w:rsidRPr="00663473" w:rsidRDefault="00B06088" w:rsidP="00B06088">
      <w:pPr>
        <w:spacing w:after="160" w:line="259" w:lineRule="auto"/>
        <w:rPr>
          <w:rFonts w:ascii="Arial" w:eastAsia="Times New Roman" w:hAnsi="Arial" w:cs="Arial"/>
          <w:b/>
          <w:bCs/>
          <w:sz w:val="18"/>
          <w:szCs w:val="18"/>
          <w:u w:val="single"/>
          <w:lang w:eastAsia="sl-SI"/>
        </w:rPr>
      </w:pPr>
      <w:r w:rsidRPr="00663473">
        <w:rPr>
          <w:rFonts w:ascii="Arial" w:eastAsia="Calibri" w:hAnsi="Arial" w:cs="Arial"/>
          <w:sz w:val="18"/>
          <w:szCs w:val="18"/>
          <w:u w:val="single"/>
        </w:rPr>
        <w:br w:type="page"/>
      </w:r>
    </w:p>
    <w:p w14:paraId="55148E2B"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p>
    <w:p w14:paraId="109EF64B"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3D5B5996"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p>
    <w:p w14:paraId="7488AE20"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Zavezujem se, da bom naročnika obvestil o vsaki spremembi zgoraj navedenih podatkov. </w:t>
      </w:r>
    </w:p>
    <w:p w14:paraId="3A8CEB46" w14:textId="77777777" w:rsidR="00B06088" w:rsidRPr="00663473" w:rsidRDefault="00B06088" w:rsidP="00B06088">
      <w:pPr>
        <w:autoSpaceDE w:val="0"/>
        <w:autoSpaceDN w:val="0"/>
        <w:adjustRightInd w:val="0"/>
        <w:spacing w:after="0" w:line="240" w:lineRule="auto"/>
        <w:ind w:right="382"/>
        <w:jc w:val="both"/>
        <w:rPr>
          <w:rFonts w:ascii="Arial" w:eastAsia="Calibri" w:hAnsi="Arial" w:cs="Arial"/>
          <w:color w:val="000000"/>
          <w:sz w:val="18"/>
          <w:szCs w:val="18"/>
        </w:rPr>
      </w:pPr>
    </w:p>
    <w:p w14:paraId="4B2ABAC4" w14:textId="77777777" w:rsidR="00B06088" w:rsidRPr="00663473" w:rsidRDefault="00B06088" w:rsidP="00B06088">
      <w:pPr>
        <w:autoSpaceDE w:val="0"/>
        <w:autoSpaceDN w:val="0"/>
        <w:adjustRightInd w:val="0"/>
        <w:spacing w:after="0" w:line="240" w:lineRule="auto"/>
        <w:ind w:right="382"/>
        <w:jc w:val="both"/>
        <w:rPr>
          <w:rFonts w:ascii="Arial" w:eastAsia="Calibri" w:hAnsi="Arial" w:cs="Arial"/>
          <w:color w:val="000000"/>
          <w:sz w:val="18"/>
          <w:szCs w:val="18"/>
        </w:rPr>
      </w:pPr>
    </w:p>
    <w:tbl>
      <w:tblPr>
        <w:tblW w:w="9062" w:type="dxa"/>
        <w:tblInd w:w="5" w:type="dxa"/>
        <w:tblLook w:val="04A0" w:firstRow="1" w:lastRow="0" w:firstColumn="1" w:lastColumn="0" w:noHBand="0" w:noVBand="1"/>
      </w:tblPr>
      <w:tblGrid>
        <w:gridCol w:w="3020"/>
        <w:gridCol w:w="3021"/>
        <w:gridCol w:w="3021"/>
      </w:tblGrid>
      <w:tr w:rsidR="00B06088" w:rsidRPr="00663473" w14:paraId="1E5B5A2C" w14:textId="77777777" w:rsidTr="00B06088">
        <w:tc>
          <w:tcPr>
            <w:tcW w:w="3020" w:type="dxa"/>
            <w:tcBorders>
              <w:bottom w:val="single" w:sz="4" w:space="0" w:color="auto"/>
            </w:tcBorders>
          </w:tcPr>
          <w:p w14:paraId="414BBEFB" w14:textId="77777777" w:rsidR="00B06088" w:rsidRPr="00663473" w:rsidRDefault="00B06088" w:rsidP="00B06088">
            <w:pPr>
              <w:spacing w:after="0" w:line="240" w:lineRule="auto"/>
              <w:jc w:val="both"/>
              <w:rPr>
                <w:rFonts w:ascii="Arial" w:eastAsia="Calibri" w:hAnsi="Arial" w:cs="Arial"/>
                <w:sz w:val="18"/>
                <w:szCs w:val="18"/>
              </w:rPr>
            </w:pPr>
            <w:r w:rsidRPr="00663473">
              <w:rPr>
                <w:rFonts w:ascii="Arial" w:eastAsia="Calibri" w:hAnsi="Arial" w:cs="Arial"/>
                <w:sz w:val="18"/>
                <w:szCs w:val="18"/>
              </w:rPr>
              <w:t>Kraj in datum:</w:t>
            </w:r>
          </w:p>
        </w:tc>
        <w:tc>
          <w:tcPr>
            <w:tcW w:w="3021" w:type="dxa"/>
            <w:tcBorders>
              <w:bottom w:val="single" w:sz="4" w:space="0" w:color="auto"/>
            </w:tcBorders>
          </w:tcPr>
          <w:p w14:paraId="11EA6B7E" w14:textId="77777777" w:rsidR="00B06088" w:rsidRPr="00663473" w:rsidRDefault="00B06088" w:rsidP="00B06088">
            <w:pPr>
              <w:spacing w:after="0" w:line="240" w:lineRule="auto"/>
              <w:jc w:val="both"/>
              <w:rPr>
                <w:rFonts w:ascii="Arial" w:eastAsia="Calibri" w:hAnsi="Arial" w:cs="Arial"/>
                <w:sz w:val="18"/>
                <w:szCs w:val="18"/>
              </w:rPr>
            </w:pPr>
            <w:r w:rsidRPr="00663473">
              <w:rPr>
                <w:rFonts w:ascii="Arial" w:eastAsia="Calibri" w:hAnsi="Arial" w:cs="Arial"/>
                <w:sz w:val="18"/>
                <w:szCs w:val="18"/>
              </w:rPr>
              <w:t>Gospodarski subjekt:</w:t>
            </w:r>
          </w:p>
        </w:tc>
        <w:tc>
          <w:tcPr>
            <w:tcW w:w="3021" w:type="dxa"/>
          </w:tcPr>
          <w:p w14:paraId="692A7F1D"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2C7479B1" w14:textId="77777777" w:rsidTr="00B06088">
        <w:tc>
          <w:tcPr>
            <w:tcW w:w="3020" w:type="dxa"/>
            <w:tcBorders>
              <w:top w:val="single" w:sz="4" w:space="0" w:color="auto"/>
              <w:left w:val="single" w:sz="4" w:space="0" w:color="auto"/>
              <w:bottom w:val="single" w:sz="4" w:space="0" w:color="auto"/>
              <w:right w:val="single" w:sz="4" w:space="0" w:color="auto"/>
            </w:tcBorders>
          </w:tcPr>
          <w:p w14:paraId="319F0D45"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000000"/>
            </w:tcBorders>
          </w:tcPr>
          <w:p w14:paraId="3DCCEE40"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left w:val="single" w:sz="4" w:space="0" w:color="000000"/>
            </w:tcBorders>
          </w:tcPr>
          <w:p w14:paraId="79DCF373"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7E6A3922" w14:textId="77777777" w:rsidTr="00B06088">
        <w:tc>
          <w:tcPr>
            <w:tcW w:w="3020" w:type="dxa"/>
            <w:tcBorders>
              <w:top w:val="single" w:sz="4" w:space="0" w:color="auto"/>
            </w:tcBorders>
          </w:tcPr>
          <w:p w14:paraId="0B6D38F8"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782F4860"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48F87340"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531C6EFD" w14:textId="77777777" w:rsidTr="00B06088">
        <w:tc>
          <w:tcPr>
            <w:tcW w:w="3020" w:type="dxa"/>
          </w:tcPr>
          <w:p w14:paraId="4C1EDA37"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56A65C67" w14:textId="77777777" w:rsidR="00B06088" w:rsidRPr="00663473" w:rsidRDefault="00B06088" w:rsidP="00B06088">
            <w:pPr>
              <w:spacing w:after="0" w:line="240" w:lineRule="auto"/>
              <w:jc w:val="center"/>
              <w:rPr>
                <w:rFonts w:ascii="Arial" w:eastAsia="Calibri" w:hAnsi="Arial" w:cs="Arial"/>
                <w:sz w:val="18"/>
                <w:szCs w:val="18"/>
              </w:rPr>
            </w:pPr>
            <w:r w:rsidRPr="00663473">
              <w:rPr>
                <w:rFonts w:ascii="Arial" w:eastAsia="Calibri" w:hAnsi="Arial" w:cs="Arial"/>
                <w:sz w:val="18"/>
                <w:szCs w:val="18"/>
              </w:rPr>
              <w:t>Žig:</w:t>
            </w:r>
          </w:p>
        </w:tc>
        <w:tc>
          <w:tcPr>
            <w:tcW w:w="3021" w:type="dxa"/>
            <w:tcBorders>
              <w:bottom w:val="single" w:sz="4" w:space="0" w:color="auto"/>
            </w:tcBorders>
          </w:tcPr>
          <w:p w14:paraId="4733AEE3" w14:textId="77777777" w:rsidR="00B06088" w:rsidRPr="00663473" w:rsidRDefault="00B06088" w:rsidP="00B06088">
            <w:pPr>
              <w:spacing w:after="0" w:line="240" w:lineRule="auto"/>
              <w:jc w:val="both"/>
              <w:rPr>
                <w:rFonts w:ascii="Arial" w:eastAsia="Calibri" w:hAnsi="Arial" w:cs="Arial"/>
                <w:sz w:val="18"/>
                <w:szCs w:val="18"/>
              </w:rPr>
            </w:pPr>
          </w:p>
          <w:p w14:paraId="24C921A5"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088B8E91" w14:textId="77777777" w:rsidTr="00B06088">
        <w:tc>
          <w:tcPr>
            <w:tcW w:w="3020" w:type="dxa"/>
          </w:tcPr>
          <w:p w14:paraId="04DAB4A8"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55515537"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2C3F040F" w14:textId="77777777" w:rsidR="00B06088" w:rsidRPr="00663473" w:rsidRDefault="00B06088" w:rsidP="00B06088">
            <w:pPr>
              <w:spacing w:after="0" w:line="240" w:lineRule="auto"/>
              <w:jc w:val="both"/>
              <w:rPr>
                <w:rFonts w:ascii="Arial" w:eastAsia="Calibri" w:hAnsi="Arial" w:cs="Arial"/>
                <w:sz w:val="18"/>
                <w:szCs w:val="18"/>
              </w:rPr>
            </w:pPr>
            <w:r w:rsidRPr="00663473">
              <w:rPr>
                <w:rFonts w:ascii="Arial" w:eastAsia="Calibri" w:hAnsi="Arial" w:cs="Arial"/>
                <w:sz w:val="18"/>
                <w:szCs w:val="18"/>
              </w:rPr>
              <w:t>Podpis</w:t>
            </w:r>
          </w:p>
        </w:tc>
      </w:tr>
      <w:tr w:rsidR="00B06088" w:rsidRPr="00663473" w14:paraId="6F0F7B20" w14:textId="77777777" w:rsidTr="00B06088">
        <w:tc>
          <w:tcPr>
            <w:tcW w:w="3020" w:type="dxa"/>
          </w:tcPr>
          <w:p w14:paraId="6CE8FF5B"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4199261E"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2B5821A5" w14:textId="77777777" w:rsidR="00B06088" w:rsidRPr="00663473" w:rsidRDefault="00B06088" w:rsidP="00B06088">
            <w:pPr>
              <w:spacing w:after="0" w:line="240" w:lineRule="auto"/>
              <w:jc w:val="both"/>
              <w:rPr>
                <w:rFonts w:ascii="Arial" w:eastAsia="Calibri" w:hAnsi="Arial" w:cs="Arial"/>
                <w:sz w:val="18"/>
                <w:szCs w:val="18"/>
              </w:rPr>
            </w:pPr>
          </w:p>
        </w:tc>
      </w:tr>
    </w:tbl>
    <w:p w14:paraId="3FF35FB4" w14:textId="77777777" w:rsidR="00B06088" w:rsidRPr="00663473" w:rsidRDefault="00B06088" w:rsidP="00B06088">
      <w:pPr>
        <w:spacing w:after="0" w:line="240" w:lineRule="auto"/>
        <w:jc w:val="both"/>
        <w:rPr>
          <w:rFonts w:ascii="Arial" w:eastAsia="Calibri" w:hAnsi="Arial" w:cs="Arial"/>
          <w:sz w:val="18"/>
          <w:szCs w:val="18"/>
        </w:rPr>
      </w:pPr>
    </w:p>
    <w:p w14:paraId="1868E849" w14:textId="77777777" w:rsidR="00447331" w:rsidRPr="004D5232" w:rsidRDefault="00447331" w:rsidP="00447331">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0FDD10B1" w14:textId="2ED61DEF" w:rsidR="002A0243" w:rsidRDefault="002A0243" w:rsidP="00BB67BC">
      <w:pPr>
        <w:spacing w:after="0"/>
        <w:jc w:val="right"/>
        <w:rPr>
          <w:rFonts w:ascii="Arial" w:hAnsi="Arial" w:cs="Arial"/>
          <w:sz w:val="18"/>
          <w:szCs w:val="18"/>
        </w:rPr>
      </w:pPr>
    </w:p>
    <w:p w14:paraId="6747262D" w14:textId="77777777" w:rsidR="002A0243" w:rsidRDefault="002A0243" w:rsidP="00BB67BC">
      <w:pPr>
        <w:spacing w:after="0"/>
        <w:jc w:val="right"/>
        <w:rPr>
          <w:rFonts w:ascii="Arial" w:hAnsi="Arial" w:cs="Arial"/>
          <w:sz w:val="18"/>
          <w:szCs w:val="18"/>
        </w:rPr>
      </w:pPr>
    </w:p>
    <w:p w14:paraId="084110E4" w14:textId="77777777" w:rsidR="00BB67BC" w:rsidRDefault="00BB67BC" w:rsidP="00BB67BC">
      <w:pPr>
        <w:spacing w:after="0"/>
        <w:jc w:val="right"/>
        <w:rPr>
          <w:rFonts w:ascii="Arial" w:hAnsi="Arial" w:cs="Arial"/>
          <w:sz w:val="18"/>
          <w:szCs w:val="18"/>
        </w:rPr>
      </w:pPr>
    </w:p>
    <w:p w14:paraId="0C1862A2" w14:textId="57C7E548" w:rsidR="002A0243" w:rsidRDefault="002A0243" w:rsidP="00BB67BC">
      <w:pPr>
        <w:spacing w:after="0"/>
        <w:jc w:val="right"/>
        <w:rPr>
          <w:rFonts w:ascii="Arial" w:hAnsi="Arial" w:cs="Arial"/>
          <w:b/>
          <w:sz w:val="18"/>
          <w:szCs w:val="18"/>
        </w:rPr>
      </w:pPr>
    </w:p>
    <w:p w14:paraId="2AB3E482" w14:textId="7D841688" w:rsidR="00B06088" w:rsidRDefault="00B06088" w:rsidP="00BB67BC">
      <w:pPr>
        <w:spacing w:after="0"/>
        <w:jc w:val="right"/>
        <w:rPr>
          <w:rFonts w:ascii="Arial" w:hAnsi="Arial" w:cs="Arial"/>
          <w:b/>
          <w:sz w:val="18"/>
          <w:szCs w:val="18"/>
        </w:rPr>
      </w:pPr>
    </w:p>
    <w:p w14:paraId="4F615E7C" w14:textId="65729748" w:rsidR="00647032" w:rsidRDefault="00647032" w:rsidP="00BB67BC">
      <w:pPr>
        <w:spacing w:after="0"/>
        <w:jc w:val="right"/>
        <w:rPr>
          <w:rFonts w:ascii="Arial" w:hAnsi="Arial" w:cs="Arial"/>
          <w:b/>
          <w:sz w:val="18"/>
          <w:szCs w:val="18"/>
        </w:rPr>
      </w:pPr>
    </w:p>
    <w:p w14:paraId="782295FF" w14:textId="61E1469B" w:rsidR="00647032" w:rsidRDefault="00647032" w:rsidP="00BB67BC">
      <w:pPr>
        <w:spacing w:after="0"/>
        <w:jc w:val="right"/>
        <w:rPr>
          <w:rFonts w:ascii="Arial" w:hAnsi="Arial" w:cs="Arial"/>
          <w:b/>
          <w:sz w:val="18"/>
          <w:szCs w:val="18"/>
        </w:rPr>
      </w:pPr>
    </w:p>
    <w:p w14:paraId="1A5E829A" w14:textId="36C4FCB4" w:rsidR="00647032" w:rsidRDefault="00647032" w:rsidP="00BB67BC">
      <w:pPr>
        <w:spacing w:after="0"/>
        <w:jc w:val="right"/>
        <w:rPr>
          <w:rFonts w:ascii="Arial" w:hAnsi="Arial" w:cs="Arial"/>
          <w:b/>
          <w:sz w:val="18"/>
          <w:szCs w:val="18"/>
        </w:rPr>
      </w:pPr>
    </w:p>
    <w:p w14:paraId="3E1F460E" w14:textId="50CF578F" w:rsidR="00647032" w:rsidRDefault="00647032" w:rsidP="00BB67BC">
      <w:pPr>
        <w:spacing w:after="0"/>
        <w:jc w:val="right"/>
        <w:rPr>
          <w:rFonts w:ascii="Arial" w:hAnsi="Arial" w:cs="Arial"/>
          <w:b/>
          <w:sz w:val="18"/>
          <w:szCs w:val="18"/>
        </w:rPr>
      </w:pPr>
    </w:p>
    <w:p w14:paraId="3D5EE5F0" w14:textId="7CA7EB9F" w:rsidR="00647032" w:rsidRDefault="00647032" w:rsidP="00BB67BC">
      <w:pPr>
        <w:spacing w:after="0"/>
        <w:jc w:val="right"/>
        <w:rPr>
          <w:rFonts w:ascii="Arial" w:hAnsi="Arial" w:cs="Arial"/>
          <w:b/>
          <w:sz w:val="18"/>
          <w:szCs w:val="18"/>
        </w:rPr>
      </w:pPr>
    </w:p>
    <w:p w14:paraId="51071EE2" w14:textId="1938A224" w:rsidR="00647032" w:rsidRDefault="00647032" w:rsidP="00BB67BC">
      <w:pPr>
        <w:spacing w:after="0"/>
        <w:jc w:val="right"/>
        <w:rPr>
          <w:rFonts w:ascii="Arial" w:hAnsi="Arial" w:cs="Arial"/>
          <w:b/>
          <w:sz w:val="18"/>
          <w:szCs w:val="18"/>
        </w:rPr>
      </w:pPr>
    </w:p>
    <w:p w14:paraId="2CB0F0FB" w14:textId="1B19A5FA" w:rsidR="00647032" w:rsidRDefault="00647032" w:rsidP="00BB67BC">
      <w:pPr>
        <w:spacing w:after="0"/>
        <w:jc w:val="right"/>
        <w:rPr>
          <w:rFonts w:ascii="Arial" w:hAnsi="Arial" w:cs="Arial"/>
          <w:b/>
          <w:sz w:val="18"/>
          <w:szCs w:val="18"/>
        </w:rPr>
      </w:pPr>
    </w:p>
    <w:p w14:paraId="420124AA" w14:textId="40E8541E" w:rsidR="00647032" w:rsidRDefault="00647032" w:rsidP="00BB67BC">
      <w:pPr>
        <w:spacing w:after="0"/>
        <w:jc w:val="right"/>
        <w:rPr>
          <w:rFonts w:ascii="Arial" w:hAnsi="Arial" w:cs="Arial"/>
          <w:b/>
          <w:sz w:val="18"/>
          <w:szCs w:val="18"/>
        </w:rPr>
      </w:pPr>
    </w:p>
    <w:p w14:paraId="2BEFCBE1" w14:textId="296D4D6F" w:rsidR="00647032" w:rsidRDefault="00647032" w:rsidP="00BB67BC">
      <w:pPr>
        <w:spacing w:after="0"/>
        <w:jc w:val="right"/>
        <w:rPr>
          <w:rFonts w:ascii="Arial" w:hAnsi="Arial" w:cs="Arial"/>
          <w:b/>
          <w:sz w:val="18"/>
          <w:szCs w:val="18"/>
        </w:rPr>
      </w:pPr>
    </w:p>
    <w:p w14:paraId="614054DE" w14:textId="7C04B5AA" w:rsidR="00647032" w:rsidRDefault="00647032" w:rsidP="00BB67BC">
      <w:pPr>
        <w:spacing w:after="0"/>
        <w:jc w:val="right"/>
        <w:rPr>
          <w:rFonts w:ascii="Arial" w:hAnsi="Arial" w:cs="Arial"/>
          <w:b/>
          <w:sz w:val="18"/>
          <w:szCs w:val="18"/>
        </w:rPr>
      </w:pPr>
    </w:p>
    <w:p w14:paraId="5BBA45F9" w14:textId="141B4E2E" w:rsidR="00647032" w:rsidRDefault="00647032" w:rsidP="00BB67BC">
      <w:pPr>
        <w:spacing w:after="0"/>
        <w:jc w:val="right"/>
        <w:rPr>
          <w:rFonts w:ascii="Arial" w:hAnsi="Arial" w:cs="Arial"/>
          <w:b/>
          <w:sz w:val="18"/>
          <w:szCs w:val="18"/>
        </w:rPr>
      </w:pPr>
    </w:p>
    <w:p w14:paraId="769303B0" w14:textId="010173FF" w:rsidR="00647032" w:rsidRDefault="00647032" w:rsidP="00BB67BC">
      <w:pPr>
        <w:spacing w:after="0"/>
        <w:jc w:val="right"/>
        <w:rPr>
          <w:rFonts w:ascii="Arial" w:hAnsi="Arial" w:cs="Arial"/>
          <w:b/>
          <w:sz w:val="18"/>
          <w:szCs w:val="18"/>
        </w:rPr>
      </w:pPr>
    </w:p>
    <w:p w14:paraId="2FCBB742" w14:textId="35422C9B" w:rsidR="00647032" w:rsidRDefault="00647032" w:rsidP="00BB67BC">
      <w:pPr>
        <w:spacing w:after="0"/>
        <w:jc w:val="right"/>
        <w:rPr>
          <w:rFonts w:ascii="Arial" w:hAnsi="Arial" w:cs="Arial"/>
          <w:b/>
          <w:sz w:val="18"/>
          <w:szCs w:val="18"/>
        </w:rPr>
      </w:pPr>
    </w:p>
    <w:p w14:paraId="46B5FC2E" w14:textId="4E9845F1" w:rsidR="00647032" w:rsidRDefault="00647032" w:rsidP="00BB67BC">
      <w:pPr>
        <w:spacing w:after="0"/>
        <w:jc w:val="right"/>
        <w:rPr>
          <w:rFonts w:ascii="Arial" w:hAnsi="Arial" w:cs="Arial"/>
          <w:b/>
          <w:sz w:val="18"/>
          <w:szCs w:val="18"/>
        </w:rPr>
      </w:pPr>
    </w:p>
    <w:p w14:paraId="42C00CD0" w14:textId="5CB84E5E" w:rsidR="00647032" w:rsidRDefault="00647032" w:rsidP="00BB67BC">
      <w:pPr>
        <w:spacing w:after="0"/>
        <w:jc w:val="right"/>
        <w:rPr>
          <w:rFonts w:ascii="Arial" w:hAnsi="Arial" w:cs="Arial"/>
          <w:b/>
          <w:sz w:val="18"/>
          <w:szCs w:val="18"/>
        </w:rPr>
      </w:pPr>
    </w:p>
    <w:p w14:paraId="25A35EF1" w14:textId="077E0185" w:rsidR="00647032" w:rsidRDefault="00647032" w:rsidP="00BB67BC">
      <w:pPr>
        <w:spacing w:after="0"/>
        <w:jc w:val="right"/>
        <w:rPr>
          <w:rFonts w:ascii="Arial" w:hAnsi="Arial" w:cs="Arial"/>
          <w:b/>
          <w:sz w:val="18"/>
          <w:szCs w:val="18"/>
        </w:rPr>
      </w:pPr>
    </w:p>
    <w:p w14:paraId="080D071D" w14:textId="76D6950F" w:rsidR="00647032" w:rsidRDefault="00647032" w:rsidP="00BB67BC">
      <w:pPr>
        <w:spacing w:after="0"/>
        <w:jc w:val="right"/>
        <w:rPr>
          <w:rFonts w:ascii="Arial" w:hAnsi="Arial" w:cs="Arial"/>
          <w:b/>
          <w:sz w:val="18"/>
          <w:szCs w:val="18"/>
        </w:rPr>
      </w:pPr>
    </w:p>
    <w:p w14:paraId="21216320" w14:textId="18E49413" w:rsidR="00647032" w:rsidRDefault="00647032" w:rsidP="00BB67BC">
      <w:pPr>
        <w:spacing w:after="0"/>
        <w:jc w:val="right"/>
        <w:rPr>
          <w:rFonts w:ascii="Arial" w:hAnsi="Arial" w:cs="Arial"/>
          <w:b/>
          <w:sz w:val="18"/>
          <w:szCs w:val="18"/>
        </w:rPr>
      </w:pPr>
    </w:p>
    <w:p w14:paraId="14116164" w14:textId="79D1ED8D" w:rsidR="00647032" w:rsidRDefault="00647032" w:rsidP="00BB67BC">
      <w:pPr>
        <w:spacing w:after="0"/>
        <w:jc w:val="right"/>
        <w:rPr>
          <w:rFonts w:ascii="Arial" w:hAnsi="Arial" w:cs="Arial"/>
          <w:b/>
          <w:sz w:val="18"/>
          <w:szCs w:val="18"/>
        </w:rPr>
      </w:pPr>
    </w:p>
    <w:p w14:paraId="7FAEC398" w14:textId="77777777" w:rsidR="006E43FC" w:rsidRDefault="006E43FC" w:rsidP="00BB67BC">
      <w:pPr>
        <w:spacing w:after="0"/>
        <w:jc w:val="right"/>
        <w:rPr>
          <w:rFonts w:ascii="Arial" w:hAnsi="Arial" w:cs="Arial"/>
          <w:b/>
          <w:sz w:val="18"/>
          <w:szCs w:val="18"/>
        </w:rPr>
      </w:pPr>
    </w:p>
    <w:p w14:paraId="0A7E165C" w14:textId="77777777" w:rsidR="006E43FC" w:rsidRDefault="006E43FC" w:rsidP="00BB67BC">
      <w:pPr>
        <w:spacing w:after="0"/>
        <w:jc w:val="right"/>
        <w:rPr>
          <w:rFonts w:ascii="Arial" w:hAnsi="Arial" w:cs="Arial"/>
          <w:b/>
          <w:sz w:val="18"/>
          <w:szCs w:val="18"/>
        </w:rPr>
      </w:pPr>
    </w:p>
    <w:p w14:paraId="1D2375DF" w14:textId="77777777" w:rsidR="006E43FC" w:rsidRDefault="006E43FC" w:rsidP="00BB67BC">
      <w:pPr>
        <w:spacing w:after="0"/>
        <w:jc w:val="right"/>
        <w:rPr>
          <w:rFonts w:ascii="Arial" w:hAnsi="Arial" w:cs="Arial"/>
          <w:b/>
          <w:sz w:val="18"/>
          <w:szCs w:val="18"/>
        </w:rPr>
      </w:pPr>
    </w:p>
    <w:p w14:paraId="05932B38" w14:textId="77777777" w:rsidR="00647032" w:rsidRDefault="00647032" w:rsidP="00BB67BC">
      <w:pPr>
        <w:spacing w:after="0"/>
        <w:jc w:val="right"/>
        <w:rPr>
          <w:rFonts w:ascii="Arial" w:hAnsi="Arial" w:cs="Arial"/>
          <w:b/>
          <w:sz w:val="18"/>
          <w:szCs w:val="18"/>
        </w:rPr>
      </w:pPr>
    </w:p>
    <w:p w14:paraId="3177AB75" w14:textId="56F9768D" w:rsidR="00B06088" w:rsidRDefault="00B06088" w:rsidP="00BB67BC">
      <w:pPr>
        <w:spacing w:after="0"/>
        <w:jc w:val="right"/>
        <w:rPr>
          <w:rFonts w:ascii="Arial" w:hAnsi="Arial" w:cs="Arial"/>
          <w:b/>
          <w:sz w:val="18"/>
          <w:szCs w:val="18"/>
        </w:rPr>
      </w:pPr>
    </w:p>
    <w:p w14:paraId="27B812C2" w14:textId="77777777" w:rsidR="003221AF" w:rsidRDefault="003221AF" w:rsidP="00BB67BC">
      <w:pPr>
        <w:spacing w:after="0"/>
        <w:jc w:val="right"/>
        <w:rPr>
          <w:rFonts w:ascii="Arial" w:hAnsi="Arial" w:cs="Arial"/>
          <w:b/>
          <w:sz w:val="18"/>
          <w:szCs w:val="18"/>
        </w:rPr>
      </w:pPr>
    </w:p>
    <w:p w14:paraId="34401DB4" w14:textId="77777777" w:rsidR="003221AF" w:rsidRDefault="003221AF" w:rsidP="00BB67BC">
      <w:pPr>
        <w:spacing w:after="0"/>
        <w:jc w:val="right"/>
        <w:rPr>
          <w:rFonts w:ascii="Arial" w:hAnsi="Arial" w:cs="Arial"/>
          <w:b/>
          <w:sz w:val="18"/>
          <w:szCs w:val="18"/>
        </w:rPr>
      </w:pPr>
    </w:p>
    <w:p w14:paraId="5F74228E" w14:textId="77777777" w:rsidR="003221AF" w:rsidRDefault="003221AF" w:rsidP="00BB67BC">
      <w:pPr>
        <w:spacing w:after="0"/>
        <w:jc w:val="right"/>
        <w:rPr>
          <w:rFonts w:ascii="Arial" w:hAnsi="Arial" w:cs="Arial"/>
          <w:b/>
          <w:sz w:val="18"/>
          <w:szCs w:val="18"/>
        </w:rPr>
      </w:pPr>
    </w:p>
    <w:p w14:paraId="159D8BAB" w14:textId="77777777" w:rsidR="003221AF" w:rsidRDefault="003221AF" w:rsidP="00BB67BC">
      <w:pPr>
        <w:spacing w:after="0"/>
        <w:jc w:val="right"/>
        <w:rPr>
          <w:rFonts w:ascii="Arial" w:hAnsi="Arial" w:cs="Arial"/>
          <w:b/>
          <w:sz w:val="18"/>
          <w:szCs w:val="18"/>
        </w:rPr>
      </w:pPr>
    </w:p>
    <w:p w14:paraId="26BB7D5C" w14:textId="77777777" w:rsidR="003221AF" w:rsidRDefault="003221AF" w:rsidP="00BB67BC">
      <w:pPr>
        <w:spacing w:after="0"/>
        <w:jc w:val="right"/>
        <w:rPr>
          <w:rFonts w:ascii="Arial" w:hAnsi="Arial" w:cs="Arial"/>
          <w:b/>
          <w:sz w:val="18"/>
          <w:szCs w:val="18"/>
        </w:rPr>
      </w:pPr>
    </w:p>
    <w:p w14:paraId="7A4FB33D" w14:textId="77777777" w:rsidR="003221AF" w:rsidRDefault="003221AF" w:rsidP="00BB67BC">
      <w:pPr>
        <w:spacing w:after="0"/>
        <w:jc w:val="right"/>
        <w:rPr>
          <w:rFonts w:ascii="Arial" w:hAnsi="Arial" w:cs="Arial"/>
          <w:b/>
          <w:sz w:val="18"/>
          <w:szCs w:val="18"/>
        </w:rPr>
      </w:pPr>
    </w:p>
    <w:p w14:paraId="3B45F144" w14:textId="054582B7" w:rsidR="00B06088" w:rsidRDefault="00B06088" w:rsidP="00BB67BC">
      <w:pPr>
        <w:spacing w:after="0"/>
        <w:jc w:val="right"/>
        <w:rPr>
          <w:rFonts w:ascii="Arial" w:hAnsi="Arial" w:cs="Arial"/>
          <w:b/>
          <w:sz w:val="18"/>
          <w:szCs w:val="18"/>
        </w:rPr>
      </w:pPr>
    </w:p>
    <w:p w14:paraId="56B4651F" w14:textId="77777777" w:rsidR="00B06088" w:rsidRDefault="00B06088" w:rsidP="00BB67BC">
      <w:pPr>
        <w:spacing w:after="0"/>
        <w:jc w:val="right"/>
        <w:rPr>
          <w:rFonts w:ascii="Arial" w:hAnsi="Arial" w:cs="Arial"/>
          <w:b/>
          <w:sz w:val="18"/>
          <w:szCs w:val="18"/>
        </w:rPr>
      </w:pPr>
    </w:p>
    <w:p w14:paraId="22C1D54A" w14:textId="77777777" w:rsidR="00581758" w:rsidRDefault="00581758" w:rsidP="002A0243">
      <w:pPr>
        <w:spacing w:after="0"/>
        <w:jc w:val="right"/>
        <w:rPr>
          <w:rFonts w:ascii="Arial" w:hAnsi="Arial" w:cs="Arial"/>
          <w:b/>
          <w:sz w:val="18"/>
          <w:szCs w:val="18"/>
        </w:rPr>
      </w:pPr>
    </w:p>
    <w:p w14:paraId="65687EC3" w14:textId="13A7D6F3" w:rsidR="002A0243" w:rsidRPr="002A0243" w:rsidRDefault="002A0243" w:rsidP="002A0243">
      <w:pPr>
        <w:spacing w:after="0"/>
        <w:jc w:val="right"/>
        <w:rPr>
          <w:rFonts w:ascii="Arial" w:hAnsi="Arial" w:cs="Arial"/>
          <w:b/>
          <w:sz w:val="18"/>
          <w:szCs w:val="18"/>
        </w:rPr>
      </w:pPr>
      <w:r w:rsidRPr="008C6320">
        <w:rPr>
          <w:rFonts w:ascii="Arial" w:hAnsi="Arial" w:cs="Arial"/>
          <w:b/>
          <w:sz w:val="18"/>
          <w:szCs w:val="18"/>
        </w:rPr>
        <w:lastRenderedPageBreak/>
        <w:t>Obrazec š</w:t>
      </w:r>
      <w:r>
        <w:rPr>
          <w:rFonts w:ascii="Arial" w:hAnsi="Arial" w:cs="Arial"/>
          <w:b/>
          <w:sz w:val="18"/>
          <w:szCs w:val="18"/>
        </w:rPr>
        <w:t xml:space="preserve">t: </w:t>
      </w:r>
      <w:r w:rsidR="00402146">
        <w:rPr>
          <w:rFonts w:ascii="Arial" w:hAnsi="Arial" w:cs="Arial"/>
          <w:b/>
          <w:sz w:val="18"/>
          <w:szCs w:val="18"/>
        </w:rPr>
        <w:t>13</w:t>
      </w:r>
    </w:p>
    <w:p w14:paraId="01095BE9" w14:textId="5CEA69CD" w:rsidR="002A0243" w:rsidRDefault="002A0243" w:rsidP="002A024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 35. členu ZIntPK</w:t>
      </w:r>
    </w:p>
    <w:p w14:paraId="5F179DAF" w14:textId="77777777" w:rsidR="002A0243" w:rsidRDefault="002A0243" w:rsidP="002A024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28092A94" w14:textId="77777777" w:rsidR="002A0243" w:rsidRDefault="002A0243" w:rsidP="002A0243">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w:t>
      </w:r>
    </w:p>
    <w:p w14:paraId="02B33335" w14:textId="77777777" w:rsidR="002A0243" w:rsidRPr="00FF2A63" w:rsidRDefault="002A0243" w:rsidP="002A0243">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w:t>
      </w:r>
    </w:p>
    <w:p w14:paraId="02E6D227" w14:textId="1D25BD15" w:rsidR="002A0243" w:rsidRPr="002A0243" w:rsidRDefault="002A0243" w:rsidP="002A0243">
      <w:pPr>
        <w:spacing w:before="225" w:after="225" w:line="240" w:lineRule="auto"/>
        <w:jc w:val="center"/>
      </w:pPr>
      <w:r w:rsidRPr="002A0243">
        <w:rPr>
          <w:rFonts w:ascii="Arial" w:eastAsia="Times New Roman" w:hAnsi="Arial" w:cs="Arial"/>
          <w:b/>
          <w:color w:val="000000"/>
          <w:sz w:val="18"/>
          <w:szCs w:val="18"/>
          <w:lang w:eastAsia="sl-SI"/>
        </w:rPr>
        <w:t>IZJAVA</w:t>
      </w:r>
    </w:p>
    <w:p w14:paraId="6C18DEDC"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5AE510F"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1724" w:type="dxa"/>
        <w:tblLook w:val="01E0" w:firstRow="1" w:lastRow="1" w:firstColumn="1" w:lastColumn="1" w:noHBand="0" w:noVBand="0"/>
      </w:tblPr>
      <w:tblGrid>
        <w:gridCol w:w="3936"/>
        <w:gridCol w:w="1128"/>
        <w:gridCol w:w="5532"/>
        <w:gridCol w:w="1128"/>
      </w:tblGrid>
      <w:tr w:rsidR="002A0243" w:rsidRPr="002A0243" w14:paraId="7C36B621" w14:textId="77777777" w:rsidTr="007259E1">
        <w:trPr>
          <w:trHeight w:val="510"/>
        </w:trPr>
        <w:tc>
          <w:tcPr>
            <w:tcW w:w="5064" w:type="dxa"/>
            <w:gridSpan w:val="2"/>
            <w:shd w:val="clear" w:color="auto" w:fill="auto"/>
          </w:tcPr>
          <w:p w14:paraId="4B689439"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2A0243">
              <w:rPr>
                <w:rFonts w:ascii="Arial" w:eastAsia="Times New Roman" w:hAnsi="Arial" w:cs="Arial"/>
                <w:bCs/>
                <w:color w:val="000000"/>
                <w:sz w:val="18"/>
                <w:szCs w:val="18"/>
                <w:lang w:eastAsia="sl-SI"/>
              </w:rPr>
              <w:t>Navedba imena in priimka fizične osebe ali odgovorne osebe gospodarskega subjekta</w:t>
            </w:r>
          </w:p>
          <w:p w14:paraId="78698EA3" w14:textId="77777777" w:rsidR="002A0243" w:rsidRPr="002A0243" w:rsidRDefault="002A0243" w:rsidP="002A0243">
            <w:pPr>
              <w:tabs>
                <w:tab w:val="left" w:pos="2748"/>
              </w:tabs>
              <w:spacing w:after="0" w:line="240" w:lineRule="auto"/>
              <w:jc w:val="both"/>
              <w:rPr>
                <w:rFonts w:ascii="Arial" w:eastAsia="Times New Roman" w:hAnsi="Arial" w:cs="Arial"/>
                <w:color w:val="000000"/>
                <w:sz w:val="18"/>
                <w:szCs w:val="18"/>
                <w:lang w:eastAsia="sl-SI"/>
              </w:rPr>
            </w:pPr>
            <w:r w:rsidRPr="002A0243">
              <w:rPr>
                <w:rFonts w:ascii="Arial" w:eastAsia="Times New Roman" w:hAnsi="Arial" w:cs="Arial"/>
                <w:color w:val="000000"/>
                <w:sz w:val="18"/>
                <w:szCs w:val="18"/>
                <w:lang w:eastAsia="sl-SI"/>
              </w:rPr>
              <w:tab/>
            </w:r>
          </w:p>
        </w:tc>
        <w:tc>
          <w:tcPr>
            <w:tcW w:w="6660" w:type="dxa"/>
            <w:gridSpan w:val="2"/>
            <w:shd w:val="clear" w:color="auto" w:fill="auto"/>
          </w:tcPr>
          <w:p w14:paraId="0491F0C4"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2A0243">
              <w:rPr>
                <w:rFonts w:ascii="Arial" w:eastAsia="Times New Roman" w:hAnsi="Arial" w:cs="Arial"/>
                <w:b/>
                <w:color w:val="000000"/>
                <w:sz w:val="18"/>
                <w:szCs w:val="18"/>
                <w:lang w:eastAsia="sl-SI"/>
              </w:rPr>
              <w:fldChar w:fldCharType="begin">
                <w:ffData>
                  <w:name w:val="Besedilo40"/>
                  <w:enabled/>
                  <w:calcOnExit w:val="0"/>
                  <w:textInput/>
                </w:ffData>
              </w:fldChar>
            </w:r>
            <w:bookmarkStart w:id="1" w:name="Besedilo40"/>
            <w:r w:rsidRPr="002A0243">
              <w:rPr>
                <w:rFonts w:ascii="Arial" w:eastAsia="Times New Roman" w:hAnsi="Arial" w:cs="Arial"/>
                <w:b/>
                <w:color w:val="000000"/>
                <w:sz w:val="18"/>
                <w:szCs w:val="18"/>
                <w:lang w:eastAsia="sl-SI"/>
              </w:rPr>
              <w:instrText xml:space="preserve"> FORMTEXT </w:instrText>
            </w:r>
            <w:r w:rsidRPr="002A0243">
              <w:rPr>
                <w:rFonts w:ascii="Arial" w:eastAsia="Times New Roman" w:hAnsi="Arial" w:cs="Arial"/>
                <w:b/>
                <w:color w:val="000000"/>
                <w:sz w:val="18"/>
                <w:szCs w:val="18"/>
                <w:lang w:eastAsia="sl-SI"/>
              </w:rPr>
            </w:r>
            <w:r w:rsidRPr="002A0243">
              <w:rPr>
                <w:rFonts w:ascii="Arial" w:eastAsia="Times New Roman" w:hAnsi="Arial" w:cs="Arial"/>
                <w:b/>
                <w:color w:val="000000"/>
                <w:sz w:val="18"/>
                <w:szCs w:val="18"/>
                <w:lang w:eastAsia="sl-SI"/>
              </w:rPr>
              <w:fldChar w:fldCharType="separate"/>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color w:val="000000"/>
                <w:sz w:val="18"/>
                <w:szCs w:val="18"/>
                <w:lang w:eastAsia="sl-SI"/>
              </w:rPr>
              <w:fldChar w:fldCharType="end"/>
            </w:r>
            <w:bookmarkEnd w:id="1"/>
          </w:p>
          <w:p w14:paraId="6DCE31E4"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1A5CFBDB"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2A0243" w:rsidRPr="002A0243" w14:paraId="2BAF4D32" w14:textId="77777777" w:rsidTr="007259E1">
        <w:trPr>
          <w:gridAfter w:val="1"/>
          <w:wAfter w:w="1128" w:type="dxa"/>
          <w:trHeight w:val="510"/>
        </w:trPr>
        <w:tc>
          <w:tcPr>
            <w:tcW w:w="3936" w:type="dxa"/>
            <w:shd w:val="clear" w:color="auto" w:fill="auto"/>
          </w:tcPr>
          <w:p w14:paraId="59F60B52"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660" w:type="dxa"/>
            <w:gridSpan w:val="2"/>
            <w:shd w:val="clear" w:color="auto" w:fill="auto"/>
          </w:tcPr>
          <w:p w14:paraId="4F1D2207"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7F314B28" w14:textId="0F1EA8CC" w:rsidR="002A0243" w:rsidRPr="002A0243" w:rsidRDefault="002A0243" w:rsidP="002A0243">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S podpisom te izjave pod kazensko in materialno odgovornostjo izjavljam,</w:t>
      </w:r>
      <w:r w:rsidRPr="002263CF">
        <w:rPr>
          <w:rFonts w:ascii="Arial" w:eastAsia="Times New Roman" w:hAnsi="Arial" w:cs="Arial"/>
          <w:sz w:val="18"/>
          <w:szCs w:val="18"/>
          <w:lang w:eastAsia="sl-SI"/>
        </w:rPr>
        <w:t xml:space="preserve"> </w:t>
      </w:r>
      <w:r w:rsidR="002263CF" w:rsidRPr="002263CF">
        <w:rPr>
          <w:rFonts w:ascii="Arial" w:hAnsi="Arial" w:cs="Arial"/>
          <w:sz w:val="18"/>
          <w:szCs w:val="18"/>
        </w:rPr>
        <w:t>poslovni subjekt _________________ ni (oziroma kot s.p. nisem) povezan s katerimkoli funkcionarjem Občine Šentjur in po mojem mnenju ni (oziroma kot s.p. nisem)</w:t>
      </w:r>
      <w:r w:rsidR="002263CF">
        <w:t xml:space="preserve"> </w:t>
      </w:r>
      <w:r w:rsidRPr="002A0243">
        <w:rPr>
          <w:rFonts w:ascii="Arial" w:eastAsia="Times New Roman" w:hAnsi="Arial" w:cs="Arial"/>
          <w:sz w:val="18"/>
          <w:szCs w:val="18"/>
          <w:lang w:eastAsia="sl-SI"/>
        </w:rPr>
        <w:t>povezan z družinskim članom funkcionarja Občine Šentjur na način, kakor je to določeno v prvem odstavku 35. člena Zakona o integriteti in preprečevanju korupcije /ZIntPK/ (Uradni list RS, št. 69/11 in 158/20).</w:t>
      </w:r>
    </w:p>
    <w:p w14:paraId="211D2F20" w14:textId="77777777" w:rsidR="002A0243" w:rsidRPr="002A0243" w:rsidRDefault="002A0243" w:rsidP="002A0243">
      <w:pPr>
        <w:spacing w:after="0" w:line="288" w:lineRule="auto"/>
        <w:jc w:val="both"/>
        <w:rPr>
          <w:rFonts w:ascii="Arial" w:eastAsia="Times New Roman" w:hAnsi="Arial" w:cs="Arial"/>
          <w:sz w:val="18"/>
          <w:szCs w:val="18"/>
          <w:lang w:eastAsia="sl-SI"/>
        </w:rPr>
      </w:pPr>
    </w:p>
    <w:p w14:paraId="77A5A02F" w14:textId="77777777" w:rsidR="002A0243" w:rsidRPr="002A0243" w:rsidRDefault="002A0243" w:rsidP="002A0243">
      <w:pPr>
        <w:spacing w:after="0" w:line="288"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 xml:space="preserve">Prvi odstavek 35. člena ZIntPK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27FF28CE" w14:textId="77777777" w:rsidR="002A0243" w:rsidRPr="002A0243" w:rsidRDefault="002A0243" w:rsidP="00611A00">
      <w:pPr>
        <w:numPr>
          <w:ilvl w:val="0"/>
          <w:numId w:val="24"/>
        </w:numPr>
        <w:spacing w:after="0" w:line="288"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deležen kot poslovodja, član poslovodstva ali zakoniti zastopnik ali</w:t>
      </w:r>
    </w:p>
    <w:p w14:paraId="02CD38E3" w14:textId="77777777" w:rsidR="002A0243" w:rsidRPr="002A0243" w:rsidRDefault="002A0243" w:rsidP="00611A00">
      <w:pPr>
        <w:numPr>
          <w:ilvl w:val="0"/>
          <w:numId w:val="24"/>
        </w:numPr>
        <w:spacing w:after="0" w:line="288"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160C0BF9" w14:textId="77777777" w:rsidR="002A0243" w:rsidRPr="002A0243" w:rsidRDefault="002A0243" w:rsidP="002A0243">
      <w:pPr>
        <w:spacing w:after="0" w:line="288" w:lineRule="auto"/>
        <w:jc w:val="both"/>
        <w:rPr>
          <w:rFonts w:ascii="Arial" w:eastAsia="Times New Roman" w:hAnsi="Arial" w:cs="Arial"/>
          <w:sz w:val="18"/>
          <w:szCs w:val="18"/>
          <w:lang w:eastAsia="sl-SI"/>
        </w:rPr>
      </w:pPr>
    </w:p>
    <w:p w14:paraId="67340914" w14:textId="77777777" w:rsidR="002A0243" w:rsidRPr="002A0243" w:rsidRDefault="002A0243" w:rsidP="002A0243">
      <w:pPr>
        <w:spacing w:after="0" w:line="240"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6BC2C4BF" w14:textId="77777777" w:rsidR="002A0243" w:rsidRPr="002A0243" w:rsidRDefault="002A0243" w:rsidP="002A0243">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2A0243" w:rsidRPr="002A0243" w14:paraId="1A0EED70" w14:textId="77777777" w:rsidTr="007259E1">
        <w:trPr>
          <w:trHeight w:val="241"/>
        </w:trPr>
        <w:tc>
          <w:tcPr>
            <w:tcW w:w="3348" w:type="dxa"/>
          </w:tcPr>
          <w:p w14:paraId="44D04F67" w14:textId="77777777" w:rsidR="002A0243" w:rsidRPr="002A0243" w:rsidRDefault="002A0243" w:rsidP="002A0243">
            <w:pPr>
              <w:spacing w:after="0" w:line="260" w:lineRule="atLeast"/>
              <w:rPr>
                <w:rFonts w:ascii="Arial" w:eastAsia="Times New Roman" w:hAnsi="Arial" w:cs="Arial"/>
                <w:sz w:val="18"/>
                <w:szCs w:val="18"/>
                <w:lang w:eastAsia="sl-SI"/>
              </w:rPr>
            </w:pPr>
          </w:p>
          <w:p w14:paraId="0682F6CB" w14:textId="77777777" w:rsidR="002A0243" w:rsidRPr="002A0243" w:rsidRDefault="002A0243" w:rsidP="002A0243">
            <w:pPr>
              <w:spacing w:after="0" w:line="260" w:lineRule="atLeast"/>
              <w:rPr>
                <w:rFonts w:ascii="Arial" w:eastAsia="Times New Roman" w:hAnsi="Arial" w:cs="Arial"/>
                <w:sz w:val="18"/>
                <w:szCs w:val="18"/>
                <w:lang w:eastAsia="sl-SI"/>
              </w:rPr>
            </w:pPr>
          </w:p>
          <w:p w14:paraId="69426B16"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 xml:space="preserve">Kraj: </w:t>
            </w:r>
            <w:r w:rsidRPr="002A0243">
              <w:rPr>
                <w:rFonts w:ascii="Arial" w:eastAsia="Times New Roman" w:hAnsi="Arial" w:cs="Arial"/>
                <w:sz w:val="18"/>
                <w:szCs w:val="18"/>
                <w:lang w:eastAsia="sl-SI"/>
              </w:rPr>
              <w:fldChar w:fldCharType="begin">
                <w:ffData>
                  <w:name w:val="Besedilo43"/>
                  <w:enabled/>
                  <w:calcOnExit w:val="0"/>
                  <w:textInput/>
                </w:ffData>
              </w:fldChar>
            </w:r>
            <w:r w:rsidRPr="002A0243">
              <w:rPr>
                <w:rFonts w:ascii="Arial" w:eastAsia="Times New Roman" w:hAnsi="Arial" w:cs="Arial"/>
                <w:sz w:val="18"/>
                <w:szCs w:val="18"/>
                <w:lang w:eastAsia="sl-SI"/>
              </w:rPr>
              <w:instrText xml:space="preserve"> FORMTEXT </w:instrText>
            </w:r>
            <w:r w:rsidRPr="002A0243">
              <w:rPr>
                <w:rFonts w:ascii="Arial" w:eastAsia="Times New Roman" w:hAnsi="Arial" w:cs="Arial"/>
                <w:sz w:val="18"/>
                <w:szCs w:val="18"/>
                <w:lang w:eastAsia="sl-SI"/>
              </w:rPr>
            </w:r>
            <w:r w:rsidRPr="002A0243">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fldChar w:fldCharType="end"/>
            </w:r>
          </w:p>
        </w:tc>
        <w:tc>
          <w:tcPr>
            <w:tcW w:w="1818" w:type="dxa"/>
          </w:tcPr>
          <w:p w14:paraId="341324AD" w14:textId="77777777" w:rsidR="002A0243" w:rsidRPr="002A0243" w:rsidRDefault="002A0243" w:rsidP="002A0243">
            <w:pPr>
              <w:spacing w:after="0" w:line="260" w:lineRule="atLeast"/>
              <w:rPr>
                <w:rFonts w:ascii="Arial" w:eastAsia="Times New Roman" w:hAnsi="Arial" w:cs="Arial"/>
                <w:sz w:val="18"/>
                <w:szCs w:val="18"/>
                <w:lang w:eastAsia="sl-SI"/>
              </w:rPr>
            </w:pPr>
          </w:p>
        </w:tc>
        <w:tc>
          <w:tcPr>
            <w:tcW w:w="4324" w:type="dxa"/>
          </w:tcPr>
          <w:p w14:paraId="5D72DA16" w14:textId="77777777" w:rsidR="002A0243" w:rsidRPr="002A0243" w:rsidRDefault="002A0243" w:rsidP="002A0243">
            <w:pPr>
              <w:spacing w:after="0" w:line="260" w:lineRule="atLeast"/>
              <w:rPr>
                <w:rFonts w:ascii="Arial" w:eastAsia="Times New Roman" w:hAnsi="Arial" w:cs="Arial"/>
                <w:sz w:val="18"/>
                <w:szCs w:val="18"/>
                <w:lang w:eastAsia="sl-SI"/>
              </w:rPr>
            </w:pPr>
          </w:p>
          <w:p w14:paraId="1A2564A6" w14:textId="77777777" w:rsidR="002A0243" w:rsidRPr="002A0243" w:rsidRDefault="002A0243" w:rsidP="002A0243">
            <w:pPr>
              <w:spacing w:after="0" w:line="260" w:lineRule="atLeast"/>
              <w:rPr>
                <w:rFonts w:ascii="Arial" w:eastAsia="Times New Roman" w:hAnsi="Arial" w:cs="Arial"/>
                <w:sz w:val="18"/>
                <w:szCs w:val="18"/>
                <w:lang w:eastAsia="sl-SI"/>
              </w:rPr>
            </w:pPr>
          </w:p>
          <w:p w14:paraId="2792E1F0"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Ime in priimek odgovorne osebe:</w:t>
            </w:r>
          </w:p>
          <w:p w14:paraId="48F27F6A"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fldChar w:fldCharType="begin">
                <w:ffData>
                  <w:name w:val="Besedilo42"/>
                  <w:enabled/>
                  <w:calcOnExit w:val="0"/>
                  <w:textInput/>
                </w:ffData>
              </w:fldChar>
            </w:r>
            <w:r w:rsidRPr="002A0243">
              <w:rPr>
                <w:rFonts w:ascii="Arial" w:eastAsia="Times New Roman" w:hAnsi="Arial" w:cs="Arial"/>
                <w:sz w:val="18"/>
                <w:szCs w:val="18"/>
                <w:lang w:eastAsia="sl-SI"/>
              </w:rPr>
              <w:instrText xml:space="preserve"> FORMTEXT </w:instrText>
            </w:r>
            <w:r w:rsidRPr="002A0243">
              <w:rPr>
                <w:rFonts w:ascii="Arial" w:eastAsia="Times New Roman" w:hAnsi="Arial" w:cs="Arial"/>
                <w:sz w:val="18"/>
                <w:szCs w:val="18"/>
                <w:lang w:eastAsia="sl-SI"/>
              </w:rPr>
            </w:r>
            <w:r w:rsidRPr="002A0243">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fldChar w:fldCharType="end"/>
            </w:r>
          </w:p>
        </w:tc>
      </w:tr>
      <w:tr w:rsidR="002A0243" w:rsidRPr="002A0243" w14:paraId="7BBD38CF" w14:textId="77777777" w:rsidTr="007259E1">
        <w:trPr>
          <w:trHeight w:val="483"/>
        </w:trPr>
        <w:tc>
          <w:tcPr>
            <w:tcW w:w="3348" w:type="dxa"/>
          </w:tcPr>
          <w:p w14:paraId="49B792B1"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Datum</w:t>
            </w:r>
            <w:r w:rsidRPr="002A0243">
              <w:rPr>
                <w:rFonts w:ascii="Arial" w:eastAsia="Times New Roman" w:hAnsi="Arial" w:cs="Arial"/>
                <w:sz w:val="18"/>
                <w:szCs w:val="18"/>
                <w:lang w:eastAsia="sl-SI"/>
              </w:rPr>
              <w:fldChar w:fldCharType="begin">
                <w:ffData>
                  <w:name w:val="Besedilo22"/>
                  <w:enabled/>
                  <w:calcOnExit w:val="0"/>
                  <w:textInput/>
                </w:ffData>
              </w:fldChar>
            </w:r>
            <w:r w:rsidRPr="002A0243">
              <w:rPr>
                <w:rFonts w:ascii="Arial" w:eastAsia="Times New Roman" w:hAnsi="Arial" w:cs="Arial"/>
                <w:sz w:val="18"/>
                <w:szCs w:val="18"/>
                <w:lang w:eastAsia="sl-SI"/>
              </w:rPr>
              <w:instrText xml:space="preserve"> FORMTEXT </w:instrText>
            </w:r>
            <w:r w:rsidR="00233B01">
              <w:rPr>
                <w:rFonts w:ascii="Arial" w:eastAsia="Times New Roman" w:hAnsi="Arial" w:cs="Arial"/>
                <w:sz w:val="18"/>
                <w:szCs w:val="18"/>
                <w:lang w:eastAsia="sl-SI"/>
              </w:rPr>
            </w:r>
            <w:r w:rsidR="00233B01">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fldChar w:fldCharType="end"/>
            </w:r>
            <w:r w:rsidRPr="002A0243">
              <w:rPr>
                <w:rFonts w:ascii="Arial" w:eastAsia="Times New Roman" w:hAnsi="Arial" w:cs="Arial"/>
                <w:sz w:val="18"/>
                <w:szCs w:val="18"/>
                <w:lang w:eastAsia="sl-SI"/>
              </w:rPr>
              <w:t xml:space="preserve">: </w:t>
            </w:r>
            <w:r w:rsidRPr="002A0243">
              <w:rPr>
                <w:rFonts w:ascii="Arial" w:eastAsia="Times New Roman" w:hAnsi="Arial" w:cs="Arial"/>
                <w:sz w:val="18"/>
                <w:szCs w:val="18"/>
                <w:lang w:eastAsia="sl-SI"/>
              </w:rPr>
              <w:fldChar w:fldCharType="begin">
                <w:ffData>
                  <w:name w:val="Besedilo39"/>
                  <w:enabled/>
                  <w:calcOnExit w:val="0"/>
                  <w:textInput/>
                </w:ffData>
              </w:fldChar>
            </w:r>
            <w:r w:rsidRPr="002A0243">
              <w:rPr>
                <w:rFonts w:ascii="Arial" w:eastAsia="Times New Roman" w:hAnsi="Arial" w:cs="Arial"/>
                <w:sz w:val="18"/>
                <w:szCs w:val="18"/>
                <w:lang w:eastAsia="sl-SI"/>
              </w:rPr>
              <w:instrText xml:space="preserve"> FORMTEXT </w:instrText>
            </w:r>
            <w:r w:rsidRPr="002A0243">
              <w:rPr>
                <w:rFonts w:ascii="Arial" w:eastAsia="Times New Roman" w:hAnsi="Arial" w:cs="Arial"/>
                <w:sz w:val="18"/>
                <w:szCs w:val="18"/>
                <w:lang w:eastAsia="sl-SI"/>
              </w:rPr>
            </w:r>
            <w:r w:rsidRPr="002A0243">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fldChar w:fldCharType="end"/>
            </w:r>
          </w:p>
        </w:tc>
        <w:tc>
          <w:tcPr>
            <w:tcW w:w="1818" w:type="dxa"/>
          </w:tcPr>
          <w:p w14:paraId="22836233"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Žig</w:t>
            </w:r>
          </w:p>
        </w:tc>
        <w:tc>
          <w:tcPr>
            <w:tcW w:w="4324" w:type="dxa"/>
          </w:tcPr>
          <w:p w14:paraId="255B0676"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________________________</w:t>
            </w:r>
          </w:p>
          <w:p w14:paraId="30139EBB"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Podpis odgovorne osebe</w:t>
            </w:r>
          </w:p>
        </w:tc>
      </w:tr>
    </w:tbl>
    <w:p w14:paraId="253944FA" w14:textId="77777777" w:rsidR="002A0243" w:rsidRPr="002A0243" w:rsidRDefault="002A0243" w:rsidP="002A0243">
      <w:pPr>
        <w:spacing w:after="0" w:line="240" w:lineRule="auto"/>
        <w:jc w:val="both"/>
        <w:rPr>
          <w:rFonts w:ascii="Arial" w:eastAsia="Times New Roman" w:hAnsi="Arial" w:cs="Arial"/>
          <w:lang w:eastAsia="sl-SI"/>
        </w:rPr>
      </w:pPr>
    </w:p>
    <w:p w14:paraId="7E738261" w14:textId="77777777" w:rsidR="002A0243" w:rsidRDefault="002A0243" w:rsidP="002A0243">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4A847643" w14:textId="3C8BB0A6" w:rsidR="006E43FC" w:rsidRPr="007079EB" w:rsidRDefault="007079EB" w:rsidP="007079EB">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34C994F1" w14:textId="195E1CD2" w:rsidR="002A0243" w:rsidRDefault="002A0243" w:rsidP="002A0243">
      <w:pPr>
        <w:spacing w:before="225" w:after="225" w:line="240" w:lineRule="auto"/>
        <w:jc w:val="both"/>
      </w:pPr>
      <w:r>
        <w:rPr>
          <w:rFonts w:ascii="Arial" w:hAnsi="Arial" w:cs="Arial"/>
          <w:color w:val="000000"/>
          <w:sz w:val="18"/>
          <w:szCs w:val="18"/>
        </w:rPr>
        <w:t>Datum: _________________                              Žig               Podpis ponudnika: ______________                   </w:t>
      </w:r>
    </w:p>
    <w:p w14:paraId="148D3063" w14:textId="7EE21C30" w:rsidR="002A0243" w:rsidRDefault="002A0243" w:rsidP="002A0243">
      <w:pPr>
        <w:spacing w:after="0"/>
        <w:rPr>
          <w:rFonts w:ascii="Arial" w:hAnsi="Arial" w:cs="Arial"/>
          <w:b/>
          <w:sz w:val="18"/>
          <w:szCs w:val="18"/>
        </w:rPr>
      </w:pPr>
    </w:p>
    <w:p w14:paraId="5329C758" w14:textId="77777777" w:rsidR="0067777F" w:rsidRDefault="0067777F" w:rsidP="002A0243">
      <w:pPr>
        <w:spacing w:after="0"/>
        <w:rPr>
          <w:rFonts w:ascii="Arial" w:hAnsi="Arial" w:cs="Arial"/>
          <w:b/>
          <w:sz w:val="18"/>
          <w:szCs w:val="18"/>
        </w:rPr>
      </w:pPr>
    </w:p>
    <w:p w14:paraId="02663EAA" w14:textId="77777777" w:rsidR="00B06088" w:rsidRDefault="00B06088" w:rsidP="002A0243">
      <w:pPr>
        <w:spacing w:after="0"/>
        <w:rPr>
          <w:rFonts w:ascii="Arial" w:hAnsi="Arial" w:cs="Arial"/>
          <w:b/>
          <w:sz w:val="18"/>
          <w:szCs w:val="18"/>
        </w:rPr>
      </w:pPr>
    </w:p>
    <w:p w14:paraId="3745FF24" w14:textId="0D89FD57"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402146">
        <w:rPr>
          <w:rFonts w:ascii="Arial" w:hAnsi="Arial" w:cs="Arial"/>
          <w:b/>
          <w:bCs/>
          <w:sz w:val="18"/>
          <w:szCs w:val="18"/>
        </w:rPr>
        <w:t>14</w:t>
      </w:r>
    </w:p>
    <w:p w14:paraId="1359D99A"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8FDB465" w14:textId="77777777" w:rsidR="00B06088" w:rsidRDefault="00B06088" w:rsidP="00B06088">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7FE8386" w14:textId="77777777" w:rsidR="00B06088" w:rsidRDefault="00B06088" w:rsidP="00B06088">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B06088" w14:paraId="4C331EF8" w14:textId="77777777" w:rsidTr="00B06088">
        <w:tc>
          <w:tcPr>
            <w:tcW w:w="0" w:type="auto"/>
            <w:tcMar>
              <w:top w:w="0" w:type="auto"/>
              <w:bottom w:w="0" w:type="auto"/>
            </w:tcMar>
          </w:tcPr>
          <w:p w14:paraId="3A0876D5" w14:textId="77777777"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C3AA55" w14:textId="77777777"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A6A80BA" w14:textId="2C0A9716"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5D6E8C">
              <w:rPr>
                <w:rFonts w:ascii="Arial" w:hAnsi="Arial" w:cs="Arial"/>
                <w:color w:val="000000"/>
                <w:sz w:val="18"/>
                <w:szCs w:val="18"/>
              </w:rPr>
              <w:t>izrečenimi stranskimi sankcijami izločitve iz postopkov javnega naročanja</w:t>
            </w:r>
            <w:r w:rsidR="00BF57D5">
              <w:rPr>
                <w:rFonts w:ascii="Arial" w:hAnsi="Arial" w:cs="Arial"/>
                <w:color w:val="000000"/>
                <w:sz w:val="18"/>
                <w:szCs w:val="18"/>
              </w:rPr>
              <w:t xml:space="preserve">, </w:t>
            </w:r>
          </w:p>
          <w:p w14:paraId="62D95787" w14:textId="157F9B47" w:rsidR="00B06088" w:rsidRPr="00BF57D5" w:rsidRDefault="00F02DD8" w:rsidP="00611A00">
            <w:pPr>
              <w:numPr>
                <w:ilvl w:val="0"/>
                <w:numId w:val="23"/>
              </w:numPr>
              <w:jc w:val="both"/>
              <w:rPr>
                <w:rFonts w:ascii="Arial" w:hAnsi="Arial" w:cs="Arial"/>
                <w:color w:val="000000"/>
                <w:sz w:val="18"/>
                <w:szCs w:val="18"/>
              </w:rPr>
            </w:pPr>
            <w:r>
              <w:rPr>
                <w:rFonts w:ascii="Arial" w:hAnsi="Arial" w:cs="Arial"/>
                <w:color w:val="000000"/>
                <w:sz w:val="18"/>
                <w:szCs w:val="18"/>
              </w:rPr>
              <w:t>v0</w:t>
            </w:r>
            <w:r w:rsidR="00BF57D5" w:rsidRPr="00BF57D5">
              <w:rPr>
                <w:rFonts w:ascii="Arial" w:hAnsi="Arial" w:cs="Arial"/>
                <w:color w:val="000000"/>
                <w:sz w:val="18"/>
                <w:szCs w:val="18"/>
              </w:rPr>
              <w:t xml:space="preserve">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BF57D5">
              <w:rPr>
                <w:rFonts w:ascii="Arial" w:hAnsi="Arial" w:cs="Arial"/>
                <w:color w:val="000000"/>
                <w:sz w:val="18"/>
                <w:szCs w:val="18"/>
              </w:rPr>
              <w:t xml:space="preserve">, </w:t>
            </w:r>
            <w:r w:rsidR="00B06088" w:rsidRPr="00BF57D5">
              <w:rPr>
                <w:rFonts w:ascii="Arial" w:hAnsi="Arial" w:cs="Arial"/>
                <w:color w:val="000000"/>
                <w:sz w:val="18"/>
                <w:szCs w:val="18"/>
              </w:rPr>
              <w:t xml:space="preserve"> </w:t>
            </w:r>
          </w:p>
          <w:p w14:paraId="46FFCEE7" w14:textId="77777777"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EB14D3B" w14:textId="77777777"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2ECBE0E" w14:textId="77777777" w:rsidR="00B06088" w:rsidRDefault="00B06088" w:rsidP="00611A00">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43EEF5" w14:textId="77777777" w:rsidR="00B06088" w:rsidRDefault="00B06088" w:rsidP="00B06088">
            <w:pPr>
              <w:ind w:left="720"/>
              <w:jc w:val="both"/>
              <w:rPr>
                <w:rFonts w:ascii="Arial" w:hAnsi="Arial" w:cs="Arial"/>
                <w:color w:val="000000"/>
                <w:sz w:val="18"/>
                <w:szCs w:val="18"/>
              </w:rPr>
            </w:pPr>
          </w:p>
        </w:tc>
      </w:tr>
    </w:tbl>
    <w:p w14:paraId="6037F47F" w14:textId="77777777" w:rsidR="00B06088" w:rsidRDefault="00B06088" w:rsidP="00B06088">
      <w:pPr>
        <w:spacing w:after="0" w:line="240" w:lineRule="auto"/>
        <w:jc w:val="center"/>
      </w:pPr>
      <w:r>
        <w:rPr>
          <w:rFonts w:ascii="Arial" w:hAnsi="Arial" w:cs="Arial"/>
          <w:b/>
          <w:bCs/>
          <w:color w:val="000000"/>
          <w:sz w:val="21"/>
          <w:szCs w:val="21"/>
        </w:rPr>
        <w:t>In</w:t>
      </w:r>
    </w:p>
    <w:p w14:paraId="5DAB9542" w14:textId="77777777" w:rsidR="00B06088" w:rsidRDefault="00B06088" w:rsidP="00B06088">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1A89FF1D" w14:textId="77777777" w:rsidR="00B06088" w:rsidRPr="00DA2F02" w:rsidRDefault="00B06088" w:rsidP="00B06088">
      <w:pPr>
        <w:spacing w:after="0" w:line="240" w:lineRule="auto"/>
        <w:jc w:val="center"/>
        <w:rPr>
          <w:rFonts w:ascii="Arial" w:hAnsi="Arial" w:cs="Arial"/>
          <w:b/>
          <w:bCs/>
          <w:color w:val="000000"/>
          <w:sz w:val="21"/>
          <w:szCs w:val="21"/>
        </w:rPr>
      </w:pPr>
    </w:p>
    <w:p w14:paraId="3B0CB1DC" w14:textId="77777777" w:rsidR="00B06088" w:rsidRDefault="00B06088" w:rsidP="00B06088">
      <w:pPr>
        <w:spacing w:after="0" w:line="240" w:lineRule="auto"/>
        <w:jc w:val="both"/>
      </w:pPr>
      <w:r>
        <w:rPr>
          <w:rFonts w:ascii="Arial" w:hAnsi="Arial" w:cs="Arial"/>
          <w:color w:val="000000"/>
          <w:sz w:val="18"/>
          <w:szCs w:val="18"/>
        </w:rPr>
        <w:t>Pooblaščamo naročnika OBČINA ŠENTJUR, 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06088" w14:paraId="46F3E670"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012D8" w14:textId="77777777" w:rsidR="00B06088" w:rsidRDefault="00B06088" w:rsidP="00B0608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FE514" w14:textId="77777777" w:rsidR="00B06088" w:rsidRDefault="00B06088" w:rsidP="00B06088">
            <w:r>
              <w:rPr>
                <w:rFonts w:ascii="Arial" w:hAnsi="Arial" w:cs="Arial"/>
                <w:color w:val="000000"/>
                <w:position w:val="-2"/>
                <w:sz w:val="18"/>
                <w:szCs w:val="18"/>
              </w:rPr>
              <w:t> </w:t>
            </w:r>
          </w:p>
        </w:tc>
      </w:tr>
      <w:tr w:rsidR="00B06088" w14:paraId="5732659C"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C3D0B" w14:textId="77777777" w:rsidR="00B06088" w:rsidRDefault="00B06088" w:rsidP="00B0608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E871E" w14:textId="77777777" w:rsidR="00B06088" w:rsidRDefault="00B06088" w:rsidP="00B06088">
            <w:r>
              <w:rPr>
                <w:rFonts w:ascii="Arial" w:hAnsi="Arial" w:cs="Arial"/>
                <w:color w:val="000000"/>
                <w:position w:val="-2"/>
                <w:sz w:val="18"/>
                <w:szCs w:val="18"/>
              </w:rPr>
              <w:t> </w:t>
            </w:r>
          </w:p>
        </w:tc>
      </w:tr>
      <w:tr w:rsidR="00B06088" w14:paraId="4B4FAB5C"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0F819" w14:textId="77777777" w:rsidR="00B06088" w:rsidRDefault="00B06088" w:rsidP="00B0608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ABC89" w14:textId="77777777" w:rsidR="00B06088" w:rsidRDefault="00B06088" w:rsidP="00B06088">
            <w:r>
              <w:rPr>
                <w:rFonts w:ascii="Arial" w:hAnsi="Arial" w:cs="Arial"/>
                <w:color w:val="000000"/>
                <w:position w:val="-2"/>
                <w:sz w:val="18"/>
                <w:szCs w:val="18"/>
              </w:rPr>
              <w:t> </w:t>
            </w:r>
          </w:p>
        </w:tc>
      </w:tr>
      <w:tr w:rsidR="00B06088" w14:paraId="13001991"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DCF39" w14:textId="77777777" w:rsidR="00B06088" w:rsidRDefault="00B06088" w:rsidP="00B0608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39FA3" w14:textId="77777777" w:rsidR="00B06088" w:rsidRDefault="00B06088" w:rsidP="00B06088">
            <w:r>
              <w:rPr>
                <w:rFonts w:ascii="Arial" w:hAnsi="Arial" w:cs="Arial"/>
                <w:color w:val="000000"/>
                <w:position w:val="-2"/>
                <w:sz w:val="18"/>
                <w:szCs w:val="18"/>
              </w:rPr>
              <w:t> </w:t>
            </w:r>
          </w:p>
        </w:tc>
      </w:tr>
      <w:tr w:rsidR="00B06088" w14:paraId="35D40BA1"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19224" w14:textId="77777777" w:rsidR="00B06088" w:rsidRDefault="00B06088" w:rsidP="00B0608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026FA" w14:textId="77777777" w:rsidR="00B06088" w:rsidRDefault="00B06088" w:rsidP="00B06088">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B06088" w14:paraId="06D94967" w14:textId="77777777" w:rsidTr="00B06088">
        <w:tc>
          <w:tcPr>
            <w:tcW w:w="2500" w:type="pct"/>
            <w:tcMar>
              <w:top w:w="75" w:type="dxa"/>
              <w:bottom w:w="75" w:type="dxa"/>
            </w:tcMar>
            <w:vAlign w:val="center"/>
          </w:tcPr>
          <w:p w14:paraId="22CEEBEB"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773D5455" w14:textId="77777777" w:rsidR="00B06088" w:rsidRDefault="00B06088" w:rsidP="00B06088">
            <w:r>
              <w:rPr>
                <w:rFonts w:ascii="Arial" w:hAnsi="Arial" w:cs="Arial"/>
                <w:color w:val="000000"/>
                <w:position w:val="-2"/>
                <w:sz w:val="18"/>
                <w:szCs w:val="18"/>
              </w:rPr>
              <w:t>Ime in priimek: _____________________</w:t>
            </w:r>
          </w:p>
        </w:tc>
      </w:tr>
      <w:tr w:rsidR="00B06088" w14:paraId="2C57E635" w14:textId="77777777" w:rsidTr="00B06088">
        <w:tc>
          <w:tcPr>
            <w:tcW w:w="2500" w:type="pct"/>
            <w:tcMar>
              <w:top w:w="75" w:type="dxa"/>
              <w:bottom w:w="75" w:type="dxa"/>
            </w:tcMar>
            <w:vAlign w:val="center"/>
          </w:tcPr>
          <w:p w14:paraId="58E1A618"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63ADD0F7" w14:textId="77777777" w:rsidR="00B06088" w:rsidRDefault="00B06088" w:rsidP="00B06088"/>
          <w:p w14:paraId="1E36834D" w14:textId="77777777" w:rsidR="00B06088" w:rsidRDefault="00B06088" w:rsidP="00B06088">
            <w:pPr>
              <w:jc w:val="center"/>
            </w:pPr>
            <w:r>
              <w:rPr>
                <w:rFonts w:ascii="Arial" w:hAnsi="Arial" w:cs="Arial"/>
                <w:color w:val="A9A9A9"/>
                <w:position w:val="-2"/>
                <w:sz w:val="18"/>
                <w:szCs w:val="18"/>
              </w:rPr>
              <w:t>(žig in podpis)</w:t>
            </w:r>
          </w:p>
        </w:tc>
      </w:tr>
    </w:tbl>
    <w:p w14:paraId="4851798E" w14:textId="77777777" w:rsidR="007079EB" w:rsidRPr="004D5232" w:rsidRDefault="007079EB" w:rsidP="007079EB">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56A04A41" w14:textId="77777777" w:rsidR="00B06088" w:rsidRDefault="00B06088" w:rsidP="00B06088">
      <w:pPr>
        <w:spacing w:after="0"/>
        <w:sectPr w:rsidR="00B06088" w:rsidSect="00B06088">
          <w:footerReference w:type="default" r:id="rId18"/>
          <w:pgSz w:w="11906" w:h="16838"/>
          <w:pgMar w:top="1418" w:right="1418" w:bottom="1418" w:left="1418" w:header="567" w:footer="596" w:gutter="0"/>
          <w:cols w:space="708"/>
          <w:docGrid w:linePitch="360"/>
        </w:sectPr>
      </w:pPr>
    </w:p>
    <w:p w14:paraId="5E4D79E6" w14:textId="449F1CB1"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lastRenderedPageBreak/>
        <w:t xml:space="preserve">Obrazec št: </w:t>
      </w:r>
      <w:r w:rsidR="00402146">
        <w:rPr>
          <w:rFonts w:ascii="Arial" w:hAnsi="Arial" w:cs="Arial"/>
          <w:b/>
          <w:bCs/>
          <w:sz w:val="18"/>
          <w:szCs w:val="18"/>
        </w:rPr>
        <w:t>15</w:t>
      </w:r>
    </w:p>
    <w:p w14:paraId="5D4A6809" w14:textId="77777777" w:rsidR="00B06088" w:rsidRPr="00722882" w:rsidRDefault="00B06088" w:rsidP="00B06088">
      <w:pPr>
        <w:spacing w:after="0"/>
        <w:jc w:val="right"/>
        <w:rPr>
          <w:rFonts w:ascii="Arial" w:hAnsi="Arial" w:cs="Arial"/>
          <w:sz w:val="18"/>
          <w:szCs w:val="18"/>
        </w:rPr>
      </w:pPr>
    </w:p>
    <w:p w14:paraId="0A86084D"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2F91C15" w14:textId="77777777" w:rsidR="00B06088" w:rsidRDefault="00B06088" w:rsidP="00B06088">
      <w:pPr>
        <w:spacing w:after="120"/>
        <w:rPr>
          <w:rFonts w:ascii="Arial" w:hAnsi="Arial" w:cs="Arial"/>
        </w:rPr>
      </w:pPr>
    </w:p>
    <w:p w14:paraId="2DD6934C" w14:textId="77777777" w:rsidR="007079EB" w:rsidRPr="007079EB" w:rsidRDefault="00B06088" w:rsidP="00B06088">
      <w:pPr>
        <w:spacing w:before="225" w:after="225" w:line="240" w:lineRule="auto"/>
        <w:jc w:val="both"/>
        <w:rPr>
          <w:rFonts w:ascii="Arial" w:hAnsi="Arial" w:cs="Arial"/>
          <w:b/>
          <w:bCs/>
          <w:color w:val="000000"/>
          <w:sz w:val="18"/>
          <w:szCs w:val="18"/>
        </w:rPr>
      </w:pPr>
      <w:r w:rsidRPr="003A4A17">
        <w:rPr>
          <w:rFonts w:ascii="Arial" w:hAnsi="Arial" w:cs="Arial"/>
          <w:color w:val="000000"/>
          <w:sz w:val="18"/>
          <w:szCs w:val="18"/>
        </w:rPr>
        <w:t xml:space="preserve">V zvezi z javnim naročilom </w:t>
      </w:r>
      <w:r w:rsidR="007079EB" w:rsidRPr="007079EB">
        <w:rPr>
          <w:rFonts w:ascii="Arial" w:hAnsi="Arial" w:cs="Arial"/>
          <w:b/>
          <w:bCs/>
          <w:color w:val="000000"/>
          <w:sz w:val="18"/>
          <w:szCs w:val="18"/>
        </w:rPr>
        <w:t>»</w:t>
      </w:r>
      <w:r w:rsidR="007079EB"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007079EB" w:rsidRPr="007079EB">
        <w:rPr>
          <w:rFonts w:ascii="Arial" w:hAnsi="Arial" w:cs="Arial"/>
          <w:b/>
          <w:bCs/>
          <w:color w:val="000000"/>
          <w:sz w:val="18"/>
          <w:szCs w:val="18"/>
        </w:rPr>
        <w:t>«</w:t>
      </w:r>
    </w:p>
    <w:p w14:paraId="438426D6" w14:textId="7CDACEBD" w:rsidR="00B06088" w:rsidRDefault="00B06088" w:rsidP="00B0608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w:t>
      </w:r>
      <w:r w:rsidR="007E2402">
        <w:rPr>
          <w:rFonts w:ascii="Arial" w:hAnsi="Arial" w:cs="Arial"/>
          <w:color w:val="000000"/>
          <w:sz w:val="18"/>
          <w:szCs w:val="18"/>
        </w:rPr>
        <w:t xml:space="preserve"> </w:t>
      </w:r>
      <w:r>
        <w:rPr>
          <w:rFonts w:ascii="Arial" w:hAnsi="Arial" w:cs="Arial"/>
          <w:color w:val="000000"/>
          <w:sz w:val="18"/>
          <w:szCs w:val="18"/>
        </w:rPr>
        <w:t xml:space="preserve"> v skladu z razpisnimi pogoji.</w:t>
      </w:r>
    </w:p>
    <w:p w14:paraId="3FD2A580" w14:textId="77777777" w:rsidR="00B06088" w:rsidRDefault="00B06088" w:rsidP="00B06088">
      <w:pPr>
        <w:spacing w:before="225" w:after="225" w:line="240" w:lineRule="auto"/>
        <w:jc w:val="both"/>
      </w:pPr>
      <w:r>
        <w:rPr>
          <w:rFonts w:ascii="Arial" w:hAnsi="Arial" w:cs="Arial"/>
          <w:color w:val="000000"/>
          <w:sz w:val="18"/>
          <w:szCs w:val="18"/>
        </w:rPr>
        <w:t>Izjavljamo (ustrezno označi):</w:t>
      </w:r>
    </w:p>
    <w:p w14:paraId="0F23FD77" w14:textId="77777777" w:rsidR="00B06088" w:rsidRDefault="00B06088" w:rsidP="00B0608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2BF6929" w14:textId="77777777" w:rsidR="00B06088" w:rsidRDefault="00B06088" w:rsidP="00B06088">
      <w:pPr>
        <w:spacing w:before="225" w:after="225" w:line="240" w:lineRule="auto"/>
        <w:jc w:val="both"/>
      </w:pPr>
      <w:r>
        <w:rPr>
          <w:rFonts w:ascii="Arial" w:hAnsi="Arial" w:cs="Arial"/>
          <w:color w:val="000000"/>
          <w:sz w:val="18"/>
          <w:szCs w:val="18"/>
        </w:rPr>
        <w:t>[   ] NE zahtevamo izvedbe neposrednih plačil.</w:t>
      </w:r>
    </w:p>
    <w:p w14:paraId="34324D2C" w14:textId="77777777" w:rsidR="00B06088" w:rsidRDefault="00B06088" w:rsidP="00B06088">
      <w:pPr>
        <w:spacing w:before="225" w:after="225" w:line="240" w:lineRule="auto"/>
        <w:jc w:val="both"/>
      </w:pPr>
      <w:r>
        <w:rPr>
          <w:rFonts w:ascii="Arial" w:hAnsi="Arial" w:cs="Arial"/>
          <w:color w:val="000000"/>
          <w:sz w:val="18"/>
          <w:szCs w:val="18"/>
        </w:rPr>
        <w:t> </w:t>
      </w:r>
    </w:p>
    <w:p w14:paraId="44F83756" w14:textId="77777777" w:rsidR="007079EB" w:rsidRPr="004D5232" w:rsidRDefault="007079EB" w:rsidP="007079EB">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p w14:paraId="60F32505" w14:textId="77777777" w:rsidR="00B06088" w:rsidRDefault="00B06088" w:rsidP="00B06088">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B06088" w14:paraId="6CB3A150" w14:textId="77777777" w:rsidTr="00B06088">
        <w:tc>
          <w:tcPr>
            <w:tcW w:w="2500" w:type="pct"/>
            <w:tcMar>
              <w:top w:w="75" w:type="dxa"/>
              <w:bottom w:w="75" w:type="dxa"/>
            </w:tcMar>
            <w:vAlign w:val="center"/>
          </w:tcPr>
          <w:p w14:paraId="6AE00E66"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30955A3D" w14:textId="77777777" w:rsidR="00B06088" w:rsidRDefault="00B06088" w:rsidP="00B06088">
            <w:r>
              <w:rPr>
                <w:rFonts w:ascii="Arial" w:hAnsi="Arial" w:cs="Arial"/>
                <w:color w:val="000000"/>
                <w:position w:val="-2"/>
                <w:sz w:val="18"/>
                <w:szCs w:val="18"/>
              </w:rPr>
              <w:t>Ime in priimek: _____________________</w:t>
            </w:r>
          </w:p>
        </w:tc>
      </w:tr>
      <w:tr w:rsidR="00B06088" w14:paraId="743EEE27" w14:textId="77777777" w:rsidTr="00B06088">
        <w:tc>
          <w:tcPr>
            <w:tcW w:w="2500" w:type="pct"/>
            <w:tcMar>
              <w:top w:w="75" w:type="dxa"/>
              <w:bottom w:w="75" w:type="dxa"/>
            </w:tcMar>
            <w:vAlign w:val="center"/>
          </w:tcPr>
          <w:p w14:paraId="42405B05"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39F0AA74" w14:textId="77777777" w:rsidR="00B06088" w:rsidRDefault="00B06088" w:rsidP="00B06088"/>
          <w:p w14:paraId="60C80399" w14:textId="77777777" w:rsidR="00B06088" w:rsidRDefault="00B06088" w:rsidP="00B06088">
            <w:pPr>
              <w:jc w:val="center"/>
            </w:pPr>
            <w:r>
              <w:rPr>
                <w:rFonts w:ascii="Arial" w:hAnsi="Arial" w:cs="Arial"/>
                <w:color w:val="A9A9A9"/>
                <w:position w:val="-2"/>
                <w:sz w:val="18"/>
                <w:szCs w:val="18"/>
              </w:rPr>
              <w:t>(žig in podpis)</w:t>
            </w:r>
          </w:p>
        </w:tc>
      </w:tr>
    </w:tbl>
    <w:p w14:paraId="2D434BC0" w14:textId="77777777" w:rsidR="00B06088" w:rsidRDefault="00B06088" w:rsidP="00B06088">
      <w:pPr>
        <w:spacing w:before="225" w:after="225" w:line="240" w:lineRule="auto"/>
        <w:jc w:val="both"/>
      </w:pPr>
      <w:r>
        <w:rPr>
          <w:rFonts w:ascii="Arial" w:hAnsi="Arial" w:cs="Arial"/>
          <w:color w:val="000000"/>
          <w:sz w:val="18"/>
          <w:szCs w:val="18"/>
        </w:rPr>
        <w:t> </w:t>
      </w:r>
    </w:p>
    <w:p w14:paraId="09BDC8B7" w14:textId="77777777" w:rsidR="00B06088" w:rsidRDefault="00B06088" w:rsidP="00B06088">
      <w:pPr>
        <w:spacing w:before="225" w:after="225" w:line="240" w:lineRule="auto"/>
        <w:jc w:val="both"/>
      </w:pPr>
      <w:r>
        <w:rPr>
          <w:rFonts w:ascii="Arial" w:hAnsi="Arial" w:cs="Arial"/>
          <w:color w:val="000000"/>
          <w:sz w:val="18"/>
          <w:szCs w:val="18"/>
        </w:rPr>
        <w:t> </w:t>
      </w:r>
    </w:p>
    <w:p w14:paraId="50C9BE4A" w14:textId="77777777" w:rsidR="00B06088" w:rsidRDefault="00B06088" w:rsidP="00B06088">
      <w:pPr>
        <w:spacing w:before="225" w:after="225" w:line="240" w:lineRule="auto"/>
        <w:jc w:val="both"/>
      </w:pPr>
      <w:r>
        <w:rPr>
          <w:rFonts w:ascii="Arial" w:hAnsi="Arial" w:cs="Arial"/>
          <w:color w:val="000000"/>
          <w:sz w:val="18"/>
          <w:szCs w:val="18"/>
        </w:rPr>
        <w:t> </w:t>
      </w:r>
    </w:p>
    <w:p w14:paraId="6696045B" w14:textId="77777777" w:rsidR="00B06088" w:rsidRDefault="00B06088" w:rsidP="00B06088">
      <w:pPr>
        <w:spacing w:before="225" w:after="225" w:line="240" w:lineRule="auto"/>
        <w:jc w:val="both"/>
      </w:pPr>
      <w:r>
        <w:rPr>
          <w:rFonts w:ascii="Arial" w:hAnsi="Arial" w:cs="Arial"/>
          <w:b/>
          <w:bCs/>
          <w:i/>
          <w:iCs/>
          <w:color w:val="000000"/>
          <w:sz w:val="18"/>
          <w:szCs w:val="18"/>
          <w:u w:val="single"/>
        </w:rPr>
        <w:t>Opomba:</w:t>
      </w:r>
    </w:p>
    <w:p w14:paraId="24321158" w14:textId="77777777" w:rsidR="00B06088" w:rsidRDefault="00B06088" w:rsidP="00B06088">
      <w:pPr>
        <w:spacing w:before="225" w:after="225" w:line="240" w:lineRule="auto"/>
        <w:jc w:val="both"/>
      </w:pPr>
      <w:r>
        <w:rPr>
          <w:rFonts w:ascii="Arial" w:hAnsi="Arial" w:cs="Arial"/>
          <w:i/>
          <w:iCs/>
          <w:color w:val="000000"/>
          <w:sz w:val="18"/>
          <w:szCs w:val="18"/>
        </w:rPr>
        <w:t>V primeru večjega števila podizvajalcev se obrazec fotokopira.</w:t>
      </w:r>
    </w:p>
    <w:p w14:paraId="2FD0213B" w14:textId="77777777" w:rsidR="00B06088" w:rsidRDefault="00B06088" w:rsidP="00B06088">
      <w:pPr>
        <w:sectPr w:rsidR="00B06088" w:rsidSect="00B06088">
          <w:footerReference w:type="default" r:id="rId19"/>
          <w:pgSz w:w="11906" w:h="16838"/>
          <w:pgMar w:top="1418" w:right="1418" w:bottom="1418" w:left="1418" w:header="567" w:footer="596" w:gutter="0"/>
          <w:cols w:space="708"/>
          <w:docGrid w:linePitch="360"/>
        </w:sectPr>
      </w:pPr>
    </w:p>
    <w:p w14:paraId="5E979A1E" w14:textId="4B351FA0"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lastRenderedPageBreak/>
        <w:t xml:space="preserve">Obrazec št: </w:t>
      </w:r>
      <w:r w:rsidR="00402146">
        <w:rPr>
          <w:rFonts w:ascii="Arial" w:hAnsi="Arial" w:cs="Arial"/>
          <w:b/>
          <w:bCs/>
          <w:sz w:val="18"/>
          <w:szCs w:val="18"/>
        </w:rPr>
        <w:t>16</w:t>
      </w:r>
    </w:p>
    <w:p w14:paraId="73736C1C" w14:textId="77777777" w:rsidR="0067777F" w:rsidRPr="00031FA5" w:rsidRDefault="0067777F" w:rsidP="00B06088">
      <w:pPr>
        <w:spacing w:after="0"/>
        <w:jc w:val="right"/>
        <w:rPr>
          <w:rFonts w:ascii="Arial" w:hAnsi="Arial" w:cs="Arial"/>
          <w:sz w:val="18"/>
          <w:szCs w:val="18"/>
        </w:rPr>
      </w:pPr>
    </w:p>
    <w:p w14:paraId="790047E3"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D2CB40" w14:textId="7F16D00C" w:rsidR="00B06088" w:rsidRPr="003A4A17" w:rsidRDefault="00B06088" w:rsidP="00B06088">
      <w:pPr>
        <w:spacing w:before="225" w:after="225" w:line="240" w:lineRule="auto"/>
        <w:jc w:val="both"/>
        <w:rPr>
          <w:rFonts w:ascii="Arial" w:hAnsi="Arial" w:cs="Arial"/>
          <w:b/>
          <w:bCs/>
          <w:color w:val="000000"/>
          <w:sz w:val="18"/>
          <w:szCs w:val="18"/>
        </w:rPr>
      </w:pPr>
      <w:r w:rsidRPr="00AD6AA4">
        <w:rPr>
          <w:rFonts w:ascii="Arial" w:hAnsi="Arial" w:cs="Arial"/>
          <w:color w:val="000000"/>
          <w:sz w:val="18"/>
          <w:szCs w:val="18"/>
        </w:rPr>
        <w:t>V razpisu za izvedbo javnega naročila</w:t>
      </w:r>
      <w:r>
        <w:rPr>
          <w:rFonts w:ascii="Arial" w:hAnsi="Arial" w:cs="Arial"/>
          <w:color w:val="000000"/>
        </w:rPr>
        <w:t xml:space="preserve"> </w:t>
      </w:r>
      <w:r w:rsidR="007079EB" w:rsidRPr="007079EB">
        <w:rPr>
          <w:rFonts w:ascii="Arial" w:hAnsi="Arial" w:cs="Arial"/>
          <w:b/>
          <w:bCs/>
          <w:color w:val="000000"/>
          <w:sz w:val="18"/>
          <w:szCs w:val="18"/>
        </w:rPr>
        <w:t>»</w:t>
      </w:r>
      <w:r w:rsidR="007079EB"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007079EB" w:rsidRPr="007079EB">
        <w:rPr>
          <w:rFonts w:ascii="Arial" w:hAnsi="Arial" w:cs="Arial"/>
          <w:b/>
          <w:bCs/>
          <w:color w:val="000000"/>
          <w:sz w:val="18"/>
          <w:szCs w:val="18"/>
        </w:rPr>
        <w:t>«</w:t>
      </w:r>
    </w:p>
    <w:p w14:paraId="23CC0C6D" w14:textId="77777777" w:rsidR="00B06088" w:rsidRDefault="00B06088" w:rsidP="00B06088">
      <w:pPr>
        <w:spacing w:before="225" w:after="225" w:line="240" w:lineRule="auto"/>
        <w:jc w:val="both"/>
      </w:pPr>
      <w:r>
        <w:rPr>
          <w:rFonts w:ascii="Arial" w:hAnsi="Arial" w:cs="Arial"/>
          <w:color w:val="000000"/>
          <w:sz w:val="18"/>
          <w:szCs w:val="18"/>
        </w:rPr>
        <w:t>izjavljamo, da (ustrezno označi in izpolni):</w:t>
      </w:r>
    </w:p>
    <w:p w14:paraId="66057196" w14:textId="77777777" w:rsidR="00B06088" w:rsidRDefault="00B06088" w:rsidP="00B06088">
      <w:pPr>
        <w:spacing w:before="225" w:after="225" w:line="240" w:lineRule="auto"/>
        <w:jc w:val="both"/>
      </w:pPr>
      <w:r>
        <w:rPr>
          <w:rFonts w:ascii="Arial" w:hAnsi="Arial" w:cs="Arial"/>
          <w:b/>
          <w:bCs/>
          <w:color w:val="000000"/>
          <w:sz w:val="18"/>
          <w:szCs w:val="18"/>
        </w:rPr>
        <w:t>[   ] ne nastopamo s podizvajalci</w:t>
      </w:r>
    </w:p>
    <w:p w14:paraId="79E365F9" w14:textId="77777777" w:rsidR="00B06088" w:rsidRDefault="00B06088" w:rsidP="00B0608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06088" w14:paraId="5D32F6D5"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CC0389" w14:textId="77777777" w:rsidR="00B06088" w:rsidRDefault="00B06088" w:rsidP="00B06088">
            <w:pPr>
              <w:jc w:val="right"/>
            </w:pPr>
            <w:r>
              <w:rPr>
                <w:rFonts w:ascii="Arial" w:hAnsi="Arial" w:cs="Arial"/>
                <w:b/>
                <w:bCs/>
                <w:color w:val="000000"/>
                <w:position w:val="-2"/>
                <w:sz w:val="18"/>
                <w:szCs w:val="18"/>
                <w:shd w:val="clear" w:color="auto" w:fill="D1D1D1"/>
              </w:rPr>
              <w:t>Podizvajalec 1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B05ED5" w14:textId="77777777" w:rsidR="00B06088" w:rsidRDefault="00B06088" w:rsidP="00B06088"/>
        </w:tc>
      </w:tr>
      <w:tr w:rsidR="00AF0BFD" w14:paraId="768C8FAE"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87CFC7" w14:textId="17420C70" w:rsidR="00AF0BFD" w:rsidRDefault="00AF0BFD" w:rsidP="00B06088">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w:t>
            </w:r>
            <w:r w:rsidR="00085FDC">
              <w:rPr>
                <w:rFonts w:ascii="Arial" w:hAnsi="Arial" w:cs="Arial"/>
                <w:b/>
                <w:bCs/>
                <w:color w:val="000000"/>
                <w:position w:val="-2"/>
                <w:sz w:val="18"/>
                <w:szCs w:val="18"/>
                <w:shd w:val="clear" w:color="auto" w:fill="D1D1D1"/>
              </w:rPr>
              <w:t>ktni podatki, zakoniti zastopniki:</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3ACB0C" w14:textId="77777777" w:rsidR="00AF0BFD" w:rsidRDefault="00AF0BFD" w:rsidP="00B06088">
            <w:pPr>
              <w:spacing w:before="135" w:after="135"/>
              <w:jc w:val="both"/>
              <w:textAlignment w:val="center"/>
              <w:rPr>
                <w:rFonts w:ascii="Arial" w:hAnsi="Arial" w:cs="Arial"/>
                <w:color w:val="000000"/>
                <w:position w:val="-2"/>
                <w:sz w:val="18"/>
                <w:szCs w:val="18"/>
              </w:rPr>
            </w:pPr>
          </w:p>
        </w:tc>
      </w:tr>
      <w:tr w:rsidR="00B06088" w14:paraId="783A3A4A"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3420F9" w14:textId="77777777" w:rsidR="00B06088" w:rsidRDefault="00B06088" w:rsidP="00B06088">
            <w:pPr>
              <w:jc w:val="right"/>
            </w:pPr>
            <w:r>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E1B0E4" w14:textId="77777777" w:rsidR="00B06088" w:rsidRDefault="00B06088" w:rsidP="00B06088">
            <w:pPr>
              <w:spacing w:before="135" w:after="135"/>
              <w:jc w:val="both"/>
              <w:textAlignment w:val="center"/>
            </w:pPr>
            <w:r>
              <w:rPr>
                <w:rFonts w:ascii="Arial" w:hAnsi="Arial" w:cs="Arial"/>
                <w:color w:val="000000"/>
                <w:position w:val="-2"/>
                <w:sz w:val="18"/>
                <w:szCs w:val="18"/>
              </w:rPr>
              <w:t>Opis del, ki jih bo izvedel podizvajalec:</w:t>
            </w:r>
          </w:p>
          <w:p w14:paraId="6E4C231F"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79EC45AF" w14:textId="77777777" w:rsidR="00B06088" w:rsidRDefault="00B06088" w:rsidP="00B0608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06088" w14:paraId="487586B7"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CDB227D" w14:textId="77777777" w:rsidR="00B06088" w:rsidRDefault="00B06088" w:rsidP="00B06088">
            <w:pPr>
              <w:jc w:val="right"/>
            </w:pPr>
            <w:r>
              <w:rPr>
                <w:rFonts w:ascii="Arial" w:hAnsi="Arial" w:cs="Arial"/>
                <w:b/>
                <w:bCs/>
                <w:color w:val="000000"/>
                <w:position w:val="-2"/>
                <w:sz w:val="18"/>
                <w:szCs w:val="18"/>
                <w:shd w:val="clear" w:color="auto" w:fill="D1D1D1"/>
              </w:rPr>
              <w:t>Podizvajalec 2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C70E1F" w14:textId="77777777" w:rsidR="00B06088" w:rsidRDefault="00B06088" w:rsidP="00B06088">
            <w:r>
              <w:rPr>
                <w:rFonts w:ascii="Arial" w:hAnsi="Arial" w:cs="Arial"/>
                <w:color w:val="000000"/>
                <w:position w:val="-2"/>
                <w:sz w:val="18"/>
                <w:szCs w:val="18"/>
              </w:rPr>
              <w:t> </w:t>
            </w:r>
          </w:p>
        </w:tc>
      </w:tr>
      <w:tr w:rsidR="00085FDC" w14:paraId="1EBAAF7C" w14:textId="77777777" w:rsidTr="00085FDC">
        <w:trPr>
          <w:trHeight w:val="1166"/>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4E6614" w14:textId="29FF4FEF" w:rsidR="00085FDC" w:rsidRDefault="00085FDC" w:rsidP="00085FD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Kontaktni podatki, zakoniti zastopniki:</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AEBDF8" w14:textId="77777777" w:rsidR="00085FDC" w:rsidRDefault="00085FDC" w:rsidP="00085FDC">
            <w:pPr>
              <w:spacing w:before="135" w:after="135"/>
              <w:jc w:val="both"/>
              <w:textAlignment w:val="center"/>
              <w:rPr>
                <w:rFonts w:ascii="Arial" w:hAnsi="Arial" w:cs="Arial"/>
                <w:color w:val="000000"/>
                <w:position w:val="-2"/>
                <w:sz w:val="18"/>
                <w:szCs w:val="18"/>
              </w:rPr>
            </w:pPr>
          </w:p>
        </w:tc>
      </w:tr>
      <w:tr w:rsidR="00B06088" w14:paraId="70AFE809" w14:textId="77777777" w:rsidTr="00085FDC">
        <w:trPr>
          <w:trHeight w:val="1166"/>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BDF0F2" w14:textId="77777777" w:rsidR="00B06088" w:rsidRDefault="00B06088" w:rsidP="00B06088">
            <w:pPr>
              <w:jc w:val="right"/>
            </w:pPr>
            <w:r>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D16549" w14:textId="77777777" w:rsidR="00B06088" w:rsidRDefault="00B06088" w:rsidP="00B06088">
            <w:pPr>
              <w:spacing w:before="135" w:after="135"/>
              <w:jc w:val="both"/>
              <w:textAlignment w:val="center"/>
            </w:pPr>
            <w:r>
              <w:rPr>
                <w:rFonts w:ascii="Arial" w:hAnsi="Arial" w:cs="Arial"/>
                <w:color w:val="000000"/>
                <w:position w:val="-2"/>
                <w:sz w:val="18"/>
                <w:szCs w:val="18"/>
              </w:rPr>
              <w:t>Opis del, ki jih bo izvedel podizvajalec:</w:t>
            </w:r>
          </w:p>
          <w:p w14:paraId="40274E2D"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EEEF814" w14:textId="77777777" w:rsidR="00B06088" w:rsidRDefault="00B06088" w:rsidP="00B0608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7659A21" w14:textId="77777777" w:rsidR="00B06088" w:rsidRDefault="00B06088" w:rsidP="00B0608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FD6BD60" w14:textId="77777777" w:rsidR="00B06088" w:rsidRPr="00810297"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Priloga: - priložen izpolnjen ESPD obrazec za vsakega podizvajalca (79. člen ZJN-3)</w:t>
      </w:r>
    </w:p>
    <w:p w14:paraId="3CF7AE5A" w14:textId="77777777" w:rsidR="007079EB" w:rsidRPr="004D5232" w:rsidRDefault="007079EB" w:rsidP="007079EB">
      <w:pPr>
        <w:pStyle w:val="Paragraf"/>
        <w:spacing w:before="0" w:after="0"/>
        <w:jc w:val="both"/>
        <w:rPr>
          <w:rFonts w:ascii="Arial" w:hAnsi="Arial" w:cs="Arial"/>
        </w:rPr>
      </w:pPr>
      <w:r w:rsidRPr="00DC33D8">
        <w:rPr>
          <w:rFonts w:ascii="Arial" w:hAnsi="Arial" w:cs="Arial"/>
          <w:color w:val="000000"/>
        </w:rPr>
        <w:t xml:space="preserve">Ta izjava je sestavni del in priloga ponudbe, s katero se prijavljamo na razpis </w:t>
      </w:r>
      <w:r w:rsidRPr="004D5232">
        <w:rPr>
          <w:rFonts w:ascii="Arial" w:hAnsi="Arial" w:cs="Arial"/>
          <w:b/>
          <w:bCs/>
          <w:color w:val="000000"/>
        </w:rPr>
        <w:t>»</w:t>
      </w:r>
      <w:r w:rsidRPr="004D5232">
        <w:rPr>
          <w:rFonts w:ascii="Arial" w:hAnsi="Arial" w:cs="Arial"/>
          <w:b/>
          <w:bCs/>
        </w:rPr>
        <w:t>Zavarovanje odgovornosti in premoženja Občine Šentjur, javnih zavodov in javnih podjetij, katerih ustanoviteljica je Občina Šentjur, ter Gasilske zveze in članov Civilne zaščite Šentjur za obdobje 2024-2027</w:t>
      </w:r>
      <w:r w:rsidRPr="004D5232">
        <w:rPr>
          <w:rFonts w:ascii="Arial" w:hAnsi="Arial" w:cs="Arial"/>
          <w:b/>
          <w:bCs/>
          <w:color w:val="000000"/>
        </w:rPr>
        <w:t>«,</w:t>
      </w:r>
      <w:r w:rsidRPr="00DC33D8">
        <w:rPr>
          <w:rFonts w:ascii="Arial" w:hAnsi="Arial" w:cs="Arial"/>
          <w:bCs/>
          <w:color w:val="000000"/>
        </w:rPr>
        <w:t xml:space="preserve"> objavljen na Portalu javnih naročil in v Uradnem listu Evropske unije.</w:t>
      </w:r>
    </w:p>
    <w:tbl>
      <w:tblPr>
        <w:tblStyle w:val="NormalTablePHPDOCX"/>
        <w:tblW w:w="7603" w:type="dxa"/>
        <w:tblLook w:val="04A0" w:firstRow="1" w:lastRow="0" w:firstColumn="1" w:lastColumn="0" w:noHBand="0" w:noVBand="1"/>
      </w:tblPr>
      <w:tblGrid>
        <w:gridCol w:w="3547"/>
        <w:gridCol w:w="4056"/>
      </w:tblGrid>
      <w:tr w:rsidR="00B06088" w14:paraId="4044EAFD" w14:textId="77777777" w:rsidTr="00B06088">
        <w:trPr>
          <w:trHeight w:val="67"/>
        </w:trPr>
        <w:tc>
          <w:tcPr>
            <w:tcW w:w="3547" w:type="dxa"/>
            <w:tcMar>
              <w:top w:w="135" w:type="dxa"/>
              <w:bottom w:w="135" w:type="dxa"/>
            </w:tcMar>
            <w:vAlign w:val="center"/>
          </w:tcPr>
          <w:p w14:paraId="6F1AA0FB" w14:textId="77777777" w:rsidR="00B06088" w:rsidRPr="00663473" w:rsidRDefault="00B06088" w:rsidP="00B06088">
            <w:pPr>
              <w:rPr>
                <w:rFonts w:ascii="Arial" w:hAnsi="Arial" w:cs="Arial"/>
                <w:color w:val="000000"/>
                <w:position w:val="-2"/>
                <w:sz w:val="14"/>
                <w:szCs w:val="14"/>
              </w:rPr>
            </w:pPr>
          </w:p>
          <w:p w14:paraId="6B9EAF99" w14:textId="77777777" w:rsidR="00B06088" w:rsidRPr="00663473" w:rsidRDefault="00B06088" w:rsidP="00B06088">
            <w:pPr>
              <w:rPr>
                <w:rFonts w:ascii="Arial" w:hAnsi="Arial" w:cs="Arial"/>
                <w:color w:val="000000"/>
                <w:position w:val="-2"/>
                <w:sz w:val="14"/>
                <w:szCs w:val="14"/>
              </w:rPr>
            </w:pPr>
          </w:p>
          <w:p w14:paraId="41C36882" w14:textId="77777777" w:rsidR="00B06088" w:rsidRPr="00663473" w:rsidRDefault="00B06088" w:rsidP="00B06088">
            <w:pPr>
              <w:rPr>
                <w:sz w:val="14"/>
                <w:szCs w:val="14"/>
              </w:rPr>
            </w:pPr>
            <w:r w:rsidRPr="00663473">
              <w:rPr>
                <w:rFonts w:ascii="Arial" w:hAnsi="Arial" w:cs="Arial"/>
                <w:color w:val="000000"/>
                <w:position w:val="-2"/>
                <w:sz w:val="14"/>
                <w:szCs w:val="14"/>
              </w:rPr>
              <w:t>Kraj in datum:</w:t>
            </w:r>
          </w:p>
        </w:tc>
        <w:tc>
          <w:tcPr>
            <w:tcW w:w="0" w:type="auto"/>
            <w:tcMar>
              <w:top w:w="135" w:type="dxa"/>
              <w:bottom w:w="135" w:type="dxa"/>
            </w:tcMar>
            <w:vAlign w:val="center"/>
          </w:tcPr>
          <w:p w14:paraId="008D1AAC" w14:textId="77777777" w:rsidR="00B06088" w:rsidRPr="00663473" w:rsidRDefault="00B06088" w:rsidP="00B06088">
            <w:pPr>
              <w:rPr>
                <w:sz w:val="14"/>
                <w:szCs w:val="14"/>
              </w:rPr>
            </w:pPr>
            <w:r w:rsidRPr="00663473">
              <w:rPr>
                <w:rFonts w:ascii="Arial" w:hAnsi="Arial" w:cs="Arial"/>
                <w:color w:val="000000"/>
                <w:position w:val="-2"/>
                <w:sz w:val="14"/>
                <w:szCs w:val="14"/>
              </w:rPr>
              <w:t>Ime in priimek: _____________________</w:t>
            </w:r>
          </w:p>
        </w:tc>
      </w:tr>
      <w:tr w:rsidR="00B06088" w14:paraId="6F334601" w14:textId="77777777" w:rsidTr="00B06088">
        <w:trPr>
          <w:trHeight w:val="50"/>
        </w:trPr>
        <w:tc>
          <w:tcPr>
            <w:tcW w:w="3547" w:type="dxa"/>
            <w:tcMar>
              <w:top w:w="135" w:type="dxa"/>
              <w:bottom w:w="135" w:type="dxa"/>
            </w:tcMar>
            <w:vAlign w:val="center"/>
          </w:tcPr>
          <w:p w14:paraId="2EF7AFB9" w14:textId="77777777" w:rsidR="00B06088" w:rsidRPr="00663473" w:rsidRDefault="00B06088" w:rsidP="00B06088">
            <w:pPr>
              <w:rPr>
                <w:sz w:val="14"/>
                <w:szCs w:val="14"/>
              </w:rPr>
            </w:pPr>
          </w:p>
        </w:tc>
        <w:tc>
          <w:tcPr>
            <w:tcW w:w="0" w:type="auto"/>
            <w:tcMar>
              <w:top w:w="135" w:type="dxa"/>
              <w:bottom w:w="135" w:type="dxa"/>
            </w:tcMar>
            <w:vAlign w:val="center"/>
          </w:tcPr>
          <w:p w14:paraId="6F1D19E8" w14:textId="77777777" w:rsidR="00B06088" w:rsidRPr="00663473" w:rsidRDefault="00B06088" w:rsidP="00B06088">
            <w:pPr>
              <w:rPr>
                <w:sz w:val="14"/>
                <w:szCs w:val="14"/>
              </w:rPr>
            </w:pPr>
          </w:p>
          <w:p w14:paraId="4A77C0FB" w14:textId="77777777" w:rsidR="00B06088" w:rsidRPr="00663473" w:rsidRDefault="00B06088" w:rsidP="00B06088">
            <w:pPr>
              <w:jc w:val="center"/>
              <w:rPr>
                <w:sz w:val="14"/>
                <w:szCs w:val="14"/>
              </w:rPr>
            </w:pPr>
            <w:r w:rsidRPr="00663473">
              <w:rPr>
                <w:rFonts w:ascii="Arial" w:hAnsi="Arial" w:cs="Arial"/>
                <w:color w:val="A9A9A9"/>
                <w:position w:val="-2"/>
                <w:sz w:val="14"/>
                <w:szCs w:val="14"/>
              </w:rPr>
              <w:t>(žig in podpis)</w:t>
            </w:r>
          </w:p>
        </w:tc>
      </w:tr>
    </w:tbl>
    <w:p w14:paraId="1D1198FD" w14:textId="77777777" w:rsidR="00B06088" w:rsidRDefault="00B06088" w:rsidP="00B06088">
      <w:pPr>
        <w:spacing w:before="225" w:after="225" w:line="240" w:lineRule="auto"/>
        <w:jc w:val="both"/>
        <w:rPr>
          <w:rFonts w:ascii="Arial" w:hAnsi="Arial" w:cs="Arial"/>
          <w:i/>
          <w:iCs/>
          <w:color w:val="000000"/>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5E11895" w14:textId="77777777" w:rsidR="00947E4B" w:rsidRDefault="00947E4B" w:rsidP="00B06088">
      <w:pPr>
        <w:spacing w:before="225" w:after="225" w:line="240" w:lineRule="auto"/>
        <w:jc w:val="both"/>
        <w:rPr>
          <w:rFonts w:ascii="Arial" w:hAnsi="Arial" w:cs="Arial"/>
          <w:i/>
          <w:iCs/>
          <w:color w:val="000000"/>
          <w:sz w:val="18"/>
          <w:szCs w:val="18"/>
        </w:rPr>
      </w:pPr>
    </w:p>
    <w:p w14:paraId="219469DE" w14:textId="77777777" w:rsidR="00947E4B" w:rsidRDefault="00947E4B" w:rsidP="00B06088">
      <w:pPr>
        <w:spacing w:before="225" w:after="225" w:line="240" w:lineRule="auto"/>
        <w:jc w:val="both"/>
        <w:rPr>
          <w:rFonts w:ascii="Arial" w:hAnsi="Arial" w:cs="Arial"/>
          <w:i/>
          <w:iCs/>
          <w:color w:val="000000"/>
          <w:sz w:val="18"/>
          <w:szCs w:val="18"/>
        </w:rPr>
      </w:pPr>
    </w:p>
    <w:p w14:paraId="1488FBD3" w14:textId="77777777" w:rsidR="00947E4B" w:rsidRDefault="00947E4B" w:rsidP="00B06088">
      <w:pPr>
        <w:spacing w:before="225" w:after="225" w:line="240" w:lineRule="auto"/>
        <w:jc w:val="both"/>
        <w:rPr>
          <w:rFonts w:ascii="Arial" w:hAnsi="Arial" w:cs="Arial"/>
          <w:i/>
          <w:iCs/>
          <w:color w:val="000000"/>
          <w:sz w:val="18"/>
          <w:szCs w:val="18"/>
        </w:rPr>
      </w:pPr>
    </w:p>
    <w:p w14:paraId="15DA2DA7" w14:textId="77777777" w:rsidR="00947E4B" w:rsidRDefault="00947E4B" w:rsidP="00B06088">
      <w:pPr>
        <w:spacing w:before="225" w:after="225" w:line="240" w:lineRule="auto"/>
        <w:jc w:val="both"/>
        <w:rPr>
          <w:rFonts w:ascii="Arial" w:hAnsi="Arial" w:cs="Arial"/>
          <w:i/>
          <w:iCs/>
          <w:color w:val="000000"/>
          <w:sz w:val="18"/>
          <w:szCs w:val="18"/>
        </w:rPr>
      </w:pPr>
    </w:p>
    <w:p w14:paraId="610B970D" w14:textId="77777777" w:rsidR="00947E4B" w:rsidRDefault="00947E4B" w:rsidP="00B06088">
      <w:pPr>
        <w:spacing w:before="225" w:after="225" w:line="240" w:lineRule="auto"/>
        <w:jc w:val="both"/>
        <w:rPr>
          <w:rFonts w:ascii="Arial" w:hAnsi="Arial" w:cs="Arial"/>
          <w:i/>
          <w:iCs/>
          <w:color w:val="000000"/>
          <w:sz w:val="18"/>
          <w:szCs w:val="18"/>
        </w:rPr>
      </w:pPr>
    </w:p>
    <w:p w14:paraId="0C2E07AD" w14:textId="77777777" w:rsidR="00947E4B" w:rsidRDefault="00947E4B" w:rsidP="00B06088">
      <w:pPr>
        <w:spacing w:before="225" w:after="225" w:line="240" w:lineRule="auto"/>
        <w:jc w:val="both"/>
        <w:rPr>
          <w:rFonts w:ascii="Arial" w:hAnsi="Arial" w:cs="Arial"/>
          <w:i/>
          <w:iCs/>
          <w:color w:val="000000"/>
          <w:sz w:val="18"/>
          <w:szCs w:val="18"/>
        </w:rPr>
      </w:pPr>
    </w:p>
    <w:p w14:paraId="79A59002" w14:textId="77777777" w:rsidR="00947E4B" w:rsidRDefault="00947E4B" w:rsidP="00B06088">
      <w:pPr>
        <w:spacing w:before="225" w:after="225" w:line="240" w:lineRule="auto"/>
        <w:jc w:val="both"/>
        <w:rPr>
          <w:rFonts w:ascii="Arial" w:hAnsi="Arial" w:cs="Arial"/>
          <w:i/>
          <w:iCs/>
          <w:color w:val="000000"/>
          <w:sz w:val="18"/>
          <w:szCs w:val="18"/>
        </w:rPr>
      </w:pPr>
    </w:p>
    <w:p w14:paraId="16BDA6A9" w14:textId="77777777" w:rsidR="00947E4B" w:rsidRDefault="00947E4B" w:rsidP="00B06088">
      <w:pPr>
        <w:spacing w:before="225" w:after="225" w:line="240" w:lineRule="auto"/>
        <w:jc w:val="both"/>
        <w:rPr>
          <w:rFonts w:ascii="Arial" w:hAnsi="Arial" w:cs="Arial"/>
          <w:i/>
          <w:iCs/>
          <w:color w:val="000000"/>
          <w:sz w:val="18"/>
          <w:szCs w:val="18"/>
        </w:rPr>
      </w:pPr>
    </w:p>
    <w:p w14:paraId="54A86892" w14:textId="77777777" w:rsidR="00947E4B" w:rsidRDefault="00947E4B" w:rsidP="00B06088">
      <w:pPr>
        <w:spacing w:before="225" w:after="225" w:line="240" w:lineRule="auto"/>
        <w:jc w:val="both"/>
        <w:rPr>
          <w:rFonts w:ascii="Arial" w:hAnsi="Arial" w:cs="Arial"/>
          <w:i/>
          <w:iCs/>
          <w:color w:val="000000"/>
          <w:sz w:val="18"/>
          <w:szCs w:val="18"/>
        </w:rPr>
      </w:pPr>
    </w:p>
    <w:p w14:paraId="0685FF97" w14:textId="77777777" w:rsidR="00947E4B" w:rsidRDefault="00947E4B" w:rsidP="00B06088">
      <w:pPr>
        <w:spacing w:before="225" w:after="225" w:line="240" w:lineRule="auto"/>
        <w:jc w:val="both"/>
        <w:rPr>
          <w:rFonts w:ascii="Arial" w:hAnsi="Arial" w:cs="Arial"/>
          <w:i/>
          <w:iCs/>
          <w:color w:val="000000"/>
          <w:sz w:val="18"/>
          <w:szCs w:val="18"/>
        </w:rPr>
      </w:pPr>
    </w:p>
    <w:p w14:paraId="04355A2A" w14:textId="77777777" w:rsidR="00947E4B" w:rsidRDefault="00947E4B" w:rsidP="00B06088">
      <w:pPr>
        <w:spacing w:before="225" w:after="225" w:line="240" w:lineRule="auto"/>
        <w:jc w:val="both"/>
        <w:rPr>
          <w:rFonts w:ascii="Arial" w:hAnsi="Arial" w:cs="Arial"/>
          <w:i/>
          <w:iCs/>
          <w:color w:val="000000"/>
          <w:sz w:val="18"/>
          <w:szCs w:val="18"/>
        </w:rPr>
      </w:pPr>
    </w:p>
    <w:p w14:paraId="1B46C064" w14:textId="77777777" w:rsidR="00947E4B" w:rsidRDefault="00947E4B" w:rsidP="00B06088">
      <w:pPr>
        <w:spacing w:before="225" w:after="225" w:line="240" w:lineRule="auto"/>
        <w:jc w:val="both"/>
        <w:rPr>
          <w:rFonts w:ascii="Arial" w:hAnsi="Arial" w:cs="Arial"/>
          <w:i/>
          <w:iCs/>
          <w:color w:val="000000"/>
          <w:sz w:val="18"/>
          <w:szCs w:val="18"/>
        </w:rPr>
      </w:pPr>
    </w:p>
    <w:p w14:paraId="7A94748F" w14:textId="77777777" w:rsidR="00947E4B" w:rsidRDefault="00947E4B" w:rsidP="00B06088">
      <w:pPr>
        <w:spacing w:before="225" w:after="225" w:line="240" w:lineRule="auto"/>
        <w:jc w:val="both"/>
        <w:rPr>
          <w:rFonts w:ascii="Arial" w:hAnsi="Arial" w:cs="Arial"/>
          <w:i/>
          <w:iCs/>
          <w:color w:val="000000"/>
          <w:sz w:val="18"/>
          <w:szCs w:val="18"/>
        </w:rPr>
      </w:pPr>
    </w:p>
    <w:p w14:paraId="7713143A" w14:textId="77777777" w:rsidR="00947E4B" w:rsidRDefault="00947E4B" w:rsidP="00B06088">
      <w:pPr>
        <w:spacing w:before="225" w:after="225" w:line="240" w:lineRule="auto"/>
        <w:jc w:val="both"/>
        <w:rPr>
          <w:rFonts w:ascii="Arial" w:hAnsi="Arial" w:cs="Arial"/>
          <w:i/>
          <w:iCs/>
          <w:color w:val="000000"/>
          <w:sz w:val="18"/>
          <w:szCs w:val="18"/>
        </w:rPr>
      </w:pPr>
    </w:p>
    <w:p w14:paraId="26069DE8" w14:textId="77777777" w:rsidR="00947E4B" w:rsidRDefault="00947E4B" w:rsidP="00B06088">
      <w:pPr>
        <w:spacing w:before="225" w:after="225" w:line="240" w:lineRule="auto"/>
        <w:jc w:val="both"/>
        <w:rPr>
          <w:rFonts w:ascii="Arial" w:hAnsi="Arial" w:cs="Arial"/>
          <w:i/>
          <w:iCs/>
          <w:color w:val="000000"/>
          <w:sz w:val="18"/>
          <w:szCs w:val="18"/>
        </w:rPr>
      </w:pPr>
    </w:p>
    <w:p w14:paraId="68BBF22C" w14:textId="77777777" w:rsidR="00947E4B" w:rsidRDefault="00947E4B" w:rsidP="00B06088">
      <w:pPr>
        <w:spacing w:before="225" w:after="225" w:line="240" w:lineRule="auto"/>
        <w:jc w:val="both"/>
        <w:rPr>
          <w:rFonts w:ascii="Arial" w:hAnsi="Arial" w:cs="Arial"/>
          <w:i/>
          <w:iCs/>
          <w:color w:val="000000"/>
          <w:sz w:val="18"/>
          <w:szCs w:val="18"/>
        </w:rPr>
      </w:pPr>
    </w:p>
    <w:p w14:paraId="5F90DB92" w14:textId="77777777" w:rsidR="00947E4B" w:rsidRDefault="00947E4B" w:rsidP="00B06088">
      <w:pPr>
        <w:spacing w:before="225" w:after="225" w:line="240" w:lineRule="auto"/>
        <w:jc w:val="both"/>
        <w:rPr>
          <w:rFonts w:ascii="Arial" w:hAnsi="Arial" w:cs="Arial"/>
          <w:i/>
          <w:iCs/>
          <w:color w:val="000000"/>
          <w:sz w:val="18"/>
          <w:szCs w:val="18"/>
        </w:rPr>
      </w:pPr>
    </w:p>
    <w:p w14:paraId="02D7F49B" w14:textId="77777777" w:rsidR="00947E4B" w:rsidRDefault="00947E4B" w:rsidP="00B06088">
      <w:pPr>
        <w:spacing w:before="225" w:after="225" w:line="240" w:lineRule="auto"/>
        <w:jc w:val="both"/>
        <w:rPr>
          <w:rFonts w:ascii="Arial" w:hAnsi="Arial" w:cs="Arial"/>
          <w:i/>
          <w:iCs/>
          <w:color w:val="000000"/>
          <w:sz w:val="18"/>
          <w:szCs w:val="18"/>
        </w:rPr>
      </w:pPr>
    </w:p>
    <w:p w14:paraId="02ED7FA3" w14:textId="77777777" w:rsidR="00947E4B" w:rsidRDefault="00947E4B" w:rsidP="00B06088">
      <w:pPr>
        <w:spacing w:before="225" w:after="225" w:line="240" w:lineRule="auto"/>
        <w:jc w:val="both"/>
        <w:rPr>
          <w:rFonts w:ascii="Arial" w:hAnsi="Arial" w:cs="Arial"/>
          <w:i/>
          <w:iCs/>
          <w:color w:val="000000"/>
          <w:sz w:val="18"/>
          <w:szCs w:val="18"/>
        </w:rPr>
      </w:pPr>
    </w:p>
    <w:p w14:paraId="5FC4E1C8" w14:textId="77777777" w:rsidR="00947E4B" w:rsidRDefault="00947E4B" w:rsidP="00B06088">
      <w:pPr>
        <w:spacing w:before="225" w:after="225" w:line="240" w:lineRule="auto"/>
        <w:jc w:val="both"/>
        <w:rPr>
          <w:rFonts w:ascii="Arial" w:hAnsi="Arial" w:cs="Arial"/>
          <w:i/>
          <w:iCs/>
          <w:color w:val="000000"/>
          <w:sz w:val="18"/>
          <w:szCs w:val="18"/>
        </w:rPr>
      </w:pPr>
    </w:p>
    <w:p w14:paraId="432F22E8" w14:textId="77777777" w:rsidR="00947E4B" w:rsidRDefault="00947E4B" w:rsidP="00B06088">
      <w:pPr>
        <w:spacing w:before="225" w:after="225" w:line="240" w:lineRule="auto"/>
        <w:jc w:val="both"/>
        <w:rPr>
          <w:rFonts w:ascii="Arial" w:hAnsi="Arial" w:cs="Arial"/>
          <w:i/>
          <w:iCs/>
          <w:color w:val="000000"/>
          <w:sz w:val="18"/>
          <w:szCs w:val="18"/>
        </w:rPr>
      </w:pPr>
    </w:p>
    <w:p w14:paraId="77FBC2C6" w14:textId="77777777" w:rsidR="00947E4B" w:rsidRDefault="00947E4B" w:rsidP="00B06088">
      <w:pPr>
        <w:spacing w:before="225" w:after="225" w:line="240" w:lineRule="auto"/>
        <w:jc w:val="both"/>
        <w:rPr>
          <w:rFonts w:ascii="Arial" w:hAnsi="Arial" w:cs="Arial"/>
          <w:i/>
          <w:iCs/>
          <w:color w:val="000000"/>
          <w:sz w:val="18"/>
          <w:szCs w:val="18"/>
        </w:rPr>
      </w:pPr>
    </w:p>
    <w:p w14:paraId="7E948EC2" w14:textId="77777777" w:rsidR="006E43FC" w:rsidRDefault="006E43FC" w:rsidP="00B06088">
      <w:pPr>
        <w:spacing w:before="225" w:after="225" w:line="240" w:lineRule="auto"/>
        <w:jc w:val="both"/>
        <w:rPr>
          <w:rFonts w:ascii="Arial" w:hAnsi="Arial" w:cs="Arial"/>
          <w:i/>
          <w:iCs/>
          <w:color w:val="000000"/>
          <w:sz w:val="18"/>
          <w:szCs w:val="18"/>
        </w:rPr>
      </w:pPr>
    </w:p>
    <w:p w14:paraId="1586E7D7" w14:textId="77777777" w:rsidR="000E2B06" w:rsidRDefault="000E2B06" w:rsidP="00B06088">
      <w:pPr>
        <w:spacing w:before="225" w:after="225" w:line="240" w:lineRule="auto"/>
        <w:jc w:val="both"/>
        <w:rPr>
          <w:rFonts w:ascii="Arial" w:hAnsi="Arial" w:cs="Arial"/>
          <w:i/>
          <w:iCs/>
          <w:color w:val="000000"/>
          <w:sz w:val="18"/>
          <w:szCs w:val="18"/>
        </w:rPr>
      </w:pPr>
    </w:p>
    <w:p w14:paraId="4726E8DE" w14:textId="77777777" w:rsidR="00B06088" w:rsidRPr="00C573A0" w:rsidRDefault="00B06088" w:rsidP="00B06088">
      <w:pPr>
        <w:spacing w:before="225" w:after="225" w:line="240" w:lineRule="auto"/>
        <w:jc w:val="both"/>
      </w:pPr>
    </w:p>
    <w:p w14:paraId="3AC06703" w14:textId="08162D44"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A43666">
        <w:rPr>
          <w:rFonts w:ascii="Arial" w:hAnsi="Arial" w:cs="Arial"/>
          <w:b/>
          <w:bCs/>
          <w:sz w:val="18"/>
          <w:szCs w:val="18"/>
        </w:rPr>
        <w:t>17</w:t>
      </w:r>
    </w:p>
    <w:p w14:paraId="023CBA2E" w14:textId="77777777" w:rsidR="00B06088" w:rsidRDefault="00B06088" w:rsidP="00B06088">
      <w:pPr>
        <w:spacing w:after="0"/>
        <w:jc w:val="right"/>
        <w:rPr>
          <w:rFonts w:ascii="Arial" w:hAnsi="Arial" w:cs="Arial"/>
          <w:sz w:val="18"/>
          <w:szCs w:val="18"/>
        </w:rPr>
      </w:pPr>
    </w:p>
    <w:p w14:paraId="6EBF3340"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81E1577"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752A4055"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70F2EF5E"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3E8155C7" w14:textId="77777777" w:rsidR="007079EB" w:rsidRPr="007079EB" w:rsidRDefault="007079EB" w:rsidP="007079EB">
      <w:pPr>
        <w:spacing w:before="225" w:after="225" w:line="240" w:lineRule="auto"/>
        <w:jc w:val="both"/>
        <w:rPr>
          <w:rFonts w:ascii="Arial" w:hAnsi="Arial" w:cs="Arial"/>
          <w:b/>
          <w:bCs/>
          <w:color w:val="000000"/>
          <w:sz w:val="18"/>
          <w:szCs w:val="18"/>
        </w:rPr>
      </w:pPr>
      <w:r w:rsidRPr="007079EB">
        <w:rPr>
          <w:rFonts w:ascii="Arial" w:hAnsi="Arial" w:cs="Arial"/>
          <w:b/>
          <w:bCs/>
          <w:color w:val="000000"/>
          <w:sz w:val="18"/>
          <w:szCs w:val="18"/>
        </w:rPr>
        <w:t>»</w:t>
      </w:r>
      <w:r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Pr="007079EB">
        <w:rPr>
          <w:rFonts w:ascii="Arial" w:hAnsi="Arial" w:cs="Arial"/>
          <w:b/>
          <w:bCs/>
          <w:color w:val="000000"/>
          <w:sz w:val="18"/>
          <w:szCs w:val="18"/>
        </w:rPr>
        <w:t>«</w:t>
      </w:r>
    </w:p>
    <w:p w14:paraId="50CB1172" w14:textId="30DD32B6"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19691FC7" w14:textId="22D94B27" w:rsidR="00B06088" w:rsidRPr="003A4A17" w:rsidRDefault="00B06088" w:rsidP="00B06088">
      <w:pPr>
        <w:spacing w:before="225" w:after="225" w:line="240" w:lineRule="auto"/>
        <w:jc w:val="both"/>
        <w:rPr>
          <w:rFonts w:ascii="Arial" w:hAnsi="Arial" w:cs="Arial"/>
          <w:b/>
          <w:bCs/>
          <w:color w:val="000000"/>
          <w:sz w:val="18"/>
          <w:szCs w:val="18"/>
        </w:rPr>
      </w:pPr>
      <w:r w:rsidRPr="001C6DDA">
        <w:rPr>
          <w:rFonts w:ascii="Arial" w:eastAsia="Times New Roman" w:hAnsi="Arial" w:cs="Arial"/>
          <w:color w:val="000000"/>
          <w:sz w:val="18"/>
          <w:szCs w:val="18"/>
          <w:lang w:eastAsia="sl-SI"/>
        </w:rPr>
        <w:t xml:space="preserve">Nepreklicno izjavljamo, da pooblaščamo naročnika OBČINO ŠENTJUR, da lahko podpisano menico, ki je bila izročena kot zavarovanje za resnost ponudbe za javni razpis </w:t>
      </w:r>
      <w:r w:rsidR="00C368CE" w:rsidRPr="007079EB">
        <w:rPr>
          <w:rFonts w:ascii="Arial" w:hAnsi="Arial" w:cs="Arial"/>
          <w:b/>
          <w:bCs/>
          <w:color w:val="000000"/>
          <w:sz w:val="18"/>
          <w:szCs w:val="18"/>
        </w:rPr>
        <w:t>»</w:t>
      </w:r>
      <w:r w:rsidR="00C368CE"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00C368CE" w:rsidRPr="007079EB">
        <w:rPr>
          <w:rFonts w:ascii="Arial" w:hAnsi="Arial" w:cs="Arial"/>
          <w:b/>
          <w:bCs/>
          <w:color w:val="000000"/>
          <w:sz w:val="18"/>
          <w:szCs w:val="18"/>
        </w:rPr>
        <w:t>«</w:t>
      </w:r>
      <w:r w:rsidR="00C368CE">
        <w:rPr>
          <w:rFonts w:ascii="Arial" w:hAnsi="Arial" w:cs="Arial"/>
          <w:b/>
          <w:bCs/>
          <w:color w:val="000000"/>
          <w:sz w:val="18"/>
          <w:szCs w:val="18"/>
        </w:rPr>
        <w:t xml:space="preserve">, </w:t>
      </w:r>
      <w:r w:rsidRPr="001C6DDA">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w:t>
      </w:r>
      <w:r w:rsidR="0067777F">
        <w:rPr>
          <w:rFonts w:ascii="Arial" w:eastAsia="Times New Roman" w:hAnsi="Arial" w:cs="Arial"/>
          <w:color w:val="000000"/>
          <w:sz w:val="18"/>
          <w:szCs w:val="18"/>
          <w:lang w:eastAsia="sl-SI"/>
        </w:rPr>
        <w:t>2</w:t>
      </w:r>
      <w:r w:rsidR="00A43666">
        <w:rPr>
          <w:rFonts w:ascii="Arial" w:eastAsia="Times New Roman" w:hAnsi="Arial" w:cs="Arial"/>
          <w:color w:val="000000"/>
          <w:sz w:val="18"/>
          <w:szCs w:val="18"/>
          <w:lang w:eastAsia="sl-SI"/>
        </w:rPr>
        <w:t>0</w:t>
      </w:r>
      <w:r w:rsidR="0067777F">
        <w:rPr>
          <w:rFonts w:ascii="Arial" w:eastAsia="Times New Roman" w:hAnsi="Arial" w:cs="Arial"/>
          <w:color w:val="000000"/>
          <w:sz w:val="18"/>
          <w:szCs w:val="18"/>
          <w:lang w:eastAsia="sl-SI"/>
        </w:rPr>
        <w:t>.000</w:t>
      </w:r>
      <w:r w:rsidRPr="001C6DDA">
        <w:rPr>
          <w:rFonts w:ascii="Arial" w:eastAsia="Times New Roman" w:hAnsi="Arial" w:cs="Arial"/>
          <w:color w:val="000000"/>
          <w:sz w:val="18"/>
          <w:szCs w:val="18"/>
          <w:lang w:eastAsia="sl-SI"/>
        </w:rPr>
        <w:t xml:space="preserve">,00 EUR. Ponudnik se odreka vsem ugovorom proti tako izpolnjeni menici in se zavezuje menico plačati, ko dospe, v plačilo. Menični znesek se nakaže naročniku OBČINA ŠENTJUR, na račun številka </w:t>
      </w:r>
      <w:r w:rsidRPr="001C6DDA">
        <w:rPr>
          <w:rFonts w:ascii="Arial" w:eastAsia="Calibri" w:hAnsi="Arial" w:cs="Arial"/>
          <w:color w:val="000000"/>
          <w:position w:val="-2"/>
          <w:sz w:val="18"/>
          <w:szCs w:val="18"/>
        </w:rPr>
        <w:t>SI56 0132 0010 0004 983</w:t>
      </w:r>
      <w:r w:rsidRPr="001C6DDA">
        <w:rPr>
          <w:rFonts w:ascii="Arial" w:eastAsia="Times New Roman" w:hAnsi="Arial" w:cs="Arial"/>
          <w:color w:val="000000"/>
          <w:sz w:val="18"/>
          <w:szCs w:val="18"/>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70F4D534" w14:textId="77777777" w:rsidR="00B06088" w:rsidRPr="00A654CC" w:rsidRDefault="00B06088" w:rsidP="00B06088">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B06088" w:rsidRPr="00A654CC" w14:paraId="33F49D54" w14:textId="77777777" w:rsidTr="00B06088">
        <w:tc>
          <w:tcPr>
            <w:tcW w:w="0" w:type="auto"/>
            <w:shd w:val="clear" w:color="auto" w:fill="auto"/>
            <w:tcMar>
              <w:top w:w="0" w:type="auto"/>
              <w:bottom w:w="0" w:type="auto"/>
            </w:tcMar>
          </w:tcPr>
          <w:p w14:paraId="7BA429C4" w14:textId="77777777" w:rsidR="00B06088" w:rsidRPr="00A654CC" w:rsidRDefault="00B06088" w:rsidP="00611A00">
            <w:pPr>
              <w:numPr>
                <w:ilvl w:val="0"/>
                <w:numId w:val="22"/>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3E34A66" w14:textId="77777777" w:rsidR="00B06088" w:rsidRPr="00A654CC" w:rsidRDefault="00B06088" w:rsidP="00611A00">
            <w:pPr>
              <w:numPr>
                <w:ilvl w:val="0"/>
                <w:numId w:val="22"/>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21AA112F" w14:textId="77777777" w:rsidR="00B06088" w:rsidRPr="00A654CC" w:rsidRDefault="00B06088" w:rsidP="00611A00">
            <w:pPr>
              <w:numPr>
                <w:ilvl w:val="0"/>
                <w:numId w:val="22"/>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146201A8" w14:textId="77777777" w:rsidR="00B06088" w:rsidRPr="00A654CC" w:rsidRDefault="00B06088" w:rsidP="00611A00">
            <w:pPr>
              <w:numPr>
                <w:ilvl w:val="0"/>
                <w:numId w:val="22"/>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60F135A6" w14:textId="77777777" w:rsidR="00983259" w:rsidRDefault="00B06088" w:rsidP="00611A00">
            <w:pPr>
              <w:numPr>
                <w:ilvl w:val="0"/>
                <w:numId w:val="22"/>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r w:rsidR="00983259">
              <w:rPr>
                <w:rFonts w:ascii="Arial" w:eastAsia="Times New Roman" w:hAnsi="Arial" w:cs="Arial"/>
                <w:color w:val="000000"/>
                <w:sz w:val="18"/>
                <w:szCs w:val="18"/>
                <w:lang w:eastAsia="sl-SI"/>
              </w:rPr>
              <w:t>,</w:t>
            </w:r>
          </w:p>
          <w:p w14:paraId="0EE64BBF" w14:textId="71A3A7F2" w:rsidR="00B06088" w:rsidRPr="00A654CC" w:rsidRDefault="00647F98" w:rsidP="00611A00">
            <w:pPr>
              <w:numPr>
                <w:ilvl w:val="0"/>
                <w:numId w:val="22"/>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v ponudbi ponudnik predloži neresnične podatke.</w:t>
            </w:r>
          </w:p>
        </w:tc>
      </w:tr>
    </w:tbl>
    <w:p w14:paraId="4A44692B"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Menična izjava je veljavna od njenega podpisa do izteka roka veljavnosti zavarovanja za resnost ponudbe po predmetnem naročilu, t.j. najkasneje do ____________.</w:t>
      </w:r>
    </w:p>
    <w:p w14:paraId="3D8385AA"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79ABABF0"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9F00694"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1839474A"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B06088" w:rsidRPr="00A654CC" w14:paraId="7E474F7A" w14:textId="77777777" w:rsidTr="00B06088">
        <w:tc>
          <w:tcPr>
            <w:tcW w:w="4080" w:type="dxa"/>
            <w:shd w:val="clear" w:color="auto" w:fill="auto"/>
            <w:tcMar>
              <w:top w:w="75" w:type="dxa"/>
              <w:bottom w:w="75" w:type="dxa"/>
            </w:tcMar>
            <w:vAlign w:val="center"/>
          </w:tcPr>
          <w:p w14:paraId="6870AE75"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45E1B0C5"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B06088" w:rsidRPr="00A654CC" w14:paraId="3F663BDD" w14:textId="77777777" w:rsidTr="00B06088">
        <w:tc>
          <w:tcPr>
            <w:tcW w:w="4080" w:type="dxa"/>
            <w:shd w:val="clear" w:color="auto" w:fill="auto"/>
            <w:tcMar>
              <w:top w:w="75" w:type="dxa"/>
              <w:bottom w:w="75" w:type="dxa"/>
            </w:tcMar>
            <w:vAlign w:val="center"/>
          </w:tcPr>
          <w:p w14:paraId="10C0FA54"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650177F"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p>
          <w:p w14:paraId="59A238B4"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50136B65" w14:textId="77777777" w:rsidR="00B06088" w:rsidRDefault="00B06088" w:rsidP="00B06088">
      <w:pPr>
        <w:spacing w:after="0"/>
        <w:rPr>
          <w:rFonts w:ascii="Arial" w:hAnsi="Arial" w:cs="Arial"/>
          <w:sz w:val="18"/>
          <w:szCs w:val="18"/>
        </w:rPr>
      </w:pPr>
    </w:p>
    <w:p w14:paraId="140BE0EE" w14:textId="77777777" w:rsidR="00B06088" w:rsidRPr="0051129E" w:rsidRDefault="00B06088" w:rsidP="00B06088">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6C0B8C5" w14:textId="77777777" w:rsidR="00B06088" w:rsidRPr="0051129E" w:rsidRDefault="00B06088" w:rsidP="00B06088">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365A372" w14:textId="77777777" w:rsidR="0067777F" w:rsidRDefault="0067777F" w:rsidP="00B06088">
      <w:pPr>
        <w:spacing w:after="0"/>
        <w:rPr>
          <w:rFonts w:ascii="Arial" w:hAnsi="Arial" w:cs="Arial"/>
          <w:sz w:val="18"/>
          <w:szCs w:val="18"/>
        </w:rPr>
      </w:pPr>
    </w:p>
    <w:p w14:paraId="1592D34D" w14:textId="77777777" w:rsidR="00B06088" w:rsidRPr="0067777F" w:rsidRDefault="00B06088" w:rsidP="00B06088">
      <w:pPr>
        <w:spacing w:after="0"/>
        <w:rPr>
          <w:rFonts w:ascii="Arial" w:hAnsi="Arial" w:cs="Arial"/>
          <w:b/>
          <w:bCs/>
          <w:sz w:val="18"/>
          <w:szCs w:val="18"/>
        </w:rPr>
      </w:pPr>
    </w:p>
    <w:p w14:paraId="3CC0E32D" w14:textId="79C3981A"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A43666">
        <w:rPr>
          <w:rFonts w:ascii="Arial" w:hAnsi="Arial" w:cs="Arial"/>
          <w:b/>
          <w:bCs/>
          <w:sz w:val="18"/>
          <w:szCs w:val="18"/>
        </w:rPr>
        <w:t>18</w:t>
      </w:r>
    </w:p>
    <w:p w14:paraId="4ED803A6" w14:textId="77777777" w:rsidR="00B06088" w:rsidRPr="002A5AF2" w:rsidRDefault="00B06088" w:rsidP="00B06088">
      <w:pPr>
        <w:spacing w:after="0"/>
        <w:jc w:val="right"/>
        <w:rPr>
          <w:rFonts w:ascii="Arial" w:hAnsi="Arial" w:cs="Arial"/>
          <w:sz w:val="18"/>
          <w:szCs w:val="18"/>
        </w:rPr>
      </w:pPr>
    </w:p>
    <w:p w14:paraId="5010CA06"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2F233667" w14:textId="77777777" w:rsidR="00B06088" w:rsidRDefault="00B06088" w:rsidP="00B06088">
      <w:pPr>
        <w:spacing w:after="120"/>
        <w:rPr>
          <w:rFonts w:ascii="Arial" w:hAnsi="Arial" w:cs="Arial"/>
        </w:rPr>
      </w:pPr>
    </w:p>
    <w:p w14:paraId="74EAC84F" w14:textId="77777777" w:rsidR="00B06088" w:rsidRDefault="00B06088" w:rsidP="00B06088">
      <w:pPr>
        <w:spacing w:after="0" w:line="240" w:lineRule="auto"/>
        <w:jc w:val="both"/>
      </w:pPr>
      <w:r>
        <w:rPr>
          <w:rFonts w:ascii="Arial" w:hAnsi="Arial" w:cs="Arial"/>
          <w:b/>
          <w:bCs/>
          <w:color w:val="000000"/>
          <w:sz w:val="18"/>
          <w:szCs w:val="18"/>
        </w:rPr>
        <w:t>Ponudnik:</w:t>
      </w:r>
    </w:p>
    <w:p w14:paraId="6E13760F" w14:textId="77777777" w:rsidR="00B06088" w:rsidRDefault="00B06088" w:rsidP="00B06088">
      <w:pPr>
        <w:spacing w:after="0" w:line="240" w:lineRule="auto"/>
        <w:jc w:val="both"/>
      </w:pPr>
      <w:r>
        <w:rPr>
          <w:rFonts w:ascii="Arial" w:hAnsi="Arial" w:cs="Arial"/>
          <w:color w:val="000000"/>
          <w:sz w:val="18"/>
          <w:szCs w:val="18"/>
        </w:rPr>
        <w:t> </w:t>
      </w:r>
    </w:p>
    <w:p w14:paraId="7BA504EC" w14:textId="77777777" w:rsidR="00B06088" w:rsidRDefault="00B06088" w:rsidP="00B06088">
      <w:pPr>
        <w:spacing w:after="0" w:line="240" w:lineRule="auto"/>
        <w:jc w:val="both"/>
      </w:pPr>
      <w:r>
        <w:rPr>
          <w:rFonts w:ascii="Arial" w:hAnsi="Arial" w:cs="Arial"/>
          <w:color w:val="000000"/>
          <w:sz w:val="18"/>
          <w:szCs w:val="18"/>
        </w:rPr>
        <w:t>________________________</w:t>
      </w:r>
    </w:p>
    <w:p w14:paraId="04BACC19" w14:textId="77777777" w:rsidR="00B06088" w:rsidRDefault="00B06088" w:rsidP="00B06088">
      <w:pPr>
        <w:spacing w:after="0" w:line="240" w:lineRule="auto"/>
        <w:jc w:val="both"/>
      </w:pPr>
      <w:r>
        <w:rPr>
          <w:rFonts w:ascii="Arial" w:hAnsi="Arial" w:cs="Arial"/>
          <w:color w:val="000000"/>
          <w:sz w:val="18"/>
          <w:szCs w:val="18"/>
        </w:rPr>
        <w:t> </w:t>
      </w:r>
    </w:p>
    <w:p w14:paraId="0D348006" w14:textId="77777777" w:rsidR="00B06088" w:rsidRDefault="00B06088" w:rsidP="00B06088">
      <w:pPr>
        <w:spacing w:after="0" w:line="240" w:lineRule="auto"/>
        <w:jc w:val="both"/>
      </w:pPr>
      <w:r>
        <w:rPr>
          <w:rFonts w:ascii="Arial" w:hAnsi="Arial" w:cs="Arial"/>
          <w:color w:val="000000"/>
          <w:sz w:val="18"/>
          <w:szCs w:val="18"/>
        </w:rPr>
        <w:t>________________________ </w:t>
      </w:r>
    </w:p>
    <w:p w14:paraId="32202EB6" w14:textId="77777777" w:rsidR="00B06088" w:rsidRDefault="00B06088" w:rsidP="00B06088">
      <w:pPr>
        <w:spacing w:before="225" w:after="225" w:line="240" w:lineRule="auto"/>
        <w:jc w:val="center"/>
      </w:pPr>
      <w:r>
        <w:rPr>
          <w:rFonts w:ascii="Arial" w:hAnsi="Arial" w:cs="Arial"/>
          <w:b/>
          <w:bCs/>
          <w:color w:val="000000"/>
          <w:sz w:val="18"/>
          <w:szCs w:val="18"/>
        </w:rPr>
        <w:t>IZJAVA O ZAGOTAVLJANJU USTREZNE OBLIKE FINANČNEGA ZAVAROVANJA</w:t>
      </w:r>
    </w:p>
    <w:p w14:paraId="17ACCF5E" w14:textId="7277B817" w:rsidR="00B06088" w:rsidRPr="00273920" w:rsidRDefault="00B06088" w:rsidP="00B06088">
      <w:pPr>
        <w:spacing w:before="225" w:after="225" w:line="240" w:lineRule="auto"/>
        <w:jc w:val="both"/>
        <w:rPr>
          <w:rFonts w:ascii="Arial" w:hAnsi="Arial" w:cs="Arial"/>
          <w:b/>
          <w:bCs/>
          <w:color w:val="000000"/>
          <w:sz w:val="18"/>
          <w:szCs w:val="18"/>
        </w:rPr>
      </w:pPr>
      <w:r w:rsidRPr="00273920">
        <w:rPr>
          <w:rFonts w:ascii="Arial" w:hAnsi="Arial" w:cs="Arial"/>
          <w:color w:val="000000"/>
          <w:sz w:val="18"/>
          <w:szCs w:val="18"/>
        </w:rPr>
        <w:t xml:space="preserve">Na podlagi, prijave na javni razpis </w:t>
      </w:r>
      <w:r w:rsidR="00C368CE" w:rsidRPr="007079EB">
        <w:rPr>
          <w:rFonts w:ascii="Arial" w:hAnsi="Arial" w:cs="Arial"/>
          <w:b/>
          <w:bCs/>
          <w:color w:val="000000"/>
          <w:sz w:val="18"/>
          <w:szCs w:val="18"/>
        </w:rPr>
        <w:t>»</w:t>
      </w:r>
      <w:r w:rsidR="00C368CE"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00C368CE" w:rsidRPr="007079EB">
        <w:rPr>
          <w:rFonts w:ascii="Arial" w:hAnsi="Arial" w:cs="Arial"/>
          <w:b/>
          <w:bCs/>
          <w:color w:val="000000"/>
          <w:sz w:val="18"/>
          <w:szCs w:val="18"/>
        </w:rPr>
        <w:t>«</w:t>
      </w:r>
      <w:r w:rsidR="00C368CE">
        <w:rPr>
          <w:rFonts w:ascii="Arial" w:hAnsi="Arial" w:cs="Arial"/>
          <w:b/>
          <w:bCs/>
          <w:color w:val="000000"/>
          <w:sz w:val="18"/>
          <w:szCs w:val="18"/>
        </w:rPr>
        <w:t xml:space="preserve">, </w:t>
      </w:r>
      <w:r w:rsidRPr="00273920">
        <w:rPr>
          <w:rFonts w:ascii="Arial" w:hAnsi="Arial" w:cs="Arial"/>
          <w:color w:val="000000"/>
          <w:sz w:val="18"/>
          <w:szCs w:val="18"/>
        </w:rPr>
        <w:t>objavljen na Portalu javnih naročil</w:t>
      </w:r>
      <w:r w:rsidR="00EE0ADF">
        <w:rPr>
          <w:rFonts w:ascii="Arial" w:hAnsi="Arial" w:cs="Arial"/>
          <w:color w:val="000000"/>
          <w:sz w:val="18"/>
          <w:szCs w:val="18"/>
        </w:rPr>
        <w:t xml:space="preserve"> in v uradnem listu EU</w:t>
      </w:r>
      <w:r w:rsidRPr="00273920">
        <w:rPr>
          <w:rFonts w:ascii="Arial" w:hAnsi="Arial" w:cs="Arial"/>
          <w:color w:val="000000"/>
          <w:sz w:val="18"/>
          <w:szCs w:val="18"/>
        </w:rPr>
        <w:t>,</w:t>
      </w:r>
    </w:p>
    <w:p w14:paraId="5B9BF50E" w14:textId="77777777" w:rsidR="00B06088" w:rsidRDefault="00B06088" w:rsidP="00B06088">
      <w:pPr>
        <w:spacing w:before="225" w:after="225" w:line="240" w:lineRule="auto"/>
        <w:jc w:val="center"/>
      </w:pPr>
      <w:r>
        <w:rPr>
          <w:rFonts w:ascii="Arial" w:hAnsi="Arial" w:cs="Arial"/>
          <w:b/>
          <w:bCs/>
          <w:color w:val="000000"/>
          <w:sz w:val="18"/>
          <w:szCs w:val="18"/>
        </w:rPr>
        <w:t>IZJAVLJAMO</w:t>
      </w:r>
    </w:p>
    <w:p w14:paraId="091504DD" w14:textId="77777777" w:rsidR="00B06088" w:rsidRDefault="00B06088" w:rsidP="00B06088">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B06088" w14:paraId="7214D269" w14:textId="77777777" w:rsidTr="00B0608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06088" w14:paraId="2D8E453B" w14:textId="77777777" w:rsidTr="00B06088">
              <w:tc>
                <w:tcPr>
                  <w:tcW w:w="0" w:type="auto"/>
                  <w:tcMar>
                    <w:top w:w="0" w:type="auto"/>
                    <w:bottom w:w="0" w:type="auto"/>
                  </w:tcMar>
                </w:tcPr>
                <w:p w14:paraId="06683F8C" w14:textId="77777777" w:rsidR="00B06088" w:rsidRDefault="00B06088" w:rsidP="00611A00">
                  <w:pPr>
                    <w:numPr>
                      <w:ilvl w:val="0"/>
                      <w:numId w:val="21"/>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685A863E" w14:textId="603E0E5C" w:rsidR="00B06088" w:rsidRDefault="00B06088" w:rsidP="00611A00">
                  <w:pPr>
                    <w:numPr>
                      <w:ilvl w:val="1"/>
                      <w:numId w:val="21"/>
                    </w:numPr>
                    <w:rPr>
                      <w:rFonts w:ascii="Arial" w:hAnsi="Arial" w:cs="Arial"/>
                      <w:color w:val="000000"/>
                      <w:sz w:val="18"/>
                      <w:szCs w:val="18"/>
                    </w:rPr>
                  </w:pPr>
                  <w:r>
                    <w:rPr>
                      <w:rFonts w:ascii="Arial" w:hAnsi="Arial" w:cs="Arial"/>
                      <w:color w:val="000000"/>
                      <w:position w:val="-2"/>
                      <w:sz w:val="18"/>
                      <w:szCs w:val="18"/>
                    </w:rPr>
                    <w:t xml:space="preserve">izdana v višini </w:t>
                  </w:r>
                  <w:r w:rsidR="00C34F3C">
                    <w:rPr>
                      <w:rFonts w:ascii="Arial" w:hAnsi="Arial" w:cs="Arial"/>
                      <w:color w:val="000000"/>
                      <w:position w:val="-2"/>
                      <w:sz w:val="18"/>
                      <w:szCs w:val="18"/>
                    </w:rPr>
                    <w:t>1</w:t>
                  </w:r>
                  <w:r w:rsidR="00F06D7B">
                    <w:rPr>
                      <w:rFonts w:ascii="Arial" w:hAnsi="Arial" w:cs="Arial"/>
                      <w:color w:val="000000"/>
                      <w:position w:val="-2"/>
                      <w:sz w:val="18"/>
                      <w:szCs w:val="18"/>
                    </w:rPr>
                    <w:t>0</w:t>
                  </w:r>
                  <w:r>
                    <w:rPr>
                      <w:rFonts w:ascii="Arial" w:hAnsi="Arial" w:cs="Arial"/>
                      <w:color w:val="000000"/>
                      <w:position w:val="-2"/>
                      <w:sz w:val="18"/>
                      <w:szCs w:val="18"/>
                    </w:rPr>
                    <w:t>% pogodbene vrednosti z DDV,</w:t>
                  </w:r>
                </w:p>
                <w:p w14:paraId="73DCF50D" w14:textId="77777777" w:rsidR="00B06088" w:rsidRDefault="00B06088" w:rsidP="00611A00">
                  <w:pPr>
                    <w:numPr>
                      <w:ilvl w:val="1"/>
                      <w:numId w:val="21"/>
                    </w:numPr>
                    <w:rPr>
                      <w:rFonts w:ascii="Arial" w:hAnsi="Arial" w:cs="Arial"/>
                      <w:color w:val="000000"/>
                      <w:sz w:val="18"/>
                      <w:szCs w:val="18"/>
                    </w:rPr>
                  </w:pPr>
                  <w:r>
                    <w:rPr>
                      <w:rFonts w:ascii="Arial" w:hAnsi="Arial" w:cs="Arial"/>
                      <w:color w:val="000000"/>
                      <w:position w:val="-2"/>
                      <w:sz w:val="18"/>
                      <w:szCs w:val="18"/>
                    </w:rPr>
                    <w:t>velja še 90 dni po poteku roka za dokončanje pogodbenih del,</w:t>
                  </w:r>
                </w:p>
                <w:p w14:paraId="7EB1EF93" w14:textId="77777777" w:rsidR="00B06088" w:rsidRDefault="00B06088" w:rsidP="00611A00">
                  <w:pPr>
                    <w:numPr>
                      <w:ilvl w:val="1"/>
                      <w:numId w:val="21"/>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0B40E459" w14:textId="15321101" w:rsidR="00B06088" w:rsidRDefault="00E92661" w:rsidP="00611A00">
                  <w:pPr>
                    <w:numPr>
                      <w:ilvl w:val="1"/>
                      <w:numId w:val="21"/>
                    </w:numPr>
                    <w:rPr>
                      <w:rFonts w:ascii="Arial" w:hAnsi="Arial" w:cs="Arial"/>
                      <w:color w:val="000000"/>
                      <w:sz w:val="18"/>
                      <w:szCs w:val="18"/>
                    </w:rPr>
                  </w:pPr>
                  <w:r>
                    <w:rPr>
                      <w:rFonts w:ascii="Arial" w:hAnsi="Arial" w:cs="Arial"/>
                      <w:color w:val="000000"/>
                      <w:position w:val="-2"/>
                      <w:sz w:val="18"/>
                      <w:szCs w:val="18"/>
                    </w:rPr>
                    <w:t xml:space="preserve">ne bo bistveno odstopala od vzorca garancije v razpisni dokumentaciji. </w:t>
                  </w:r>
                </w:p>
                <w:p w14:paraId="5384ED3E" w14:textId="77777777" w:rsidR="00B06088" w:rsidRDefault="00B06088" w:rsidP="00B06088">
                  <w:pPr>
                    <w:ind w:left="1440"/>
                    <w:rPr>
                      <w:rFonts w:ascii="Arial" w:hAnsi="Arial" w:cs="Arial"/>
                      <w:color w:val="000000"/>
                      <w:sz w:val="18"/>
                      <w:szCs w:val="18"/>
                    </w:rPr>
                  </w:pPr>
                </w:p>
              </w:tc>
            </w:tr>
          </w:tbl>
          <w:p w14:paraId="4602BCE1" w14:textId="77777777" w:rsidR="00B06088" w:rsidRDefault="00B06088" w:rsidP="00B06088"/>
        </w:tc>
      </w:tr>
    </w:tbl>
    <w:p w14:paraId="23D8FBB6" w14:textId="77777777" w:rsidR="00B06088" w:rsidRDefault="00B06088" w:rsidP="00B06088">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563D2871" w14:textId="77777777" w:rsidR="00B06088" w:rsidRDefault="00B06088" w:rsidP="00B06088">
      <w:pPr>
        <w:spacing w:before="225" w:after="225" w:line="240" w:lineRule="auto"/>
        <w:jc w:val="both"/>
      </w:pPr>
    </w:p>
    <w:p w14:paraId="03456127" w14:textId="709F7240"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 xml:space="preserve">Ta izjava je sestavni del in priloga ponudbe, s katero se prijavljamo na razpis </w:t>
      </w:r>
      <w:r w:rsidR="00C368CE" w:rsidRPr="007079EB">
        <w:rPr>
          <w:rFonts w:ascii="Arial" w:hAnsi="Arial" w:cs="Arial"/>
          <w:b/>
          <w:bCs/>
          <w:color w:val="000000"/>
          <w:sz w:val="18"/>
          <w:szCs w:val="18"/>
        </w:rPr>
        <w:t>»</w:t>
      </w:r>
      <w:r w:rsidR="00C368CE"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Pr="00DC33D8">
        <w:rPr>
          <w:rFonts w:ascii="Arial" w:hAnsi="Arial" w:cs="Arial"/>
          <w:bCs/>
          <w:color w:val="000000"/>
          <w:sz w:val="18"/>
          <w:szCs w:val="18"/>
        </w:rPr>
        <w:t>«, objavljen na Portalu javnih naročil in v Uradnem listu Evropske unije.</w:t>
      </w:r>
    </w:p>
    <w:p w14:paraId="17ACD070" w14:textId="77777777" w:rsidR="00B06088"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5BC5262A" w14:textId="77777777" w:rsidR="00B06088" w:rsidRDefault="00B06088" w:rsidP="00B06088">
      <w:pPr>
        <w:spacing w:before="225" w:after="225" w:line="240" w:lineRule="auto"/>
        <w:jc w:val="both"/>
        <w:rPr>
          <w:rFonts w:ascii="Arial" w:hAnsi="Arial" w:cs="Arial"/>
          <w:color w:val="000000"/>
          <w:sz w:val="18"/>
          <w:szCs w:val="18"/>
        </w:rPr>
      </w:pPr>
    </w:p>
    <w:p w14:paraId="3556030F" w14:textId="56E8CF1D" w:rsidR="00B06088" w:rsidRDefault="00B06088" w:rsidP="00B06088">
      <w:pPr>
        <w:spacing w:after="0"/>
        <w:jc w:val="right"/>
        <w:rPr>
          <w:rFonts w:ascii="Arial" w:hAnsi="Arial" w:cs="Arial"/>
          <w:color w:val="000000"/>
          <w:sz w:val="18"/>
          <w:szCs w:val="18"/>
        </w:rPr>
      </w:pPr>
    </w:p>
    <w:p w14:paraId="3C5E648D" w14:textId="0C4446F9" w:rsidR="0067777F" w:rsidRDefault="0067777F" w:rsidP="00B06088">
      <w:pPr>
        <w:spacing w:after="0"/>
        <w:jc w:val="right"/>
        <w:rPr>
          <w:rFonts w:ascii="Arial" w:hAnsi="Arial" w:cs="Arial"/>
          <w:color w:val="000000"/>
          <w:sz w:val="18"/>
          <w:szCs w:val="18"/>
        </w:rPr>
      </w:pPr>
    </w:p>
    <w:p w14:paraId="32637874" w14:textId="2D10C43F" w:rsidR="0067777F" w:rsidRDefault="0067777F" w:rsidP="00B06088">
      <w:pPr>
        <w:spacing w:after="0"/>
        <w:jc w:val="right"/>
        <w:rPr>
          <w:rFonts w:ascii="Arial" w:hAnsi="Arial" w:cs="Arial"/>
          <w:color w:val="000000"/>
          <w:sz w:val="18"/>
          <w:szCs w:val="18"/>
        </w:rPr>
      </w:pPr>
    </w:p>
    <w:p w14:paraId="77457103" w14:textId="3E0D6EE9" w:rsidR="0067777F" w:rsidRDefault="0067777F" w:rsidP="00B06088">
      <w:pPr>
        <w:spacing w:after="0"/>
        <w:jc w:val="right"/>
        <w:rPr>
          <w:rFonts w:ascii="Arial" w:hAnsi="Arial" w:cs="Arial"/>
          <w:color w:val="000000"/>
          <w:sz w:val="18"/>
          <w:szCs w:val="18"/>
        </w:rPr>
      </w:pPr>
    </w:p>
    <w:p w14:paraId="2464AD00" w14:textId="77777777" w:rsidR="0067777F" w:rsidRDefault="0067777F" w:rsidP="00B06088">
      <w:pPr>
        <w:spacing w:after="0"/>
        <w:jc w:val="right"/>
        <w:rPr>
          <w:rFonts w:ascii="Arial" w:hAnsi="Arial" w:cs="Arial"/>
          <w:color w:val="000000"/>
          <w:sz w:val="18"/>
          <w:szCs w:val="18"/>
        </w:rPr>
      </w:pPr>
    </w:p>
    <w:p w14:paraId="3FC01C35" w14:textId="77777777" w:rsidR="00B06088" w:rsidRDefault="00B06088" w:rsidP="00B06088">
      <w:pPr>
        <w:spacing w:after="0"/>
        <w:jc w:val="right"/>
        <w:rPr>
          <w:rFonts w:ascii="Arial" w:hAnsi="Arial" w:cs="Arial"/>
          <w:color w:val="000000"/>
          <w:sz w:val="18"/>
          <w:szCs w:val="18"/>
        </w:rPr>
      </w:pPr>
    </w:p>
    <w:p w14:paraId="4806FB37" w14:textId="77777777" w:rsidR="00B06088" w:rsidRDefault="00B06088" w:rsidP="00B06088">
      <w:pPr>
        <w:spacing w:after="0"/>
        <w:jc w:val="right"/>
        <w:rPr>
          <w:rFonts w:ascii="Arial" w:hAnsi="Arial" w:cs="Arial"/>
          <w:color w:val="000000"/>
          <w:sz w:val="18"/>
          <w:szCs w:val="18"/>
        </w:rPr>
      </w:pPr>
    </w:p>
    <w:p w14:paraId="4EE03E47" w14:textId="77777777" w:rsidR="00B06088" w:rsidRDefault="00B06088" w:rsidP="00B06088">
      <w:pPr>
        <w:spacing w:after="0"/>
        <w:jc w:val="right"/>
        <w:rPr>
          <w:rFonts w:ascii="Arial" w:hAnsi="Arial" w:cs="Arial"/>
          <w:color w:val="000000"/>
          <w:sz w:val="18"/>
          <w:szCs w:val="18"/>
        </w:rPr>
      </w:pPr>
    </w:p>
    <w:p w14:paraId="0BC206B5" w14:textId="77777777" w:rsidR="00B06088" w:rsidRDefault="00B06088" w:rsidP="00B06088">
      <w:pPr>
        <w:spacing w:after="0"/>
        <w:rPr>
          <w:rFonts w:ascii="Arial" w:hAnsi="Arial" w:cs="Arial"/>
          <w:sz w:val="18"/>
          <w:szCs w:val="18"/>
        </w:rPr>
      </w:pPr>
    </w:p>
    <w:p w14:paraId="2D880A39" w14:textId="77777777" w:rsidR="00B06088" w:rsidRPr="00FF2A63" w:rsidRDefault="00B06088" w:rsidP="00B06088">
      <w:pPr>
        <w:spacing w:after="0"/>
        <w:rPr>
          <w:rFonts w:ascii="Arial" w:hAnsi="Arial" w:cs="Arial"/>
          <w:sz w:val="18"/>
          <w:szCs w:val="18"/>
        </w:rPr>
      </w:pPr>
    </w:p>
    <w:p w14:paraId="56FCF696" w14:textId="617BA8A7" w:rsidR="00B06088" w:rsidRPr="00581758" w:rsidRDefault="00B06088" w:rsidP="00B06088">
      <w:pPr>
        <w:spacing w:after="0"/>
        <w:jc w:val="right"/>
        <w:rPr>
          <w:rFonts w:ascii="Arial" w:hAnsi="Arial" w:cs="Arial"/>
          <w:b/>
          <w:bCs/>
          <w:sz w:val="18"/>
          <w:szCs w:val="18"/>
        </w:rPr>
      </w:pPr>
      <w:r w:rsidRPr="00581758">
        <w:rPr>
          <w:rFonts w:ascii="Arial" w:hAnsi="Arial" w:cs="Arial"/>
          <w:b/>
          <w:bCs/>
          <w:sz w:val="18"/>
          <w:szCs w:val="18"/>
        </w:rPr>
        <w:lastRenderedPageBreak/>
        <w:t xml:space="preserve">Obrazec št: </w:t>
      </w:r>
      <w:r w:rsidR="00A43666">
        <w:rPr>
          <w:rFonts w:ascii="Arial" w:hAnsi="Arial" w:cs="Arial"/>
          <w:b/>
          <w:bCs/>
          <w:sz w:val="18"/>
          <w:szCs w:val="18"/>
        </w:rPr>
        <w:t>19</w:t>
      </w:r>
    </w:p>
    <w:p w14:paraId="418CB614" w14:textId="77777777" w:rsidR="00B06088" w:rsidRPr="00FF2A63" w:rsidRDefault="00B06088" w:rsidP="00B06088">
      <w:pPr>
        <w:spacing w:after="0"/>
        <w:jc w:val="right"/>
        <w:rPr>
          <w:rFonts w:ascii="Arial" w:hAnsi="Arial" w:cs="Arial"/>
          <w:sz w:val="18"/>
          <w:szCs w:val="18"/>
        </w:rPr>
      </w:pPr>
    </w:p>
    <w:p w14:paraId="4E31F215"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D210125" w14:textId="77777777" w:rsidR="00B06088" w:rsidRDefault="00B06088" w:rsidP="00B06088">
      <w:pPr>
        <w:spacing w:after="120"/>
        <w:rPr>
          <w:rFonts w:ascii="Arial" w:hAnsi="Arial" w:cs="Arial"/>
        </w:rPr>
      </w:pPr>
    </w:p>
    <w:p w14:paraId="2635C967" w14:textId="77777777" w:rsidR="00B06088" w:rsidRDefault="00B06088" w:rsidP="00B06088">
      <w:pPr>
        <w:spacing w:before="225" w:after="225" w:line="240" w:lineRule="auto"/>
        <w:jc w:val="both"/>
      </w:pPr>
      <w:r>
        <w:rPr>
          <w:rFonts w:ascii="Arial" w:hAnsi="Arial" w:cs="Arial"/>
          <w:i/>
          <w:iCs/>
          <w:color w:val="000000"/>
          <w:sz w:val="18"/>
          <w:szCs w:val="18"/>
        </w:rPr>
        <w:t>Glava s podatki o garantu (zavarovalnici/banki) ali SWIFT ključ</w:t>
      </w:r>
    </w:p>
    <w:p w14:paraId="787C29B0" w14:textId="77777777" w:rsidR="00B06088" w:rsidRDefault="00B06088" w:rsidP="00B06088">
      <w:pPr>
        <w:spacing w:before="225" w:after="225" w:line="240" w:lineRule="auto"/>
        <w:jc w:val="both"/>
      </w:pPr>
      <w:r>
        <w:rPr>
          <w:rFonts w:ascii="Arial" w:hAnsi="Arial" w:cs="Arial"/>
          <w:color w:val="000000"/>
          <w:sz w:val="18"/>
          <w:szCs w:val="18"/>
        </w:rPr>
        <w:t>Za: OBČINA ŠENTJUR, Mestni trg 10, 3230 Šentjur</w:t>
      </w:r>
    </w:p>
    <w:p w14:paraId="4E584AC2" w14:textId="77777777" w:rsidR="00B06088" w:rsidRDefault="00B06088" w:rsidP="00B0608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C38DE34" w14:textId="77777777" w:rsidR="00B06088" w:rsidRDefault="00B06088" w:rsidP="00B0608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CB12FAF" w14:textId="77777777" w:rsidR="00B06088" w:rsidRDefault="00B06088" w:rsidP="00B0608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47F084B" w14:textId="77777777" w:rsidR="00B06088" w:rsidRDefault="00B06088" w:rsidP="00B0608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86DF62C" w14:textId="77777777" w:rsidR="00B06088" w:rsidRDefault="00B06088" w:rsidP="00B0608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D89B00E" w14:textId="77777777" w:rsidR="00B06088" w:rsidRDefault="00B06088" w:rsidP="00B0608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4633DA29" w14:textId="43F5BA11" w:rsidR="00B06088" w:rsidRPr="003A4A17" w:rsidRDefault="00B06088" w:rsidP="00B06088">
      <w:pPr>
        <w:spacing w:before="225" w:after="225" w:line="240" w:lineRule="auto"/>
        <w:jc w:val="both"/>
        <w:rPr>
          <w:rFonts w:ascii="Arial" w:hAnsi="Arial" w:cs="Arial"/>
          <w:b/>
          <w:bCs/>
          <w:color w:val="000000"/>
          <w:sz w:val="18"/>
          <w:szCs w:val="18"/>
        </w:rPr>
      </w:pPr>
      <w:r>
        <w:rPr>
          <w:rFonts w:ascii="Arial" w:hAnsi="Arial" w:cs="Arial"/>
          <w:b/>
          <w:bCs/>
          <w:color w:val="000000"/>
        </w:rPr>
        <w:t>OSNOVNI POSEL:</w:t>
      </w:r>
      <w:r>
        <w:rPr>
          <w:rFonts w:ascii="Arial" w:hAnsi="Arial" w:cs="Arial"/>
          <w:color w:val="000000"/>
        </w:rPr>
        <w:t xml:space="preserve"> </w:t>
      </w:r>
      <w:r w:rsidRPr="003A4A17">
        <w:rPr>
          <w:rFonts w:ascii="Arial" w:hAnsi="Arial" w:cs="Arial"/>
          <w:color w:val="000000"/>
          <w:sz w:val="18"/>
          <w:szCs w:val="18"/>
        </w:rPr>
        <w:t xml:space="preserve">obveznost naročnika zavarovanja iz pogodbe št. z dne </w:t>
      </w:r>
      <w:r w:rsidRPr="003A4A17">
        <w:rPr>
          <w:rFonts w:ascii="Arial" w:hAnsi="Arial" w:cs="Arial"/>
          <w:i/>
          <w:iCs/>
          <w:color w:val="000000"/>
          <w:sz w:val="18"/>
          <w:szCs w:val="18"/>
        </w:rPr>
        <w:t>(vpiše se številko in datum pogodbe o izvedbi javnega naročila, sklenjene na podlagi postopka z oznako XXXXXX)</w:t>
      </w:r>
      <w:r w:rsidRPr="003A4A17">
        <w:rPr>
          <w:rFonts w:ascii="Arial" w:hAnsi="Arial" w:cs="Arial"/>
          <w:color w:val="000000"/>
          <w:sz w:val="18"/>
          <w:szCs w:val="18"/>
        </w:rPr>
        <w:t xml:space="preserve"> za </w:t>
      </w:r>
      <w:r w:rsidR="00C368CE" w:rsidRPr="007079EB">
        <w:rPr>
          <w:rFonts w:ascii="Arial" w:hAnsi="Arial" w:cs="Arial"/>
          <w:b/>
          <w:bCs/>
          <w:color w:val="000000"/>
          <w:sz w:val="18"/>
          <w:szCs w:val="18"/>
        </w:rPr>
        <w:t>»</w:t>
      </w:r>
      <w:r w:rsidR="00C368CE"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00C368CE" w:rsidRPr="007079EB">
        <w:rPr>
          <w:rFonts w:ascii="Arial" w:hAnsi="Arial" w:cs="Arial"/>
          <w:b/>
          <w:bCs/>
          <w:color w:val="000000"/>
          <w:sz w:val="18"/>
          <w:szCs w:val="18"/>
        </w:rPr>
        <w:t>«</w:t>
      </w:r>
      <w:r w:rsidRPr="003A4A17">
        <w:rPr>
          <w:rFonts w:ascii="Arial" w:hAnsi="Arial" w:cs="Arial"/>
          <w:b/>
          <w:bCs/>
          <w:color w:val="000000"/>
          <w:sz w:val="18"/>
          <w:szCs w:val="18"/>
        </w:rPr>
        <w:t>.</w:t>
      </w:r>
    </w:p>
    <w:p w14:paraId="4E451EE6" w14:textId="003E8CA4" w:rsidR="00B06088" w:rsidRDefault="00B06088" w:rsidP="00B06088">
      <w:pPr>
        <w:spacing w:before="225" w:after="225" w:line="240" w:lineRule="auto"/>
        <w:jc w:val="both"/>
      </w:pPr>
      <w:r>
        <w:rPr>
          <w:rFonts w:ascii="Arial" w:hAnsi="Arial" w:cs="Arial"/>
          <w:b/>
          <w:bCs/>
          <w:color w:val="000000"/>
          <w:sz w:val="18"/>
          <w:szCs w:val="18"/>
        </w:rPr>
        <w:t xml:space="preserve">ZNESEK IN VALUTA: najmanj </w:t>
      </w:r>
      <w:r w:rsidR="00C34F3C">
        <w:rPr>
          <w:rFonts w:ascii="Arial" w:hAnsi="Arial" w:cs="Arial"/>
          <w:b/>
          <w:bCs/>
          <w:color w:val="000000"/>
          <w:sz w:val="18"/>
          <w:szCs w:val="18"/>
        </w:rPr>
        <w:t>1</w:t>
      </w:r>
      <w:r w:rsidR="00677569">
        <w:rPr>
          <w:rFonts w:ascii="Arial" w:hAnsi="Arial" w:cs="Arial"/>
          <w:b/>
          <w:bCs/>
          <w:color w:val="000000"/>
          <w:sz w:val="18"/>
          <w:szCs w:val="18"/>
        </w:rPr>
        <w:t>0</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4CBF4CBF" w14:textId="77777777" w:rsidR="00B06088" w:rsidRDefault="00B06088" w:rsidP="00B0608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1F02A81" w14:textId="77777777" w:rsidR="00B06088" w:rsidRDefault="00B06088" w:rsidP="00B0608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59B7F03" w14:textId="77777777" w:rsidR="00B06088" w:rsidRDefault="00B06088" w:rsidP="00B06088">
      <w:pPr>
        <w:spacing w:before="225" w:after="225" w:line="240" w:lineRule="auto"/>
        <w:jc w:val="both"/>
      </w:pPr>
      <w:r>
        <w:rPr>
          <w:rFonts w:ascii="Arial" w:hAnsi="Arial" w:cs="Arial"/>
          <w:color w:val="000000"/>
          <w:sz w:val="18"/>
          <w:szCs w:val="18"/>
        </w:rPr>
        <w:t>2. Original garancije št. ______________</w:t>
      </w:r>
    </w:p>
    <w:p w14:paraId="4964825C" w14:textId="77777777" w:rsidR="00B06088" w:rsidRDefault="00B06088" w:rsidP="00B0608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FE9EF52" w14:textId="77777777" w:rsidR="00B06088" w:rsidRDefault="00B06088" w:rsidP="00B0608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C8EE5D8" w14:textId="77777777" w:rsidR="00B06088" w:rsidRDefault="00B06088" w:rsidP="00B0608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1146D21" w14:textId="77777777" w:rsidR="00B06088" w:rsidRDefault="00B06088" w:rsidP="00B0608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7AB66C7" w14:textId="77777777" w:rsidR="00B06088" w:rsidRDefault="00B06088" w:rsidP="00B0608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592A754" w14:textId="432674E8" w:rsidR="00B06088"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DA20A6">
        <w:rPr>
          <w:rFonts w:ascii="Arial" w:hAnsi="Arial" w:cs="Arial"/>
          <w:color w:val="000000"/>
          <w:sz w:val="18"/>
          <w:szCs w:val="18"/>
        </w:rPr>
        <w:t xml:space="preserve"> </w:t>
      </w:r>
    </w:p>
    <w:p w14:paraId="33486C39" w14:textId="596595AC" w:rsidR="00DA20A6" w:rsidRDefault="00DA20A6" w:rsidP="00B06088">
      <w:pPr>
        <w:spacing w:before="225" w:after="225" w:line="240" w:lineRule="auto"/>
        <w:jc w:val="both"/>
        <w:rPr>
          <w:rFonts w:ascii="Arial" w:hAnsi="Arial" w:cs="Arial"/>
          <w:sz w:val="18"/>
          <w:szCs w:val="18"/>
        </w:rPr>
      </w:pPr>
      <w:r w:rsidRPr="00DA20A6">
        <w:rPr>
          <w:rFonts w:ascii="Arial" w:hAnsi="Arial" w:cs="Arial"/>
          <w:sz w:val="18"/>
          <w:szCs w:val="18"/>
        </w:rPr>
        <w:t>Zavarovanje se lahko unovči iz naslednjih razlogov, ki morajo biti navedeni v izjavi upravičenca oziroma zahtevi za plačilo</w:t>
      </w:r>
      <w:r w:rsidR="00822D7C">
        <w:rPr>
          <w:rFonts w:ascii="Arial" w:hAnsi="Arial" w:cs="Arial"/>
          <w:sz w:val="18"/>
          <w:szCs w:val="18"/>
        </w:rPr>
        <w:t>:</w:t>
      </w:r>
    </w:p>
    <w:p w14:paraId="74B008F8"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lastRenderedPageBreak/>
        <w:t xml:space="preserve">se bo izkazalo, da izvajalec del v celoti ali delno ne opravlja v skladu s pogodbo, zahtevami dokumentacije v zvezi z oddajo javnega naročila ali ponudbeno dokumentacijo; </w:t>
      </w:r>
    </w:p>
    <w:p w14:paraId="20550676"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 xml:space="preserve">izvajalec naročniku ne preda povečanja ali podaljšanja garancije v skladu s pogodbo; </w:t>
      </w:r>
    </w:p>
    <w:p w14:paraId="78E593C9"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 xml:space="preserve">bo naročnik pogodbo razdrl zaradi kršitev na strani izvajalca; </w:t>
      </w:r>
    </w:p>
    <w:p w14:paraId="1A638BB2"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 xml:space="preserve">bo naročnik razdrl pogodbo zaradi zamude na strani izvajalca; </w:t>
      </w:r>
    </w:p>
    <w:p w14:paraId="77F2E0EF"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 xml:space="preserve">bi izvajalec javno naročilo izvajal s podizvajalci, ki niso priglašeni ali s podizvajalci, katerih nominacijo je naročnik zavrnil; </w:t>
      </w:r>
    </w:p>
    <w:p w14:paraId="3BAC36A6"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8B941AA" w14:textId="77777777" w:rsidR="00FB0EB0"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izvajalec ne podaljša veljavnosti finančnega zavarovanja, ki bi bilo potrebno zaradi podaljšanja veljavnosti pogodbe,</w:t>
      </w:r>
    </w:p>
    <w:p w14:paraId="0E56C252" w14:textId="2450C117" w:rsidR="00822D7C" w:rsidRPr="00FB0EB0" w:rsidRDefault="00FB0EB0" w:rsidP="00611A00">
      <w:pPr>
        <w:pStyle w:val="Odstavekseznama"/>
        <w:numPr>
          <w:ilvl w:val="0"/>
          <w:numId w:val="15"/>
        </w:numPr>
        <w:spacing w:before="225" w:after="225" w:line="240" w:lineRule="auto"/>
        <w:jc w:val="both"/>
        <w:rPr>
          <w:sz w:val="18"/>
          <w:szCs w:val="18"/>
        </w:rPr>
      </w:pPr>
      <w:r w:rsidRPr="00FB0EB0">
        <w:rPr>
          <w:sz w:val="18"/>
          <w:szCs w:val="18"/>
        </w:rPr>
        <w:t>v drugih primerih, ki jih določa ta razpisna dokumentacija.</w:t>
      </w:r>
    </w:p>
    <w:p w14:paraId="0629FC7D" w14:textId="77777777" w:rsidR="00B06088" w:rsidRDefault="00B06088" w:rsidP="00B06088">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3C7F904" w14:textId="77777777" w:rsidR="00B06088" w:rsidRDefault="00B06088" w:rsidP="00B0608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9A8CB5E" w14:textId="77777777" w:rsidR="00B06088" w:rsidRDefault="00B06088" w:rsidP="00B0608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B8EC8D6" w14:textId="77777777" w:rsidR="00B06088" w:rsidRDefault="00B06088" w:rsidP="00B06088">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B06088" w14:paraId="210B6480" w14:textId="77777777" w:rsidTr="00B06088">
        <w:tc>
          <w:tcPr>
            <w:tcW w:w="4080" w:type="dxa"/>
            <w:tcMar>
              <w:top w:w="75" w:type="dxa"/>
              <w:bottom w:w="75" w:type="dxa"/>
            </w:tcMar>
            <w:vAlign w:val="center"/>
          </w:tcPr>
          <w:p w14:paraId="0FBBA4F8"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2CB46ECC" w14:textId="77777777" w:rsidR="00B06088" w:rsidRDefault="00B06088" w:rsidP="00B06088">
            <w:pPr>
              <w:jc w:val="center"/>
            </w:pPr>
            <w:r>
              <w:rPr>
                <w:rFonts w:ascii="Arial" w:hAnsi="Arial" w:cs="Arial"/>
                <w:color w:val="000000"/>
                <w:position w:val="-2"/>
                <w:sz w:val="18"/>
                <w:szCs w:val="18"/>
              </w:rPr>
              <w:t>Garant</w:t>
            </w:r>
          </w:p>
        </w:tc>
      </w:tr>
      <w:tr w:rsidR="00B06088" w14:paraId="1044A5A2" w14:textId="77777777" w:rsidTr="00B06088">
        <w:tc>
          <w:tcPr>
            <w:tcW w:w="4080" w:type="dxa"/>
            <w:tcMar>
              <w:top w:w="75" w:type="dxa"/>
              <w:bottom w:w="75" w:type="dxa"/>
            </w:tcMar>
            <w:vAlign w:val="center"/>
          </w:tcPr>
          <w:p w14:paraId="4D1B348D"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27BBEBF3" w14:textId="77777777" w:rsidR="00B06088" w:rsidRDefault="00B06088" w:rsidP="00B06088"/>
          <w:p w14:paraId="6F57A43D" w14:textId="77777777" w:rsidR="00B06088" w:rsidRDefault="00B06088" w:rsidP="00B06088">
            <w:pPr>
              <w:jc w:val="center"/>
            </w:pPr>
            <w:r>
              <w:rPr>
                <w:rFonts w:ascii="Arial" w:hAnsi="Arial" w:cs="Arial"/>
                <w:color w:val="A9A9A9"/>
                <w:position w:val="-2"/>
                <w:sz w:val="18"/>
                <w:szCs w:val="18"/>
              </w:rPr>
              <w:t>(žig in podpis)</w:t>
            </w:r>
          </w:p>
        </w:tc>
      </w:tr>
    </w:tbl>
    <w:p w14:paraId="3492F9DD" w14:textId="77777777" w:rsidR="00B06088" w:rsidRDefault="00B06088" w:rsidP="00B06088">
      <w:pPr>
        <w:spacing w:before="225" w:after="225" w:line="240" w:lineRule="auto"/>
        <w:jc w:val="both"/>
      </w:pPr>
      <w:r>
        <w:rPr>
          <w:rFonts w:ascii="Arial" w:hAnsi="Arial" w:cs="Arial"/>
          <w:color w:val="000000"/>
          <w:sz w:val="18"/>
          <w:szCs w:val="18"/>
        </w:rPr>
        <w:t> </w:t>
      </w:r>
    </w:p>
    <w:p w14:paraId="05886E1A" w14:textId="77777777" w:rsidR="00B06088" w:rsidRDefault="00B06088" w:rsidP="00B06088">
      <w:pPr>
        <w:spacing w:before="225" w:after="225" w:line="240" w:lineRule="auto"/>
        <w:jc w:val="both"/>
      </w:pPr>
      <w:r>
        <w:rPr>
          <w:rFonts w:ascii="Arial" w:hAnsi="Arial" w:cs="Arial"/>
          <w:color w:val="000000"/>
          <w:sz w:val="18"/>
          <w:szCs w:val="18"/>
        </w:rPr>
        <w:t> </w:t>
      </w:r>
    </w:p>
    <w:p w14:paraId="5DF4949D" w14:textId="77777777" w:rsidR="00B06088" w:rsidRDefault="00B06088" w:rsidP="00B06088">
      <w:pPr>
        <w:sectPr w:rsidR="00B06088" w:rsidSect="00B06088">
          <w:footerReference w:type="default" r:id="rId20"/>
          <w:pgSz w:w="11906" w:h="16838"/>
          <w:pgMar w:top="1418" w:right="1418" w:bottom="1418" w:left="1418" w:header="567" w:footer="596" w:gutter="0"/>
          <w:cols w:space="708"/>
          <w:docGrid w:linePitch="360"/>
        </w:sectPr>
      </w:pPr>
    </w:p>
    <w:p w14:paraId="23586FDD" w14:textId="77777777" w:rsidR="00B06088" w:rsidRPr="00581758" w:rsidRDefault="00B06088" w:rsidP="00B06088">
      <w:pPr>
        <w:rPr>
          <w:b/>
          <w:bCs/>
        </w:rPr>
      </w:pPr>
    </w:p>
    <w:p w14:paraId="007D7262" w14:textId="1D787F90" w:rsidR="00B06088" w:rsidRPr="00581758" w:rsidRDefault="00B06088" w:rsidP="00B06088">
      <w:pPr>
        <w:spacing w:after="0"/>
        <w:jc w:val="right"/>
        <w:rPr>
          <w:rFonts w:ascii="Arial" w:hAnsi="Arial" w:cs="Arial"/>
          <w:b/>
          <w:bCs/>
          <w:sz w:val="18"/>
          <w:szCs w:val="18"/>
        </w:rPr>
      </w:pPr>
      <w:r w:rsidRPr="00581758">
        <w:rPr>
          <w:rFonts w:ascii="Arial" w:hAnsi="Arial" w:cs="Arial"/>
          <w:b/>
          <w:bCs/>
          <w:sz w:val="18"/>
          <w:szCs w:val="18"/>
        </w:rPr>
        <w:t xml:space="preserve">Obrazec št: </w:t>
      </w:r>
      <w:r w:rsidR="00A43666">
        <w:rPr>
          <w:rFonts w:ascii="Arial" w:hAnsi="Arial" w:cs="Arial"/>
          <w:b/>
          <w:bCs/>
          <w:sz w:val="18"/>
          <w:szCs w:val="18"/>
        </w:rPr>
        <w:t>20</w:t>
      </w:r>
    </w:p>
    <w:p w14:paraId="6799C907" w14:textId="77777777" w:rsidR="00B06088" w:rsidRPr="00031FA5" w:rsidRDefault="00B06088" w:rsidP="00B06088">
      <w:pPr>
        <w:spacing w:after="0"/>
        <w:jc w:val="right"/>
        <w:rPr>
          <w:rFonts w:ascii="Arial" w:hAnsi="Arial" w:cs="Arial"/>
          <w:sz w:val="18"/>
          <w:szCs w:val="18"/>
        </w:rPr>
      </w:pPr>
    </w:p>
    <w:p w14:paraId="11C210ED"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5D100AF2" w14:textId="77777777" w:rsidR="00B06088" w:rsidRDefault="00B06088" w:rsidP="00B06088"/>
    <w:tbl>
      <w:tblPr>
        <w:tblStyle w:val="NormalTablePHPDOCX"/>
        <w:tblW w:w="0" w:type="auto"/>
        <w:tblLook w:val="04A0" w:firstRow="1" w:lastRow="0" w:firstColumn="1" w:lastColumn="0" w:noHBand="0" w:noVBand="1"/>
      </w:tblPr>
      <w:tblGrid>
        <w:gridCol w:w="9070"/>
      </w:tblGrid>
      <w:tr w:rsidR="00B06088" w14:paraId="56E8F472" w14:textId="77777777" w:rsidTr="00B06088">
        <w:tc>
          <w:tcPr>
            <w:tcW w:w="0" w:type="auto"/>
            <w:tcMar>
              <w:top w:w="0" w:type="auto"/>
              <w:bottom w:w="0" w:type="auto"/>
            </w:tcMar>
          </w:tcPr>
          <w:p w14:paraId="4B80BE41" w14:textId="77777777" w:rsidR="00B06088" w:rsidRDefault="00B06088" w:rsidP="00B06088">
            <w:pPr>
              <w:spacing w:before="225" w:after="225"/>
              <w:jc w:val="both"/>
            </w:pPr>
            <w:r>
              <w:rPr>
                <w:rFonts w:ascii="Arial" w:hAnsi="Arial" w:cs="Arial"/>
                <w:color w:val="000000"/>
                <w:sz w:val="18"/>
                <w:szCs w:val="18"/>
              </w:rPr>
              <w:t>odreži</w:t>
            </w:r>
          </w:p>
          <w:p w14:paraId="250FA360" w14:textId="77777777" w:rsidR="00B06088" w:rsidRDefault="00B06088" w:rsidP="00B06088">
            <w:pPr>
              <w:spacing w:before="225" w:after="225"/>
              <w:jc w:val="both"/>
            </w:pPr>
            <w:r>
              <w:rPr>
                <w:rFonts w:ascii="Arial" w:hAnsi="Arial" w:cs="Arial"/>
                <w:color w:val="000000"/>
                <w:sz w:val="18"/>
                <w:szCs w:val="18"/>
              </w:rPr>
              <w:t>-------------------------------------------------------------------------------------</w:t>
            </w:r>
          </w:p>
          <w:p w14:paraId="63FB5298" w14:textId="77777777" w:rsidR="00B06088" w:rsidRDefault="00B06088" w:rsidP="00B06088">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B06088" w14:paraId="724DAE46" w14:textId="77777777" w:rsidTr="00B06088">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C7E51"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7DA6AEE2" w14:textId="77777777" w:rsidR="00B06088" w:rsidRDefault="00B06088" w:rsidP="00B06088">
                  <w:pPr>
                    <w:spacing w:before="135" w:after="135"/>
                    <w:jc w:val="both"/>
                    <w:textAlignment w:val="center"/>
                  </w:pPr>
                  <w:r>
                    <w:rPr>
                      <w:rFonts w:ascii="Arial" w:hAnsi="Arial" w:cs="Arial"/>
                      <w:b/>
                      <w:bCs/>
                      <w:color w:val="000000"/>
                      <w:position w:val="-2"/>
                      <w:sz w:val="18"/>
                      <w:szCs w:val="18"/>
                    </w:rPr>
                    <w:t xml:space="preserve">NE ODPIRAJ – MENICA IN MENIČNA IZJAVA za resnost ponudbe </w:t>
                  </w:r>
                </w:p>
                <w:p w14:paraId="7E8FFC8C" w14:textId="77777777" w:rsidR="00B06088" w:rsidRDefault="00B06088" w:rsidP="00B06088">
                  <w:pPr>
                    <w:spacing w:before="135" w:after="135"/>
                    <w:jc w:val="both"/>
                    <w:textAlignment w:val="center"/>
                  </w:pPr>
                  <w:r>
                    <w:rPr>
                      <w:rFonts w:ascii="Arial" w:hAnsi="Arial" w:cs="Arial"/>
                      <w:color w:val="000000"/>
                      <w:position w:val="-2"/>
                      <w:sz w:val="18"/>
                      <w:szCs w:val="18"/>
                    </w:rPr>
                    <w:t>Predmet javnega naročila:</w:t>
                  </w:r>
                </w:p>
                <w:p w14:paraId="4CC49591" w14:textId="77777777" w:rsidR="00C368CE" w:rsidRPr="007079EB" w:rsidRDefault="00C368CE" w:rsidP="00C368CE">
                  <w:pPr>
                    <w:spacing w:before="225" w:after="225"/>
                    <w:jc w:val="both"/>
                    <w:rPr>
                      <w:rFonts w:ascii="Arial" w:hAnsi="Arial" w:cs="Arial"/>
                      <w:b/>
                      <w:bCs/>
                      <w:color w:val="000000"/>
                      <w:sz w:val="18"/>
                      <w:szCs w:val="18"/>
                    </w:rPr>
                  </w:pPr>
                  <w:r w:rsidRPr="007079EB">
                    <w:rPr>
                      <w:rFonts w:ascii="Arial" w:hAnsi="Arial" w:cs="Arial"/>
                      <w:b/>
                      <w:bCs/>
                      <w:color w:val="000000"/>
                      <w:sz w:val="18"/>
                      <w:szCs w:val="18"/>
                    </w:rPr>
                    <w:t>»</w:t>
                  </w:r>
                  <w:r w:rsidRPr="007079EB">
                    <w:rPr>
                      <w:rFonts w:ascii="Arial" w:hAnsi="Arial" w:cs="Arial"/>
                      <w:b/>
                      <w:bCs/>
                      <w:sz w:val="18"/>
                      <w:szCs w:val="18"/>
                    </w:rPr>
                    <w:t>Zavarovanje odgovornosti in premoženja Občine Šentjur, javnih zavodov in javnih podjetij, katerih ustanoviteljica je Občina Šentjur, ter Gasilske zveze in članov Civilne zaščite Šentjur za obdobje 2024-2027</w:t>
                  </w:r>
                  <w:r w:rsidRPr="007079EB">
                    <w:rPr>
                      <w:rFonts w:ascii="Arial" w:hAnsi="Arial" w:cs="Arial"/>
                      <w:b/>
                      <w:bCs/>
                      <w:color w:val="000000"/>
                      <w:sz w:val="18"/>
                      <w:szCs w:val="18"/>
                    </w:rPr>
                    <w:t>«</w:t>
                  </w:r>
                </w:p>
                <w:p w14:paraId="32F8B498" w14:textId="77777777" w:rsidR="00B06088" w:rsidRDefault="00B06088" w:rsidP="00B06088">
                  <w:pPr>
                    <w:spacing w:before="135" w:after="135"/>
                    <w:jc w:val="both"/>
                    <w:textAlignment w:val="center"/>
                  </w:pPr>
                  <w:r>
                    <w:rPr>
                      <w:rFonts w:ascii="Arial" w:hAnsi="Arial" w:cs="Arial"/>
                      <w:b/>
                      <w:bCs/>
                      <w:color w:val="000000"/>
                      <w:position w:val="-2"/>
                      <w:sz w:val="18"/>
                      <w:szCs w:val="18"/>
                    </w:rPr>
                    <w:t>POŠILJATELJ:</w:t>
                  </w:r>
                </w:p>
                <w:p w14:paraId="0A34F494" w14:textId="77777777" w:rsidR="00B06088" w:rsidRDefault="00B06088" w:rsidP="00B06088">
                  <w:pPr>
                    <w:spacing w:before="135" w:after="135"/>
                    <w:jc w:val="both"/>
                    <w:textAlignment w:val="center"/>
                  </w:pPr>
                  <w:r>
                    <w:rPr>
                      <w:rFonts w:ascii="Arial" w:hAnsi="Arial" w:cs="Arial"/>
                      <w:color w:val="000000"/>
                      <w:position w:val="-2"/>
                      <w:sz w:val="18"/>
                      <w:szCs w:val="18"/>
                    </w:rPr>
                    <w:t>______________________________</w:t>
                  </w:r>
                </w:p>
                <w:p w14:paraId="2C977E93" w14:textId="77777777" w:rsidR="00B06088" w:rsidRDefault="00B06088" w:rsidP="00B06088">
                  <w:pPr>
                    <w:spacing w:before="135" w:after="135"/>
                    <w:jc w:val="both"/>
                    <w:textAlignment w:val="center"/>
                  </w:pPr>
                  <w:r>
                    <w:rPr>
                      <w:rFonts w:ascii="Arial" w:hAnsi="Arial" w:cs="Arial"/>
                      <w:color w:val="000000"/>
                      <w:position w:val="-2"/>
                      <w:sz w:val="18"/>
                      <w:szCs w:val="18"/>
                    </w:rPr>
                    <w:t>______________________________</w:t>
                  </w:r>
                </w:p>
                <w:p w14:paraId="4ADF98B4" w14:textId="77777777" w:rsidR="00B06088" w:rsidRDefault="00B06088" w:rsidP="00B06088">
                  <w:pPr>
                    <w:spacing w:before="135" w:after="135"/>
                    <w:jc w:val="both"/>
                    <w:textAlignment w:val="center"/>
                  </w:pPr>
                  <w:r>
                    <w:rPr>
                      <w:rFonts w:ascii="Arial" w:hAnsi="Arial" w:cs="Arial"/>
                      <w:color w:val="000000"/>
                      <w:position w:val="-2"/>
                      <w:sz w:val="18"/>
                      <w:szCs w:val="18"/>
                    </w:rPr>
                    <w:t>Kontaktna oseba:________________</w:t>
                  </w:r>
                </w:p>
                <w:p w14:paraId="7EF22048" w14:textId="77777777" w:rsidR="00B06088" w:rsidRDefault="00B06088" w:rsidP="00B06088">
                  <w:pPr>
                    <w:spacing w:before="135" w:after="135"/>
                    <w:jc w:val="both"/>
                    <w:textAlignment w:val="center"/>
                  </w:pPr>
                  <w:r>
                    <w:rPr>
                      <w:rFonts w:ascii="Arial" w:hAnsi="Arial" w:cs="Arial"/>
                      <w:color w:val="000000"/>
                      <w:position w:val="-2"/>
                      <w:sz w:val="18"/>
                      <w:szCs w:val="18"/>
                    </w:rPr>
                    <w:t>Telefon:_______________________</w:t>
                  </w:r>
                </w:p>
                <w:p w14:paraId="29CD63C4" w14:textId="77777777" w:rsidR="00B06088" w:rsidRDefault="00B06088" w:rsidP="00B06088">
                  <w:pPr>
                    <w:spacing w:before="135" w:after="135"/>
                    <w:jc w:val="both"/>
                    <w:textAlignment w:val="center"/>
                  </w:pPr>
                  <w:r>
                    <w:rPr>
                      <w:rFonts w:ascii="Arial" w:hAnsi="Arial" w:cs="Arial"/>
                      <w:color w:val="000000"/>
                      <w:position w:val="-2"/>
                      <w:sz w:val="18"/>
                      <w:szCs w:val="18"/>
                    </w:rPr>
                    <w:t>E-naslov:______________________</w:t>
                  </w:r>
                </w:p>
                <w:p w14:paraId="4779288D"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0E15749B" w14:textId="77777777" w:rsidR="00B06088" w:rsidRDefault="00B06088" w:rsidP="00B06088">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70771"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C556F8A"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4A4D3C8"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25D608C"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434D99E0"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1314F700"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26547F90" w14:textId="77777777" w:rsidR="00B06088" w:rsidRDefault="00B06088" w:rsidP="00B06088">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12AE7282" w14:textId="77777777" w:rsidR="00B06088" w:rsidRDefault="00B06088" w:rsidP="00B06088">
                  <w:pPr>
                    <w:spacing w:before="135" w:after="135"/>
                    <w:jc w:val="both"/>
                    <w:textAlignment w:val="center"/>
                  </w:pPr>
                  <w:r>
                    <w:rPr>
                      <w:rFonts w:ascii="Arial" w:hAnsi="Arial" w:cs="Arial"/>
                      <w:color w:val="000000"/>
                      <w:position w:val="-2"/>
                      <w:sz w:val="18"/>
                      <w:szCs w:val="18"/>
                    </w:rPr>
                    <w:t>OBČINA ŠENTJUR</w:t>
                  </w:r>
                </w:p>
                <w:p w14:paraId="496BABBC" w14:textId="77777777" w:rsidR="00B06088" w:rsidRDefault="00B06088" w:rsidP="00B06088">
                  <w:pPr>
                    <w:spacing w:before="135" w:after="135"/>
                    <w:jc w:val="both"/>
                    <w:textAlignment w:val="center"/>
                  </w:pPr>
                  <w:r>
                    <w:rPr>
                      <w:rFonts w:ascii="Arial" w:hAnsi="Arial" w:cs="Arial"/>
                      <w:color w:val="000000"/>
                      <w:position w:val="-2"/>
                      <w:sz w:val="18"/>
                      <w:szCs w:val="18"/>
                    </w:rPr>
                    <w:t>Mestni trg 10, 3230 Šentjur</w:t>
                  </w:r>
                </w:p>
                <w:p w14:paraId="42A82237"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4735666E" w14:textId="77777777" w:rsidR="00B06088" w:rsidRDefault="00B06088" w:rsidP="00B06088">
                  <w:pPr>
                    <w:spacing w:before="135" w:after="135"/>
                    <w:jc w:val="both"/>
                    <w:textAlignment w:val="center"/>
                  </w:pPr>
                  <w:r>
                    <w:rPr>
                      <w:rFonts w:ascii="Arial" w:hAnsi="Arial" w:cs="Arial"/>
                      <w:color w:val="000000"/>
                      <w:position w:val="-2"/>
                      <w:sz w:val="18"/>
                      <w:szCs w:val="18"/>
                    </w:rPr>
                    <w:t>(izpolni vložišče naročnika):</w:t>
                  </w:r>
                </w:p>
                <w:p w14:paraId="66A76A9E"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FB21560" w14:textId="77777777" w:rsidR="00B06088" w:rsidRDefault="00B06088" w:rsidP="00B06088">
                  <w:pPr>
                    <w:spacing w:before="135" w:after="135"/>
                    <w:jc w:val="both"/>
                    <w:textAlignment w:val="center"/>
                  </w:pPr>
                  <w:r>
                    <w:rPr>
                      <w:rFonts w:ascii="Arial" w:hAnsi="Arial" w:cs="Arial"/>
                      <w:color w:val="000000"/>
                      <w:position w:val="-2"/>
                      <w:sz w:val="18"/>
                      <w:szCs w:val="18"/>
                    </w:rPr>
                    <w:t>Datum prispetja:________________</w:t>
                  </w:r>
                </w:p>
                <w:p w14:paraId="2DEAE5E2" w14:textId="77777777" w:rsidR="00B06088" w:rsidRDefault="00B06088" w:rsidP="00B06088">
                  <w:pPr>
                    <w:spacing w:before="135" w:after="135"/>
                    <w:jc w:val="both"/>
                    <w:textAlignment w:val="center"/>
                  </w:pPr>
                  <w:r>
                    <w:rPr>
                      <w:rFonts w:ascii="Arial" w:hAnsi="Arial" w:cs="Arial"/>
                      <w:color w:val="000000"/>
                      <w:position w:val="-2"/>
                      <w:sz w:val="18"/>
                      <w:szCs w:val="18"/>
                    </w:rPr>
                    <w:t>Ura prispetja:___________________</w:t>
                  </w:r>
                </w:p>
                <w:p w14:paraId="2781D90F" w14:textId="77777777" w:rsidR="00B06088" w:rsidRDefault="00B06088" w:rsidP="00B06088">
                  <w:pPr>
                    <w:spacing w:before="135" w:after="135"/>
                    <w:jc w:val="both"/>
                    <w:textAlignment w:val="center"/>
                  </w:pPr>
                  <w:r>
                    <w:rPr>
                      <w:rFonts w:ascii="Arial" w:hAnsi="Arial" w:cs="Arial"/>
                      <w:color w:val="000000"/>
                      <w:position w:val="-2"/>
                      <w:sz w:val="18"/>
                      <w:szCs w:val="18"/>
                    </w:rPr>
                    <w:t>Zaporedna št. ponudbe:__________</w:t>
                  </w:r>
                </w:p>
                <w:p w14:paraId="3B70D2A4" w14:textId="77777777" w:rsidR="00B06088" w:rsidRDefault="00B06088" w:rsidP="00B06088">
                  <w:pPr>
                    <w:spacing w:before="135" w:after="135"/>
                    <w:jc w:val="both"/>
                    <w:textAlignment w:val="center"/>
                  </w:pPr>
                  <w:r>
                    <w:rPr>
                      <w:rFonts w:ascii="Arial" w:hAnsi="Arial" w:cs="Arial"/>
                      <w:color w:val="000000"/>
                      <w:position w:val="-2"/>
                      <w:sz w:val="18"/>
                      <w:szCs w:val="18"/>
                    </w:rPr>
                    <w:t>Podpis: _______________________</w:t>
                  </w:r>
                </w:p>
              </w:tc>
            </w:tr>
          </w:tbl>
          <w:p w14:paraId="2923A553" w14:textId="77777777" w:rsidR="00B06088" w:rsidRDefault="00B06088" w:rsidP="00B06088"/>
          <w:p w14:paraId="578A1839" w14:textId="77777777" w:rsidR="00B06088" w:rsidRDefault="00B06088" w:rsidP="00B06088">
            <w:pPr>
              <w:spacing w:before="225" w:after="225"/>
              <w:jc w:val="both"/>
            </w:pPr>
            <w:r>
              <w:rPr>
                <w:rFonts w:ascii="Arial" w:hAnsi="Arial" w:cs="Arial"/>
                <w:color w:val="000000"/>
                <w:sz w:val="18"/>
                <w:szCs w:val="18"/>
              </w:rPr>
              <w:t> </w:t>
            </w:r>
          </w:p>
          <w:p w14:paraId="67D02FF3" w14:textId="77777777" w:rsidR="00B06088" w:rsidRDefault="00B06088" w:rsidP="00B06088">
            <w:pPr>
              <w:spacing w:before="225" w:after="225"/>
              <w:jc w:val="both"/>
            </w:pPr>
            <w:r>
              <w:rPr>
                <w:rFonts w:ascii="Arial" w:hAnsi="Arial" w:cs="Arial"/>
                <w:color w:val="000000"/>
                <w:sz w:val="18"/>
                <w:szCs w:val="18"/>
              </w:rPr>
              <w:t>-------------------------------------------------------------------------------------</w:t>
            </w:r>
          </w:p>
          <w:p w14:paraId="38CC7709" w14:textId="77777777" w:rsidR="00B06088" w:rsidRDefault="00B06088" w:rsidP="00B06088">
            <w:pPr>
              <w:spacing w:before="225" w:after="225"/>
              <w:jc w:val="both"/>
              <w:rPr>
                <w:rFonts w:ascii="Arial" w:hAnsi="Arial" w:cs="Arial"/>
                <w:color w:val="000000"/>
                <w:sz w:val="18"/>
                <w:szCs w:val="18"/>
              </w:rPr>
            </w:pPr>
            <w:r>
              <w:rPr>
                <w:rFonts w:ascii="Arial" w:hAnsi="Arial" w:cs="Arial"/>
                <w:color w:val="000000"/>
                <w:sz w:val="18"/>
                <w:szCs w:val="18"/>
              </w:rPr>
              <w:t>Odreži</w:t>
            </w:r>
          </w:p>
          <w:p w14:paraId="16FF747B" w14:textId="77777777" w:rsidR="00B06088" w:rsidRDefault="00B06088" w:rsidP="00B06088">
            <w:pPr>
              <w:spacing w:before="225" w:after="225"/>
              <w:jc w:val="both"/>
              <w:rPr>
                <w:rFonts w:ascii="Arial" w:hAnsi="Arial" w:cs="Arial"/>
                <w:color w:val="000000"/>
                <w:sz w:val="18"/>
                <w:szCs w:val="18"/>
              </w:rPr>
            </w:pPr>
          </w:p>
          <w:p w14:paraId="6D78E1D2" w14:textId="77777777" w:rsidR="009F4CAE" w:rsidRDefault="009F4CAE" w:rsidP="00B06088">
            <w:pPr>
              <w:spacing w:before="225" w:after="225"/>
              <w:jc w:val="both"/>
              <w:rPr>
                <w:rFonts w:ascii="Arial" w:hAnsi="Arial" w:cs="Arial"/>
                <w:color w:val="000000"/>
                <w:sz w:val="18"/>
                <w:szCs w:val="18"/>
              </w:rPr>
            </w:pPr>
          </w:p>
          <w:p w14:paraId="2464FCCD" w14:textId="77777777" w:rsidR="009F4CAE" w:rsidRDefault="009F4CAE" w:rsidP="00B06088">
            <w:pPr>
              <w:spacing w:before="225" w:after="225"/>
              <w:jc w:val="both"/>
              <w:rPr>
                <w:rFonts w:ascii="Arial" w:hAnsi="Arial" w:cs="Arial"/>
                <w:color w:val="000000"/>
                <w:sz w:val="18"/>
                <w:szCs w:val="18"/>
              </w:rPr>
            </w:pPr>
          </w:p>
          <w:p w14:paraId="117113FA" w14:textId="77777777" w:rsidR="009F4CAE" w:rsidRDefault="009F4CAE" w:rsidP="00B06088">
            <w:pPr>
              <w:spacing w:before="225" w:after="225"/>
              <w:jc w:val="both"/>
              <w:rPr>
                <w:rFonts w:ascii="Arial" w:hAnsi="Arial" w:cs="Arial"/>
                <w:color w:val="000000"/>
                <w:sz w:val="18"/>
                <w:szCs w:val="18"/>
              </w:rPr>
            </w:pPr>
          </w:p>
          <w:p w14:paraId="2EF8D1F8" w14:textId="77777777" w:rsidR="00253DBA" w:rsidRDefault="00253DBA" w:rsidP="00DB1678">
            <w:pPr>
              <w:rPr>
                <w:rFonts w:ascii="Arial" w:hAnsi="Arial" w:cs="Arial"/>
                <w:b/>
                <w:sz w:val="18"/>
                <w:szCs w:val="18"/>
              </w:rPr>
            </w:pPr>
          </w:p>
          <w:p w14:paraId="1A9BD463" w14:textId="77777777" w:rsidR="00253DBA" w:rsidRDefault="00253DBA" w:rsidP="00253DBA">
            <w:pPr>
              <w:jc w:val="right"/>
              <w:rPr>
                <w:rFonts w:ascii="Arial" w:hAnsi="Arial" w:cs="Arial"/>
                <w:b/>
                <w:sz w:val="18"/>
                <w:szCs w:val="18"/>
              </w:rPr>
            </w:pPr>
          </w:p>
          <w:p w14:paraId="18858FC3" w14:textId="06B70530" w:rsidR="00253DBA" w:rsidRPr="005D50BF" w:rsidRDefault="00253DBA" w:rsidP="007D674D">
            <w:pPr>
              <w:spacing w:line="259" w:lineRule="auto"/>
              <w:ind w:left="360"/>
              <w:contextualSpacing/>
              <w:jc w:val="both"/>
              <w:rPr>
                <w:rFonts w:ascii="Arial" w:hAnsi="Arial" w:cs="Arial"/>
              </w:rPr>
            </w:pPr>
          </w:p>
        </w:tc>
      </w:tr>
    </w:tbl>
    <w:p w14:paraId="299153EA" w14:textId="78F365E6" w:rsidR="001F162B" w:rsidRDefault="001F162B" w:rsidP="007D674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b w:val="0"/>
          <w:sz w:val="18"/>
          <w:szCs w:val="18"/>
        </w:rPr>
      </w:pPr>
    </w:p>
    <w:sectPr w:rsidR="001F162B" w:rsidSect="00BB67BC">
      <w:footerReference w:type="default" r:id="rId21"/>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64723" w14:textId="77777777" w:rsidR="00B544F5" w:rsidRDefault="00B544F5" w:rsidP="006975C6">
      <w:pPr>
        <w:spacing w:after="0" w:line="240" w:lineRule="auto"/>
      </w:pPr>
      <w:r>
        <w:separator/>
      </w:r>
    </w:p>
  </w:endnote>
  <w:endnote w:type="continuationSeparator" w:id="0">
    <w:p w14:paraId="397F582A" w14:textId="77777777" w:rsidR="00B544F5" w:rsidRDefault="00B544F5" w:rsidP="006975C6">
      <w:pPr>
        <w:spacing w:after="0" w:line="240" w:lineRule="auto"/>
      </w:pPr>
      <w:r>
        <w:continuationSeparator/>
      </w:r>
    </w:p>
  </w:endnote>
  <w:endnote w:type="continuationNotice" w:id="1">
    <w:p w14:paraId="17D36CA3" w14:textId="77777777" w:rsidR="00B544F5" w:rsidRDefault="00B544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L Dutch">
    <w:altName w:val="Times New Roman"/>
    <w:charset w:val="00"/>
    <w:family w:val="auto"/>
    <w:pitch w:val="default"/>
  </w:font>
  <w:font w:name="C01 Dutch Roman 12p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5F" w14:textId="77777777" w:rsidR="00CA7515" w:rsidRDefault="00CA7515"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693A1" w14:textId="72EE6BD6" w:rsidR="00CA7515" w:rsidRDefault="00233B01" w:rsidP="00B06088">
    <w:pPr>
      <w:pStyle w:val="Noga"/>
      <w:jc w:val="right"/>
    </w:pPr>
    <w:sdt>
      <w:sdtPr>
        <w:id w:val="-1756583969"/>
        <w:docPartObj>
          <w:docPartGallery w:val="Page Numbers (Bottom of Page)"/>
          <w:docPartUnique/>
        </w:docPartObj>
      </w:sdtPr>
      <w:sdtEndPr/>
      <w:sdtContent>
        <w:r w:rsidR="00CA7515">
          <w:fldChar w:fldCharType="begin"/>
        </w:r>
        <w:r w:rsidR="00CA7515">
          <w:instrText>PAGE   \* MERGEFORMAT</w:instrText>
        </w:r>
        <w:r w:rsidR="00CA7515">
          <w:fldChar w:fldCharType="separate"/>
        </w:r>
        <w:r w:rsidR="00CD573B">
          <w:rPr>
            <w:noProof/>
          </w:rPr>
          <w:t>77</w:t>
        </w:r>
        <w:r w:rsidR="00CA7515">
          <w:fldChar w:fldCharType="end"/>
        </w:r>
      </w:sdtContent>
    </w:sdt>
  </w:p>
  <w:p w14:paraId="7504395C" w14:textId="77777777" w:rsidR="00CA7515" w:rsidRDefault="00CA7515" w:rsidP="00B06088">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429608"/>
      <w:docPartObj>
        <w:docPartGallery w:val="Page Numbers (Bottom of Page)"/>
        <w:docPartUnique/>
      </w:docPartObj>
    </w:sdtPr>
    <w:sdtEndPr/>
    <w:sdtContent>
      <w:sdt>
        <w:sdtPr>
          <w:id w:val="1309594986"/>
          <w:docPartObj>
            <w:docPartGallery w:val="Page Numbers (Bottom of Page)"/>
            <w:docPartUnique/>
          </w:docPartObj>
        </w:sdtPr>
        <w:sdtEndPr/>
        <w:sdtContent>
          <w:p w14:paraId="03F63296" w14:textId="21C5F8BF" w:rsidR="00CA7515" w:rsidRDefault="00CA7515" w:rsidP="00581758">
            <w:pPr>
              <w:pStyle w:val="Noga"/>
              <w:jc w:val="right"/>
            </w:pPr>
            <w:r>
              <w:fldChar w:fldCharType="begin"/>
            </w:r>
            <w:r>
              <w:instrText>PAGE   \* MERGEFORMAT</w:instrText>
            </w:r>
            <w:r>
              <w:fldChar w:fldCharType="separate"/>
            </w:r>
            <w:r w:rsidR="00CD573B">
              <w:rPr>
                <w:noProof/>
              </w:rPr>
              <w:t>78</w:t>
            </w:r>
            <w:r>
              <w:fldChar w:fldCharType="end"/>
            </w:r>
          </w:p>
        </w:sdtContent>
      </w:sdt>
      <w:p w14:paraId="16FF6442" w14:textId="77777777" w:rsidR="00CA7515" w:rsidRDefault="00233B01" w:rsidP="00B06088">
        <w:pPr>
          <w:pStyle w:val="Noga"/>
          <w:jc w:val="center"/>
        </w:pPr>
      </w:p>
    </w:sdtContent>
  </w:sdt>
  <w:p w14:paraId="5EB6018E" w14:textId="77777777" w:rsidR="00CA7515" w:rsidRDefault="00CA7515" w:rsidP="00B06088">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178745"/>
      <w:docPartObj>
        <w:docPartGallery w:val="Page Numbers (Bottom of Page)"/>
        <w:docPartUnique/>
      </w:docPartObj>
    </w:sdtPr>
    <w:sdtEndPr/>
    <w:sdtContent>
      <w:p w14:paraId="042F14B4" w14:textId="46471809" w:rsidR="00CA7515" w:rsidRDefault="00CA7515" w:rsidP="00B06088">
        <w:pPr>
          <w:pStyle w:val="Noga"/>
          <w:jc w:val="right"/>
        </w:pPr>
        <w:r>
          <w:fldChar w:fldCharType="begin"/>
        </w:r>
        <w:r>
          <w:instrText>PAGE   \* MERGEFORMAT</w:instrText>
        </w:r>
        <w:r>
          <w:fldChar w:fldCharType="separate"/>
        </w:r>
        <w:r w:rsidR="00CD573B">
          <w:rPr>
            <w:noProof/>
          </w:rPr>
          <w:t>84</w:t>
        </w:r>
        <w:r>
          <w:fldChar w:fldCharType="end"/>
        </w:r>
      </w:p>
    </w:sdtContent>
  </w:sdt>
  <w:p w14:paraId="1D39E0AF" w14:textId="5340F32A" w:rsidR="00CA7515" w:rsidRPr="0036043D" w:rsidRDefault="00CA7515" w:rsidP="00B06088">
    <w:pPr>
      <w:pStyle w:val="Nog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71" w14:textId="77777777" w:rsidR="00CA7515" w:rsidRDefault="00CA7515" w:rsidP="004A1011">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6B" w14:textId="77777777" w:rsidR="00CA7515" w:rsidRDefault="00CA7515" w:rsidP="004A1011">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AC47" w14:textId="77777777" w:rsidR="008D243F" w:rsidRDefault="008D243F" w:rsidP="00720F1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496A4" w14:textId="77777777" w:rsidR="008D243F" w:rsidRDefault="008D243F" w:rsidP="00720F1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E8B3" w14:textId="77777777" w:rsidR="0073312F" w:rsidRDefault="0073312F" w:rsidP="00720F1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5E12" w14:textId="77777777" w:rsidR="0073312F" w:rsidRDefault="0073312F" w:rsidP="00720F1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5E0E" w14:textId="77777777" w:rsidR="0073312F" w:rsidRDefault="0073312F" w:rsidP="00720F1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99275"/>
      <w:docPartObj>
        <w:docPartGallery w:val="Page Numbers (Bottom of Page)"/>
        <w:docPartUnique/>
      </w:docPartObj>
    </w:sdtPr>
    <w:sdtEndPr/>
    <w:sdtContent>
      <w:p w14:paraId="0DF36C76" w14:textId="77777777" w:rsidR="00CA7515" w:rsidRDefault="00CA7515" w:rsidP="00B06088">
        <w:pPr>
          <w:pStyle w:val="Noga"/>
          <w:jc w:val="right"/>
        </w:pPr>
      </w:p>
      <w:p w14:paraId="4E94917E" w14:textId="77777777" w:rsidR="00CA7515" w:rsidRDefault="00233B01" w:rsidP="00B06088">
        <w:pPr>
          <w:pStyle w:val="Noga"/>
          <w:jc w:val="right"/>
        </w:pPr>
      </w:p>
    </w:sdtContent>
  </w:sdt>
  <w:p w14:paraId="349E6DD2" w14:textId="00B7E0D4" w:rsidR="00CA7515" w:rsidRDefault="00CA7515" w:rsidP="00B06088">
    <w:pPr>
      <w:pStyle w:val="Noga"/>
      <w:jc w:val="right"/>
    </w:pPr>
    <w:r w:rsidRPr="00347685">
      <w:t xml:space="preserve"> </w:t>
    </w:r>
    <w:sdt>
      <w:sdtPr>
        <w:id w:val="543796721"/>
        <w:docPartObj>
          <w:docPartGallery w:val="Page Numbers (Bottom of Page)"/>
          <w:docPartUnique/>
        </w:docPartObj>
      </w:sdtPr>
      <w:sdtEndPr/>
      <w:sdtContent>
        <w:r>
          <w:fldChar w:fldCharType="begin"/>
        </w:r>
        <w:r>
          <w:instrText>PAGE   \* MERGEFORMAT</w:instrText>
        </w:r>
        <w:r>
          <w:fldChar w:fldCharType="separate"/>
        </w:r>
        <w:r w:rsidR="00CD573B">
          <w:rPr>
            <w:noProof/>
          </w:rPr>
          <w:t>62</w:t>
        </w:r>
        <w: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194836"/>
      <w:docPartObj>
        <w:docPartGallery w:val="Page Numbers (Bottom of Page)"/>
        <w:docPartUnique/>
      </w:docPartObj>
    </w:sdtPr>
    <w:sdtEndPr/>
    <w:sdtContent>
      <w:p w14:paraId="7A2F821E" w14:textId="2468A640" w:rsidR="00CA7515" w:rsidRDefault="00CA7515" w:rsidP="00B06088">
        <w:pPr>
          <w:pStyle w:val="Noga"/>
          <w:jc w:val="right"/>
        </w:pPr>
        <w:r>
          <w:fldChar w:fldCharType="begin"/>
        </w:r>
        <w:r>
          <w:instrText>PAGE   \* MERGEFORMAT</w:instrText>
        </w:r>
        <w:r>
          <w:fldChar w:fldCharType="separate"/>
        </w:r>
        <w:r w:rsidR="00CD573B">
          <w:rPr>
            <w:noProof/>
          </w:rPr>
          <w:t>63</w:t>
        </w:r>
        <w:r>
          <w:fldChar w:fldCharType="end"/>
        </w:r>
      </w:p>
    </w:sdtContent>
  </w:sdt>
  <w:p w14:paraId="0B9FB00A" w14:textId="43DEF11C" w:rsidR="00CA7515" w:rsidRDefault="00CA7515" w:rsidP="00B06088">
    <w:pPr>
      <w:pStyle w:val="Noga"/>
      <w:tabs>
        <w:tab w:val="clear" w:pos="4536"/>
        <w:tab w:val="clear" w:pos="9072"/>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D03BF" w14:textId="77777777" w:rsidR="00B544F5" w:rsidRDefault="00B544F5" w:rsidP="006975C6">
      <w:pPr>
        <w:spacing w:after="0" w:line="240" w:lineRule="auto"/>
      </w:pPr>
      <w:r>
        <w:separator/>
      </w:r>
    </w:p>
  </w:footnote>
  <w:footnote w:type="continuationSeparator" w:id="0">
    <w:p w14:paraId="17E0161B" w14:textId="77777777" w:rsidR="00B544F5" w:rsidRDefault="00B544F5" w:rsidP="006975C6">
      <w:pPr>
        <w:spacing w:after="0" w:line="240" w:lineRule="auto"/>
      </w:pPr>
      <w:r>
        <w:continuationSeparator/>
      </w:r>
    </w:p>
  </w:footnote>
  <w:footnote w:type="continuationNotice" w:id="1">
    <w:p w14:paraId="0A343777" w14:textId="77777777" w:rsidR="00B544F5" w:rsidRDefault="00B544F5">
      <w:pPr>
        <w:spacing w:after="0" w:line="240" w:lineRule="auto"/>
      </w:pPr>
    </w:p>
  </w:footnote>
  <w:footnote w:id="2">
    <w:p w14:paraId="3EFD423B" w14:textId="77777777" w:rsidR="00CA7515" w:rsidRPr="00ED0B7F" w:rsidRDefault="00CA7515" w:rsidP="00B06088">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3">
    <w:p w14:paraId="14E2A668" w14:textId="77777777" w:rsidR="00CA7515" w:rsidRPr="00EE516A" w:rsidRDefault="00CA7515" w:rsidP="00B06088">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4">
    <w:p w14:paraId="56169682" w14:textId="77777777" w:rsidR="00CA7515" w:rsidRPr="00ED0B7F" w:rsidRDefault="00CA7515" w:rsidP="00B06088">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5">
    <w:p w14:paraId="3B98D1F1" w14:textId="77777777" w:rsidR="00CA7515" w:rsidRPr="00ED0B7F" w:rsidRDefault="00CA7515" w:rsidP="00B06088">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2"/>
      <w:gridCol w:w="3328"/>
      <w:gridCol w:w="4110"/>
    </w:tblGrid>
    <w:tr w:rsidR="00CA7515" w:rsidRPr="006F1DA5" w14:paraId="0841135D" w14:textId="77777777" w:rsidTr="004A1011">
      <w:trPr>
        <w:trHeight w:val="1268"/>
      </w:trPr>
      <w:tc>
        <w:tcPr>
          <w:tcW w:w="1668" w:type="dxa"/>
        </w:tcPr>
        <w:p w14:paraId="08411356" w14:textId="77777777" w:rsidR="00CA7515" w:rsidRPr="006F1DA5" w:rsidRDefault="00CA7515" w:rsidP="004A101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240" behindDoc="0" locked="0" layoutInCell="1" allowOverlap="1" wp14:anchorId="08411372" wp14:editId="08411373">
                <wp:simplePos x="0" y="0"/>
                <wp:positionH relativeFrom="page">
                  <wp:posOffset>4433</wp:posOffset>
                </wp:positionH>
                <wp:positionV relativeFrom="paragraph">
                  <wp:posOffset>-3810</wp:posOffset>
                </wp:positionV>
                <wp:extent cx="990000" cy="720000"/>
                <wp:effectExtent l="0" t="0" r="0" b="0"/>
                <wp:wrapNone/>
                <wp:docPr id="1" name="Slika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8411357" w14:textId="77777777" w:rsidR="00CA7515" w:rsidRPr="006F1DA5" w:rsidRDefault="00CA7515" w:rsidP="004A1011">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ŠENTJUR</w:t>
          </w:r>
        </w:p>
        <w:p w14:paraId="08411358"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10</w:t>
          </w:r>
        </w:p>
        <w:p w14:paraId="08411359"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3230 ŠENTJUR</w:t>
          </w:r>
        </w:p>
        <w:p w14:paraId="0841135A"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http://www.sentjur.si</w:t>
          </w:r>
        </w:p>
        <w:p w14:paraId="0841135B" w14:textId="77777777" w:rsidR="00CA7515" w:rsidRPr="006F1DA5" w:rsidRDefault="00CA7515" w:rsidP="004A1011">
          <w:pPr>
            <w:pStyle w:val="Glava"/>
            <w:rPr>
              <w:rFonts w:ascii="Arial" w:hAnsi="Arial" w:cs="Arial"/>
              <w:b/>
              <w:color w:val="000000" w:themeColor="text1"/>
            </w:rPr>
          </w:pPr>
          <w:r w:rsidRPr="006F1DA5">
            <w:rPr>
              <w:rFonts w:ascii="Arial" w:hAnsi="Arial" w:cs="Arial"/>
              <w:color w:val="000000" w:themeColor="text1"/>
              <w:sz w:val="16"/>
              <w:szCs w:val="16"/>
            </w:rPr>
            <w:t>Email: obcina.sentjur@sentjur.si</w:t>
          </w:r>
        </w:p>
      </w:tc>
      <w:tc>
        <w:tcPr>
          <w:tcW w:w="4209" w:type="dxa"/>
        </w:tcPr>
        <w:p w14:paraId="0841135C" w14:textId="77777777" w:rsidR="00CA7515" w:rsidRPr="006F1DA5" w:rsidRDefault="00CA7515" w:rsidP="004A101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243" behindDoc="0" locked="0" layoutInCell="1" allowOverlap="1" wp14:anchorId="08411374" wp14:editId="08411375">
                <wp:simplePos x="0" y="0"/>
                <wp:positionH relativeFrom="column">
                  <wp:posOffset>54658</wp:posOffset>
                </wp:positionH>
                <wp:positionV relativeFrom="paragraph">
                  <wp:posOffset>-3324</wp:posOffset>
                </wp:positionV>
                <wp:extent cx="2535555" cy="767080"/>
                <wp:effectExtent l="0" t="0" r="0" b="0"/>
                <wp:wrapNone/>
                <wp:docPr id="4" name="Slika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841135E" w14:textId="77777777" w:rsidR="00CA7515" w:rsidRDefault="00CA751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3"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4"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5" w15:restartNumberingAfterBreak="0">
    <w:nsid w:val="08736711"/>
    <w:multiLevelType w:val="hybridMultilevel"/>
    <w:tmpl w:val="8070E3BA"/>
    <w:lvl w:ilvl="0" w:tplc="2E9EACE6">
      <w:start w:val="4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A0A545A"/>
    <w:multiLevelType w:val="hybridMultilevel"/>
    <w:tmpl w:val="0ECAAC60"/>
    <w:lvl w:ilvl="0" w:tplc="B2AE35CA">
      <w:start w:val="1"/>
      <w:numFmt w:val="bullet"/>
      <w:lvlText w:val="-"/>
      <w:lvlJc w:val="left"/>
      <w:pPr>
        <w:ind w:left="1068" w:hanging="360"/>
      </w:pPr>
      <w:rPr>
        <w:rFonts w:ascii="Calibri" w:eastAsiaTheme="minorHAnsi" w:hAnsi="Calibri" w:cs="Calibri"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8"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04973E6"/>
    <w:multiLevelType w:val="hybridMultilevel"/>
    <w:tmpl w:val="3CAE50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70165F"/>
    <w:multiLevelType w:val="hybridMultilevel"/>
    <w:tmpl w:val="6316C19C"/>
    <w:lvl w:ilvl="0" w:tplc="ABB4A38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2" w15:restartNumberingAfterBreak="0">
    <w:nsid w:val="17832CA5"/>
    <w:multiLevelType w:val="hybridMultilevel"/>
    <w:tmpl w:val="05DAF2FA"/>
    <w:lvl w:ilvl="0" w:tplc="B2AE35C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4"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4569DE"/>
    <w:multiLevelType w:val="hybridMultilevel"/>
    <w:tmpl w:val="72A472C8"/>
    <w:lvl w:ilvl="0" w:tplc="06E01D7C">
      <w:start w:val="1"/>
      <w:numFmt w:val="decimal"/>
      <w:lvlText w:val="%1."/>
      <w:lvlJc w:val="left"/>
      <w:pPr>
        <w:ind w:left="720" w:hanging="360"/>
      </w:pPr>
      <w:rPr>
        <w:rFonts w:ascii="Arial" w:hAnsi="Arial" w:cs="Arial" w:hint="default"/>
        <w:sz w:val="18"/>
        <w:szCs w:val="18"/>
      </w:rPr>
    </w:lvl>
    <w:lvl w:ilvl="1" w:tplc="889C2D9E">
      <w:start w:val="1"/>
      <w:numFmt w:val="decimal"/>
      <w:lvlText w:val="%2."/>
      <w:lvlJc w:val="left"/>
      <w:pPr>
        <w:ind w:left="1440" w:hanging="360"/>
      </w:pPr>
    </w:lvl>
    <w:lvl w:ilvl="2" w:tplc="92D6B99C">
      <w:start w:val="1"/>
      <w:numFmt w:val="decimal"/>
      <w:lvlText w:val="%3."/>
      <w:lvlJc w:val="left"/>
      <w:pPr>
        <w:ind w:left="2160" w:hanging="360"/>
      </w:pPr>
    </w:lvl>
    <w:lvl w:ilvl="3" w:tplc="4C9A0FDC">
      <w:start w:val="1"/>
      <w:numFmt w:val="decimal"/>
      <w:lvlText w:val="%4."/>
      <w:lvlJc w:val="left"/>
      <w:pPr>
        <w:ind w:left="2880" w:hanging="360"/>
      </w:pPr>
    </w:lvl>
    <w:lvl w:ilvl="4" w:tplc="AB568D06">
      <w:start w:val="1"/>
      <w:numFmt w:val="decimal"/>
      <w:lvlText w:val="%5."/>
      <w:lvlJc w:val="left"/>
      <w:pPr>
        <w:ind w:left="3600" w:hanging="360"/>
      </w:pPr>
    </w:lvl>
    <w:lvl w:ilvl="5" w:tplc="B6A20342">
      <w:start w:val="1"/>
      <w:numFmt w:val="decimal"/>
      <w:lvlText w:val="%6."/>
      <w:lvlJc w:val="left"/>
      <w:pPr>
        <w:ind w:left="4320" w:hanging="360"/>
      </w:pPr>
    </w:lvl>
    <w:lvl w:ilvl="6" w:tplc="45509BF0">
      <w:start w:val="1"/>
      <w:numFmt w:val="decimal"/>
      <w:lvlText w:val="%7."/>
      <w:lvlJc w:val="left"/>
      <w:pPr>
        <w:ind w:left="5040" w:hanging="360"/>
      </w:pPr>
    </w:lvl>
    <w:lvl w:ilvl="7" w:tplc="B0DED77E">
      <w:start w:val="1"/>
      <w:numFmt w:val="decimal"/>
      <w:lvlText w:val="%8."/>
      <w:lvlJc w:val="left"/>
      <w:pPr>
        <w:ind w:left="5760" w:hanging="360"/>
      </w:pPr>
    </w:lvl>
    <w:lvl w:ilvl="8" w:tplc="B1DE3AFE">
      <w:start w:val="1"/>
      <w:numFmt w:val="decimal"/>
      <w:lvlText w:val="%9."/>
      <w:lvlJc w:val="left"/>
      <w:pPr>
        <w:ind w:left="6480" w:hanging="360"/>
      </w:pPr>
    </w:lvl>
  </w:abstractNum>
  <w:abstractNum w:abstractNumId="17" w15:restartNumberingAfterBreak="0">
    <w:nsid w:val="20533E01"/>
    <w:multiLevelType w:val="hybridMultilevel"/>
    <w:tmpl w:val="FB0A6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B54730"/>
    <w:multiLevelType w:val="hybridMultilevel"/>
    <w:tmpl w:val="E7E4C00A"/>
    <w:lvl w:ilvl="0" w:tplc="FFFFFFFF">
      <w:start w:val="1"/>
      <w:numFmt w:val="decimal"/>
      <w:lvlText w:val="%1)"/>
      <w:lvlJc w:val="left"/>
      <w:pPr>
        <w:ind w:left="360" w:hanging="360"/>
      </w:pPr>
      <w:rPr>
        <w:rFonts w:hint="default"/>
      </w:rPr>
    </w:lvl>
    <w:lvl w:ilvl="1" w:tplc="B2AE35CA">
      <w:start w:val="1"/>
      <w:numFmt w:val="bullet"/>
      <w:lvlText w:val="-"/>
      <w:lvlJc w:val="left"/>
      <w:pPr>
        <w:ind w:left="1068" w:hanging="360"/>
      </w:pPr>
      <w:rPr>
        <w:rFonts w:ascii="Calibri" w:eastAsiaTheme="minorHAnsi"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20" w15:restartNumberingAfterBreak="0">
    <w:nsid w:val="24E92C5C"/>
    <w:multiLevelType w:val="hybridMultilevel"/>
    <w:tmpl w:val="3E7C88B8"/>
    <w:lvl w:ilvl="0" w:tplc="FE5A5B1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2" w15:restartNumberingAfterBreak="0">
    <w:nsid w:val="296844DB"/>
    <w:multiLevelType w:val="hybridMultilevel"/>
    <w:tmpl w:val="2598A17E"/>
    <w:lvl w:ilvl="0" w:tplc="9FA2AF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1A34C9"/>
    <w:multiLevelType w:val="multilevel"/>
    <w:tmpl w:val="20281CF4"/>
    <w:lvl w:ilvl="0">
      <w:start w:val="1"/>
      <w:numFmt w:val="decimal"/>
      <w:lvlText w:val="%1."/>
      <w:lvlJc w:val="left"/>
      <w:pPr>
        <w:ind w:left="360" w:hanging="360"/>
      </w:pPr>
      <w:rPr>
        <w:rFonts w:hint="default"/>
        <w:sz w:val="28"/>
        <w:szCs w:val="28"/>
      </w:rPr>
    </w:lvl>
    <w:lvl w:ilvl="1">
      <w:start w:val="1"/>
      <w:numFmt w:val="decimal"/>
      <w:lvlText w:val="%1.%2."/>
      <w:lvlJc w:val="left"/>
      <w:pPr>
        <w:ind w:left="432" w:hanging="432"/>
      </w:pPr>
      <w:rPr>
        <w:rFonts w:hint="default"/>
      </w:rPr>
    </w:lvl>
    <w:lvl w:ilvl="2">
      <w:start w:val="1"/>
      <w:numFmt w:val="decimal"/>
      <w:pStyle w:val="Naslov"/>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45338A"/>
    <w:multiLevelType w:val="hybridMultilevel"/>
    <w:tmpl w:val="864C8DAE"/>
    <w:lvl w:ilvl="0" w:tplc="5D2CCB3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C033B21"/>
    <w:multiLevelType w:val="hybridMultilevel"/>
    <w:tmpl w:val="1CCE8090"/>
    <w:lvl w:ilvl="0" w:tplc="7C78AF4E">
      <w:start w:val="1"/>
      <w:numFmt w:val="bullet"/>
      <w:lvlText w:val=""/>
      <w:lvlJc w:val="left"/>
      <w:pPr>
        <w:ind w:left="720" w:hanging="360"/>
      </w:pPr>
      <w:rPr>
        <w:rFonts w:ascii="Symbol" w:hAnsi="Symbol" w:cs="Symbol" w:hint="default"/>
        <w:sz w:val="18"/>
        <w:szCs w:val="18"/>
      </w:rPr>
    </w:lvl>
    <w:lvl w:ilvl="1" w:tplc="B172F2F4">
      <w:start w:val="1"/>
      <w:numFmt w:val="bullet"/>
      <w:lvlText w:val="o"/>
      <w:lvlJc w:val="left"/>
      <w:pPr>
        <w:ind w:left="1440" w:hanging="360"/>
      </w:pPr>
      <w:rPr>
        <w:rFonts w:ascii="Courier New" w:hAnsi="Courier New" w:cs="Courier New" w:hint="default"/>
      </w:rPr>
    </w:lvl>
    <w:lvl w:ilvl="2" w:tplc="3A4A7D6E">
      <w:start w:val="1"/>
      <w:numFmt w:val="bullet"/>
      <w:lvlText w:val=""/>
      <w:lvlJc w:val="left"/>
      <w:pPr>
        <w:ind w:left="2160" w:hanging="360"/>
      </w:pPr>
      <w:rPr>
        <w:rFonts w:ascii="Wingdings" w:hAnsi="Wingdings" w:cs="Wingdings" w:hint="default"/>
      </w:rPr>
    </w:lvl>
    <w:lvl w:ilvl="3" w:tplc="4F3AD29A">
      <w:start w:val="1"/>
      <w:numFmt w:val="bullet"/>
      <w:lvlText w:val=""/>
      <w:lvlJc w:val="left"/>
      <w:pPr>
        <w:ind w:left="2880" w:hanging="360"/>
      </w:pPr>
      <w:rPr>
        <w:rFonts w:ascii="Symbol" w:hAnsi="Symbol" w:cs="Symbol" w:hint="default"/>
      </w:rPr>
    </w:lvl>
    <w:lvl w:ilvl="4" w:tplc="E09425D6">
      <w:start w:val="1"/>
      <w:numFmt w:val="bullet"/>
      <w:lvlText w:val="o"/>
      <w:lvlJc w:val="left"/>
      <w:pPr>
        <w:ind w:left="3600" w:hanging="360"/>
      </w:pPr>
      <w:rPr>
        <w:rFonts w:ascii="Courier New" w:hAnsi="Courier New" w:cs="Courier New" w:hint="default"/>
      </w:rPr>
    </w:lvl>
    <w:lvl w:ilvl="5" w:tplc="DA20777A">
      <w:start w:val="1"/>
      <w:numFmt w:val="bullet"/>
      <w:lvlText w:val=""/>
      <w:lvlJc w:val="left"/>
      <w:pPr>
        <w:ind w:left="4320" w:hanging="360"/>
      </w:pPr>
      <w:rPr>
        <w:rFonts w:ascii="Wingdings" w:hAnsi="Wingdings" w:cs="Wingdings" w:hint="default"/>
      </w:rPr>
    </w:lvl>
    <w:lvl w:ilvl="6" w:tplc="FA868B70">
      <w:start w:val="1"/>
      <w:numFmt w:val="bullet"/>
      <w:lvlText w:val=""/>
      <w:lvlJc w:val="left"/>
      <w:pPr>
        <w:ind w:left="5040" w:hanging="360"/>
      </w:pPr>
      <w:rPr>
        <w:rFonts w:ascii="Symbol" w:hAnsi="Symbol" w:cs="Symbol" w:hint="default"/>
      </w:rPr>
    </w:lvl>
    <w:lvl w:ilvl="7" w:tplc="E988C7E4">
      <w:start w:val="1"/>
      <w:numFmt w:val="bullet"/>
      <w:lvlText w:val="o"/>
      <w:lvlJc w:val="left"/>
      <w:pPr>
        <w:ind w:left="5760" w:hanging="360"/>
      </w:pPr>
      <w:rPr>
        <w:rFonts w:ascii="Courier New" w:hAnsi="Courier New" w:cs="Courier New" w:hint="default"/>
      </w:rPr>
    </w:lvl>
    <w:lvl w:ilvl="8" w:tplc="342AC0BE">
      <w:start w:val="1"/>
      <w:numFmt w:val="bullet"/>
      <w:lvlText w:val=""/>
      <w:lvlJc w:val="left"/>
      <w:pPr>
        <w:ind w:left="6480" w:hanging="360"/>
      </w:pPr>
      <w:rPr>
        <w:rFonts w:ascii="Wingdings" w:hAnsi="Wingdings" w:cs="Wingdings" w:hint="default"/>
      </w:rPr>
    </w:lvl>
  </w:abstractNum>
  <w:abstractNum w:abstractNumId="26"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27"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28" w15:restartNumberingAfterBreak="0">
    <w:nsid w:val="321E5A72"/>
    <w:multiLevelType w:val="hybridMultilevel"/>
    <w:tmpl w:val="3C866C96"/>
    <w:lvl w:ilvl="0" w:tplc="CCAA36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30" w15:restartNumberingAfterBreak="0">
    <w:nsid w:val="3ACC67EB"/>
    <w:multiLevelType w:val="hybridMultilevel"/>
    <w:tmpl w:val="037062AC"/>
    <w:lvl w:ilvl="0" w:tplc="B2AE35CA">
      <w:start w:val="1"/>
      <w:numFmt w:val="bullet"/>
      <w:lvlText w:val="-"/>
      <w:lvlJc w:val="left"/>
      <w:pPr>
        <w:ind w:left="1080" w:hanging="360"/>
      </w:pPr>
      <w:rPr>
        <w:rFonts w:ascii="Calibri" w:eastAsiaTheme="minorHAns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32" w15:restartNumberingAfterBreak="0">
    <w:nsid w:val="3BE61410"/>
    <w:multiLevelType w:val="multilevel"/>
    <w:tmpl w:val="4D9833DE"/>
    <w:lvl w:ilvl="0">
      <w:start w:val="1"/>
      <w:numFmt w:val="decimal"/>
      <w:pStyle w:val="----"/>
      <w:lvlText w:val="%1."/>
      <w:lvlJc w:val="left"/>
      <w:pPr>
        <w:ind w:left="360" w:hanging="360"/>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left"/>
      <w:pPr>
        <w:ind w:left="705" w:hanging="705"/>
      </w:pPr>
      <w:rPr>
        <w:rFonts w:hint="default"/>
      </w:rPr>
    </w:lvl>
    <w:lvl w:ilvl="2">
      <w:start w:val="1"/>
      <w:numFmt w:val="decimal"/>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3C9272D1"/>
    <w:multiLevelType w:val="hybridMultilevel"/>
    <w:tmpl w:val="02EEAED8"/>
    <w:lvl w:ilvl="0" w:tplc="47B2033E">
      <w:start w:val="1"/>
      <w:numFmt w:val="bullet"/>
      <w:lvlText w:val=""/>
      <w:lvlJc w:val="left"/>
      <w:pPr>
        <w:ind w:left="720" w:hanging="360"/>
      </w:pPr>
      <w:rPr>
        <w:rFonts w:ascii="Symbol" w:hAnsi="Symbol" w:cs="Symbol" w:hint="default"/>
        <w:sz w:val="24"/>
        <w:szCs w:val="24"/>
      </w:rPr>
    </w:lvl>
    <w:lvl w:ilvl="1" w:tplc="D66EF342">
      <w:start w:val="1"/>
      <w:numFmt w:val="bullet"/>
      <w:lvlText w:val="o"/>
      <w:lvlJc w:val="left"/>
      <w:pPr>
        <w:ind w:left="1440" w:hanging="360"/>
      </w:pPr>
      <w:rPr>
        <w:rFonts w:ascii="Courier New" w:hAnsi="Courier New" w:cs="Courier New" w:hint="default"/>
      </w:rPr>
    </w:lvl>
    <w:lvl w:ilvl="2" w:tplc="B8287AB0">
      <w:start w:val="1"/>
      <w:numFmt w:val="bullet"/>
      <w:lvlText w:val=""/>
      <w:lvlJc w:val="left"/>
      <w:pPr>
        <w:ind w:left="2160" w:hanging="360"/>
      </w:pPr>
      <w:rPr>
        <w:rFonts w:ascii="Wingdings" w:hAnsi="Wingdings" w:cs="Wingdings" w:hint="default"/>
      </w:rPr>
    </w:lvl>
    <w:lvl w:ilvl="3" w:tplc="56C8A842">
      <w:start w:val="1"/>
      <w:numFmt w:val="bullet"/>
      <w:lvlText w:val=""/>
      <w:lvlJc w:val="left"/>
      <w:pPr>
        <w:ind w:left="2880" w:hanging="360"/>
      </w:pPr>
      <w:rPr>
        <w:rFonts w:ascii="Symbol" w:hAnsi="Symbol" w:cs="Symbol" w:hint="default"/>
      </w:rPr>
    </w:lvl>
    <w:lvl w:ilvl="4" w:tplc="55260506">
      <w:start w:val="1"/>
      <w:numFmt w:val="bullet"/>
      <w:lvlText w:val="o"/>
      <w:lvlJc w:val="left"/>
      <w:pPr>
        <w:ind w:left="3600" w:hanging="360"/>
      </w:pPr>
      <w:rPr>
        <w:rFonts w:ascii="Courier New" w:hAnsi="Courier New" w:cs="Courier New" w:hint="default"/>
      </w:rPr>
    </w:lvl>
    <w:lvl w:ilvl="5" w:tplc="17CAF310">
      <w:start w:val="1"/>
      <w:numFmt w:val="bullet"/>
      <w:lvlText w:val=""/>
      <w:lvlJc w:val="left"/>
      <w:pPr>
        <w:ind w:left="4320" w:hanging="360"/>
      </w:pPr>
      <w:rPr>
        <w:rFonts w:ascii="Wingdings" w:hAnsi="Wingdings" w:cs="Wingdings" w:hint="default"/>
      </w:rPr>
    </w:lvl>
    <w:lvl w:ilvl="6" w:tplc="65AAB2FA">
      <w:start w:val="1"/>
      <w:numFmt w:val="bullet"/>
      <w:lvlText w:val=""/>
      <w:lvlJc w:val="left"/>
      <w:pPr>
        <w:ind w:left="5040" w:hanging="360"/>
      </w:pPr>
      <w:rPr>
        <w:rFonts w:ascii="Symbol" w:hAnsi="Symbol" w:cs="Symbol" w:hint="default"/>
      </w:rPr>
    </w:lvl>
    <w:lvl w:ilvl="7" w:tplc="C2388876">
      <w:start w:val="1"/>
      <w:numFmt w:val="bullet"/>
      <w:lvlText w:val="o"/>
      <w:lvlJc w:val="left"/>
      <w:pPr>
        <w:ind w:left="5760" w:hanging="360"/>
      </w:pPr>
      <w:rPr>
        <w:rFonts w:ascii="Courier New" w:hAnsi="Courier New" w:cs="Courier New" w:hint="default"/>
      </w:rPr>
    </w:lvl>
    <w:lvl w:ilvl="8" w:tplc="9E28D4A0">
      <w:start w:val="1"/>
      <w:numFmt w:val="bullet"/>
      <w:lvlText w:val=""/>
      <w:lvlJc w:val="left"/>
      <w:pPr>
        <w:ind w:left="6480" w:hanging="360"/>
      </w:pPr>
      <w:rPr>
        <w:rFonts w:ascii="Wingdings" w:hAnsi="Wingdings" w:cs="Wingdings" w:hint="default"/>
      </w:rPr>
    </w:lvl>
  </w:abstractNum>
  <w:abstractNum w:abstractNumId="34" w15:restartNumberingAfterBreak="0">
    <w:nsid w:val="44BE630B"/>
    <w:multiLevelType w:val="hybridMultilevel"/>
    <w:tmpl w:val="BCA82B52"/>
    <w:styleLink w:val="Slog11"/>
    <w:lvl w:ilvl="0" w:tplc="FFFFFFFF">
      <w:start w:val="8330"/>
      <w:numFmt w:val="bullet"/>
      <w:lvlText w:val="-"/>
      <w:lvlJc w:val="left"/>
      <w:pPr>
        <w:ind w:left="1004" w:hanging="360"/>
      </w:pPr>
      <w:rPr>
        <w:rFonts w:ascii="Times New Roman" w:eastAsia="Calibri" w:hAnsi="Times New Roman" w:cs="Times New Roman" w:hint="default"/>
        <w:color w:val="auto"/>
        <w:sz w:val="16"/>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5"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36" w15:restartNumberingAfterBreak="0">
    <w:nsid w:val="46FB5F05"/>
    <w:multiLevelType w:val="hybridMultilevel"/>
    <w:tmpl w:val="8A184424"/>
    <w:lvl w:ilvl="0" w:tplc="CCAA36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38" w15:restartNumberingAfterBreak="0">
    <w:nsid w:val="49F870E6"/>
    <w:multiLevelType w:val="hybridMultilevel"/>
    <w:tmpl w:val="CA34E808"/>
    <w:lvl w:ilvl="0" w:tplc="FFFFFFFF">
      <w:start w:val="1"/>
      <w:numFmt w:val="decimal"/>
      <w:lvlText w:val="%1)"/>
      <w:lvlJc w:val="left"/>
      <w:pPr>
        <w:ind w:left="360" w:hanging="360"/>
      </w:pPr>
      <w:rPr>
        <w:rFonts w:hint="default"/>
      </w:rPr>
    </w:lvl>
    <w:lvl w:ilvl="1" w:tplc="B2AE35CA">
      <w:start w:val="1"/>
      <w:numFmt w:val="bullet"/>
      <w:lvlText w:val="-"/>
      <w:lvlJc w:val="left"/>
      <w:pPr>
        <w:ind w:left="1068" w:hanging="360"/>
      </w:pPr>
      <w:rPr>
        <w:rFonts w:ascii="Calibri" w:eastAsiaTheme="minorHAnsi"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40"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41"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42" w15:restartNumberingAfterBreak="0">
    <w:nsid w:val="4F524F2A"/>
    <w:multiLevelType w:val="hybridMultilevel"/>
    <w:tmpl w:val="99B2CE12"/>
    <w:lvl w:ilvl="0" w:tplc="4D4604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4F6D4635"/>
    <w:multiLevelType w:val="hybridMultilevel"/>
    <w:tmpl w:val="451466BE"/>
    <w:lvl w:ilvl="0" w:tplc="1D9E795A">
      <w:start w:val="1"/>
      <w:numFmt w:val="bullet"/>
      <w:lvlText w:val=""/>
      <w:lvlJc w:val="left"/>
      <w:pPr>
        <w:ind w:left="720" w:hanging="360"/>
      </w:pPr>
      <w:rPr>
        <w:rFonts w:ascii="Symbol" w:hAnsi="Symbol" w:cs="Symbol" w:hint="default"/>
        <w:sz w:val="24"/>
        <w:szCs w:val="24"/>
      </w:rPr>
    </w:lvl>
    <w:lvl w:ilvl="1" w:tplc="158AC8E0">
      <w:start w:val="1"/>
      <w:numFmt w:val="bullet"/>
      <w:lvlText w:val="o"/>
      <w:lvlJc w:val="left"/>
      <w:pPr>
        <w:ind w:left="1440" w:hanging="360"/>
      </w:pPr>
      <w:rPr>
        <w:rFonts w:ascii="Courier New" w:hAnsi="Courier New" w:cs="Courier New" w:hint="default"/>
      </w:rPr>
    </w:lvl>
    <w:lvl w:ilvl="2" w:tplc="EED0641E">
      <w:start w:val="1"/>
      <w:numFmt w:val="bullet"/>
      <w:lvlText w:val=""/>
      <w:lvlJc w:val="left"/>
      <w:pPr>
        <w:ind w:left="2160" w:hanging="360"/>
      </w:pPr>
      <w:rPr>
        <w:rFonts w:ascii="Wingdings" w:hAnsi="Wingdings" w:cs="Wingdings" w:hint="default"/>
      </w:rPr>
    </w:lvl>
    <w:lvl w:ilvl="3" w:tplc="48B82966">
      <w:start w:val="1"/>
      <w:numFmt w:val="bullet"/>
      <w:lvlText w:val=""/>
      <w:lvlJc w:val="left"/>
      <w:pPr>
        <w:ind w:left="2880" w:hanging="360"/>
      </w:pPr>
      <w:rPr>
        <w:rFonts w:ascii="Symbol" w:hAnsi="Symbol" w:cs="Symbol" w:hint="default"/>
      </w:rPr>
    </w:lvl>
    <w:lvl w:ilvl="4" w:tplc="BA76D72E">
      <w:start w:val="1"/>
      <w:numFmt w:val="bullet"/>
      <w:lvlText w:val="o"/>
      <w:lvlJc w:val="left"/>
      <w:pPr>
        <w:ind w:left="3600" w:hanging="360"/>
      </w:pPr>
      <w:rPr>
        <w:rFonts w:ascii="Courier New" w:hAnsi="Courier New" w:cs="Courier New" w:hint="default"/>
      </w:rPr>
    </w:lvl>
    <w:lvl w:ilvl="5" w:tplc="8C5C4794">
      <w:start w:val="1"/>
      <w:numFmt w:val="bullet"/>
      <w:lvlText w:val=""/>
      <w:lvlJc w:val="left"/>
      <w:pPr>
        <w:ind w:left="4320" w:hanging="360"/>
      </w:pPr>
      <w:rPr>
        <w:rFonts w:ascii="Wingdings" w:hAnsi="Wingdings" w:cs="Wingdings" w:hint="default"/>
      </w:rPr>
    </w:lvl>
    <w:lvl w:ilvl="6" w:tplc="83BA1CE0">
      <w:start w:val="1"/>
      <w:numFmt w:val="bullet"/>
      <w:lvlText w:val=""/>
      <w:lvlJc w:val="left"/>
      <w:pPr>
        <w:ind w:left="5040" w:hanging="360"/>
      </w:pPr>
      <w:rPr>
        <w:rFonts w:ascii="Symbol" w:hAnsi="Symbol" w:cs="Symbol" w:hint="default"/>
      </w:rPr>
    </w:lvl>
    <w:lvl w:ilvl="7" w:tplc="3C8E946A">
      <w:start w:val="1"/>
      <w:numFmt w:val="bullet"/>
      <w:lvlText w:val="o"/>
      <w:lvlJc w:val="left"/>
      <w:pPr>
        <w:ind w:left="5760" w:hanging="360"/>
      </w:pPr>
      <w:rPr>
        <w:rFonts w:ascii="Courier New" w:hAnsi="Courier New" w:cs="Courier New" w:hint="default"/>
      </w:rPr>
    </w:lvl>
    <w:lvl w:ilvl="8" w:tplc="43EACF7C">
      <w:start w:val="1"/>
      <w:numFmt w:val="bullet"/>
      <w:lvlText w:val=""/>
      <w:lvlJc w:val="left"/>
      <w:pPr>
        <w:ind w:left="6480" w:hanging="360"/>
      </w:pPr>
      <w:rPr>
        <w:rFonts w:ascii="Wingdings" w:hAnsi="Wingdings" w:cs="Wingdings" w:hint="default"/>
      </w:rPr>
    </w:lvl>
  </w:abstractNum>
  <w:abstractNum w:abstractNumId="44" w15:restartNumberingAfterBreak="0">
    <w:nsid w:val="535529D5"/>
    <w:multiLevelType w:val="hybridMultilevel"/>
    <w:tmpl w:val="F648C5EE"/>
    <w:lvl w:ilvl="0" w:tplc="2F3C589A">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8DD66ED"/>
    <w:multiLevelType w:val="hybridMultilevel"/>
    <w:tmpl w:val="6316C1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98B0136"/>
    <w:multiLevelType w:val="hybridMultilevel"/>
    <w:tmpl w:val="99B2CE1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A7B796B"/>
    <w:multiLevelType w:val="hybridMultilevel"/>
    <w:tmpl w:val="AB58B9D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50"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5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7D806E3"/>
    <w:multiLevelType w:val="hybridMultilevel"/>
    <w:tmpl w:val="A97EF6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690D72BD"/>
    <w:multiLevelType w:val="multilevel"/>
    <w:tmpl w:val="3C469FAE"/>
    <w:styleLink w:val="Slog1"/>
    <w:lvl w:ilvl="0">
      <w:start w:val="1"/>
      <w:numFmt w:val="decimal"/>
      <w:lvlText w:val="%1."/>
      <w:lvlJc w:val="left"/>
      <w:pPr>
        <w:ind w:left="720" w:hanging="360"/>
      </w:pPr>
      <w:rPr>
        <w:rFonts w:ascii="Calibri" w:hAnsi="Calibri" w:hint="default"/>
      </w:rPr>
    </w:lvl>
    <w:lvl w:ilvl="1">
      <w:start w:val="1"/>
      <w:numFmt w:val="decimal"/>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5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7F3377"/>
    <w:multiLevelType w:val="hybridMultilevel"/>
    <w:tmpl w:val="7FD6B236"/>
    <w:lvl w:ilvl="0" w:tplc="3D6A851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6"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58" w15:restartNumberingAfterBreak="0">
    <w:nsid w:val="6F4C14DA"/>
    <w:multiLevelType w:val="hybridMultilevel"/>
    <w:tmpl w:val="22E65530"/>
    <w:lvl w:ilvl="0" w:tplc="B2AE35CA">
      <w:start w:val="1"/>
      <w:numFmt w:val="bullet"/>
      <w:lvlText w:val="-"/>
      <w:lvlJc w:val="left"/>
      <w:pPr>
        <w:ind w:left="1068" w:hanging="360"/>
      </w:pPr>
      <w:rPr>
        <w:rFonts w:ascii="Calibri" w:eastAsiaTheme="minorHAnsi" w:hAnsi="Calibri" w:cs="Calibri"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9" w15:restartNumberingAfterBreak="0">
    <w:nsid w:val="734B5B1C"/>
    <w:multiLevelType w:val="hybridMultilevel"/>
    <w:tmpl w:val="F14201D8"/>
    <w:lvl w:ilvl="0" w:tplc="CCAA36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62" w15:restartNumberingAfterBreak="0">
    <w:nsid w:val="75A63A55"/>
    <w:multiLevelType w:val="hybridMultilevel"/>
    <w:tmpl w:val="E0C0BFAE"/>
    <w:lvl w:ilvl="0" w:tplc="B2AE35CA">
      <w:start w:val="1"/>
      <w:numFmt w:val="bullet"/>
      <w:lvlText w:val="-"/>
      <w:lvlJc w:val="left"/>
      <w:pPr>
        <w:ind w:left="1068" w:hanging="360"/>
      </w:pPr>
      <w:rPr>
        <w:rFonts w:ascii="Calibri" w:eastAsiaTheme="minorHAnsi" w:hAnsi="Calibri" w:cs="Calibri"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3" w15:restartNumberingAfterBreak="0">
    <w:nsid w:val="7C4E7E4B"/>
    <w:multiLevelType w:val="hybridMultilevel"/>
    <w:tmpl w:val="505A161A"/>
    <w:lvl w:ilvl="0" w:tplc="6A363476">
      <w:start w:val="3000"/>
      <w:numFmt w:val="bullet"/>
      <w:lvlText w:val="-"/>
      <w:lvlJc w:val="left"/>
      <w:pPr>
        <w:ind w:left="420" w:hanging="360"/>
      </w:pPr>
      <w:rPr>
        <w:rFonts w:ascii="Helvetica" w:eastAsia="Calibr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4" w15:restartNumberingAfterBreak="0">
    <w:nsid w:val="7CA81F9B"/>
    <w:multiLevelType w:val="hybridMultilevel"/>
    <w:tmpl w:val="384C07B8"/>
    <w:lvl w:ilvl="0" w:tplc="1DB2850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num w:numId="1" w16cid:durableId="1183664758">
    <w:abstractNumId w:val="2"/>
  </w:num>
  <w:num w:numId="2" w16cid:durableId="2061325617">
    <w:abstractNumId w:val="57"/>
  </w:num>
  <w:num w:numId="3" w16cid:durableId="1211305101">
    <w:abstractNumId w:val="3"/>
  </w:num>
  <w:num w:numId="4" w16cid:durableId="453135800">
    <w:abstractNumId w:val="65"/>
  </w:num>
  <w:num w:numId="5" w16cid:durableId="81688513">
    <w:abstractNumId w:val="49"/>
  </w:num>
  <w:num w:numId="6" w16cid:durableId="1191453990">
    <w:abstractNumId w:val="0"/>
  </w:num>
  <w:num w:numId="7" w16cid:durableId="335890307">
    <w:abstractNumId w:val="11"/>
  </w:num>
  <w:num w:numId="8" w16cid:durableId="1952320018">
    <w:abstractNumId w:val="40"/>
  </w:num>
  <w:num w:numId="9" w16cid:durableId="756051548">
    <w:abstractNumId w:val="29"/>
  </w:num>
  <w:num w:numId="10" w16cid:durableId="1038360862">
    <w:abstractNumId w:val="4"/>
  </w:num>
  <w:num w:numId="11" w16cid:durableId="1874925010">
    <w:abstractNumId w:val="50"/>
  </w:num>
  <w:num w:numId="12" w16cid:durableId="68503095">
    <w:abstractNumId w:val="39"/>
  </w:num>
  <w:num w:numId="13" w16cid:durableId="1123572419">
    <w:abstractNumId w:val="41"/>
  </w:num>
  <w:num w:numId="14" w16cid:durableId="1769424646">
    <w:abstractNumId w:val="21"/>
  </w:num>
  <w:num w:numId="15" w16cid:durableId="1561136673">
    <w:abstractNumId w:val="63"/>
  </w:num>
  <w:num w:numId="16" w16cid:durableId="719986782">
    <w:abstractNumId w:val="60"/>
  </w:num>
  <w:num w:numId="17" w16cid:durableId="905608964">
    <w:abstractNumId w:val="27"/>
  </w:num>
  <w:num w:numId="18" w16cid:durableId="930746831">
    <w:abstractNumId w:val="31"/>
  </w:num>
  <w:num w:numId="19" w16cid:durableId="2021812827">
    <w:abstractNumId w:val="26"/>
  </w:num>
  <w:num w:numId="20" w16cid:durableId="861044186">
    <w:abstractNumId w:val="19"/>
  </w:num>
  <w:num w:numId="21" w16cid:durableId="1834563979">
    <w:abstractNumId w:val="35"/>
  </w:num>
  <w:num w:numId="22" w16cid:durableId="1705248072">
    <w:abstractNumId w:val="13"/>
  </w:num>
  <w:num w:numId="23" w16cid:durableId="1962492022">
    <w:abstractNumId w:val="7"/>
  </w:num>
  <w:num w:numId="24" w16cid:durableId="905382608">
    <w:abstractNumId w:val="45"/>
  </w:num>
  <w:num w:numId="25" w16cid:durableId="821779529">
    <w:abstractNumId w:val="15"/>
  </w:num>
  <w:num w:numId="26" w16cid:durableId="1331373747">
    <w:abstractNumId w:val="37"/>
  </w:num>
  <w:num w:numId="27" w16cid:durableId="1277710329">
    <w:abstractNumId w:val="61"/>
  </w:num>
  <w:num w:numId="28" w16cid:durableId="1003431049">
    <w:abstractNumId w:val="1"/>
  </w:num>
  <w:num w:numId="29" w16cid:durableId="275602179">
    <w:abstractNumId w:val="56"/>
  </w:num>
  <w:num w:numId="30" w16cid:durableId="924193185">
    <w:abstractNumId w:val="14"/>
  </w:num>
  <w:num w:numId="31" w16cid:durableId="1486240279">
    <w:abstractNumId w:val="43"/>
  </w:num>
  <w:num w:numId="32" w16cid:durableId="1342270293">
    <w:abstractNumId w:val="33"/>
  </w:num>
  <w:num w:numId="33" w16cid:durableId="870651297">
    <w:abstractNumId w:val="16"/>
  </w:num>
  <w:num w:numId="34" w16cid:durableId="1504390086">
    <w:abstractNumId w:val="22"/>
  </w:num>
  <w:num w:numId="35" w16cid:durableId="8720266">
    <w:abstractNumId w:val="12"/>
  </w:num>
  <w:num w:numId="36" w16cid:durableId="1442795418">
    <w:abstractNumId w:val="20"/>
  </w:num>
  <w:num w:numId="37" w16cid:durableId="448936339">
    <w:abstractNumId w:val="52"/>
  </w:num>
  <w:num w:numId="38" w16cid:durableId="2032217746">
    <w:abstractNumId w:val="10"/>
  </w:num>
  <w:num w:numId="39" w16cid:durableId="1116219246">
    <w:abstractNumId w:val="24"/>
  </w:num>
  <w:num w:numId="40" w16cid:durableId="1715733033">
    <w:abstractNumId w:val="44"/>
  </w:num>
  <w:num w:numId="41" w16cid:durableId="434062715">
    <w:abstractNumId w:val="42"/>
  </w:num>
  <w:num w:numId="42" w16cid:durableId="1024285500">
    <w:abstractNumId w:val="64"/>
  </w:num>
  <w:num w:numId="43" w16cid:durableId="2101902090">
    <w:abstractNumId w:val="36"/>
  </w:num>
  <w:num w:numId="44" w16cid:durableId="287248350">
    <w:abstractNumId w:val="59"/>
  </w:num>
  <w:num w:numId="45" w16cid:durableId="440343975">
    <w:abstractNumId w:val="28"/>
  </w:num>
  <w:num w:numId="46" w16cid:durableId="962154434">
    <w:abstractNumId w:val="47"/>
  </w:num>
  <w:num w:numId="47" w16cid:durableId="723217372">
    <w:abstractNumId w:val="46"/>
  </w:num>
  <w:num w:numId="48" w16cid:durableId="1435633474">
    <w:abstractNumId w:val="17"/>
  </w:num>
  <w:num w:numId="49" w16cid:durableId="226455501">
    <w:abstractNumId w:val="34"/>
  </w:num>
  <w:num w:numId="50" w16cid:durableId="1632831062">
    <w:abstractNumId w:val="53"/>
  </w:num>
  <w:num w:numId="51" w16cid:durableId="1007095640">
    <w:abstractNumId w:val="32"/>
  </w:num>
  <w:num w:numId="52" w16cid:durableId="1156457212">
    <w:abstractNumId w:val="23"/>
  </w:num>
  <w:num w:numId="53" w16cid:durableId="1165900177">
    <w:abstractNumId w:val="8"/>
  </w:num>
  <w:num w:numId="54" w16cid:durableId="668630767">
    <w:abstractNumId w:val="51"/>
  </w:num>
  <w:num w:numId="55" w16cid:durableId="2022000112">
    <w:abstractNumId w:val="54"/>
  </w:num>
  <w:num w:numId="56" w16cid:durableId="1176194071">
    <w:abstractNumId w:val="9"/>
  </w:num>
  <w:num w:numId="57" w16cid:durableId="1082408659">
    <w:abstractNumId w:val="48"/>
  </w:num>
  <w:num w:numId="58" w16cid:durableId="912348774">
    <w:abstractNumId w:val="62"/>
  </w:num>
  <w:num w:numId="59" w16cid:durableId="1390878589">
    <w:abstractNumId w:val="6"/>
  </w:num>
  <w:num w:numId="60" w16cid:durableId="794755822">
    <w:abstractNumId w:val="58"/>
  </w:num>
  <w:num w:numId="61" w16cid:durableId="335377144">
    <w:abstractNumId w:val="18"/>
  </w:num>
  <w:num w:numId="62" w16cid:durableId="1759448606">
    <w:abstractNumId w:val="38"/>
  </w:num>
  <w:num w:numId="63" w16cid:durableId="947588154">
    <w:abstractNumId w:val="30"/>
  </w:num>
  <w:num w:numId="64" w16cid:durableId="1234699188">
    <w:abstractNumId w:val="55"/>
  </w:num>
  <w:num w:numId="65" w16cid:durableId="1097754606">
    <w:abstractNumId w:val="5"/>
  </w:num>
  <w:num w:numId="66" w16cid:durableId="1741443242">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EE7"/>
    <w:rsid w:val="00001441"/>
    <w:rsid w:val="00020F21"/>
    <w:rsid w:val="00021212"/>
    <w:rsid w:val="000250D7"/>
    <w:rsid w:val="000268A2"/>
    <w:rsid w:val="000277F7"/>
    <w:rsid w:val="00027F41"/>
    <w:rsid w:val="0003031F"/>
    <w:rsid w:val="0003336B"/>
    <w:rsid w:val="00034088"/>
    <w:rsid w:val="00036938"/>
    <w:rsid w:val="00037A49"/>
    <w:rsid w:val="000414E3"/>
    <w:rsid w:val="000428A1"/>
    <w:rsid w:val="000437A0"/>
    <w:rsid w:val="00043DDE"/>
    <w:rsid w:val="00044040"/>
    <w:rsid w:val="00047E6E"/>
    <w:rsid w:val="00051EB2"/>
    <w:rsid w:val="00054683"/>
    <w:rsid w:val="00065848"/>
    <w:rsid w:val="00065AEC"/>
    <w:rsid w:val="00065CD0"/>
    <w:rsid w:val="0007178B"/>
    <w:rsid w:val="00072E49"/>
    <w:rsid w:val="0007313F"/>
    <w:rsid w:val="00077EF0"/>
    <w:rsid w:val="000806A1"/>
    <w:rsid w:val="00080B8D"/>
    <w:rsid w:val="00081F87"/>
    <w:rsid w:val="00082A0C"/>
    <w:rsid w:val="00085FDC"/>
    <w:rsid w:val="00086969"/>
    <w:rsid w:val="00096278"/>
    <w:rsid w:val="000972F1"/>
    <w:rsid w:val="00097A1C"/>
    <w:rsid w:val="00097F4A"/>
    <w:rsid w:val="000A29CD"/>
    <w:rsid w:val="000A42CA"/>
    <w:rsid w:val="000A7B30"/>
    <w:rsid w:val="000B27E1"/>
    <w:rsid w:val="000B55E1"/>
    <w:rsid w:val="000B5FA2"/>
    <w:rsid w:val="000C5527"/>
    <w:rsid w:val="000C7DCC"/>
    <w:rsid w:val="000D03D2"/>
    <w:rsid w:val="000D1097"/>
    <w:rsid w:val="000D1A25"/>
    <w:rsid w:val="000D2DE1"/>
    <w:rsid w:val="000D4008"/>
    <w:rsid w:val="000D518A"/>
    <w:rsid w:val="000D57AA"/>
    <w:rsid w:val="000D6B46"/>
    <w:rsid w:val="000E2B06"/>
    <w:rsid w:val="000E76C6"/>
    <w:rsid w:val="000F2E32"/>
    <w:rsid w:val="000F6C50"/>
    <w:rsid w:val="00100601"/>
    <w:rsid w:val="00101E95"/>
    <w:rsid w:val="00104DD9"/>
    <w:rsid w:val="00113144"/>
    <w:rsid w:val="001137A9"/>
    <w:rsid w:val="001141DB"/>
    <w:rsid w:val="0012397A"/>
    <w:rsid w:val="00125499"/>
    <w:rsid w:val="00127127"/>
    <w:rsid w:val="00130233"/>
    <w:rsid w:val="00130541"/>
    <w:rsid w:val="00134892"/>
    <w:rsid w:val="00134B3B"/>
    <w:rsid w:val="001356BF"/>
    <w:rsid w:val="0013639F"/>
    <w:rsid w:val="00137497"/>
    <w:rsid w:val="001414BF"/>
    <w:rsid w:val="001420D0"/>
    <w:rsid w:val="001432C8"/>
    <w:rsid w:val="0014376F"/>
    <w:rsid w:val="00146ACC"/>
    <w:rsid w:val="00146DCB"/>
    <w:rsid w:val="00147F8F"/>
    <w:rsid w:val="00153E9F"/>
    <w:rsid w:val="00154AE1"/>
    <w:rsid w:val="00155C0B"/>
    <w:rsid w:val="00161E06"/>
    <w:rsid w:val="0016317F"/>
    <w:rsid w:val="00166FD7"/>
    <w:rsid w:val="001679D2"/>
    <w:rsid w:val="00167BA2"/>
    <w:rsid w:val="001703D6"/>
    <w:rsid w:val="001709A6"/>
    <w:rsid w:val="001821EC"/>
    <w:rsid w:val="00186D21"/>
    <w:rsid w:val="00190168"/>
    <w:rsid w:val="00196917"/>
    <w:rsid w:val="001A1A4D"/>
    <w:rsid w:val="001A1AC5"/>
    <w:rsid w:val="001A4698"/>
    <w:rsid w:val="001A5215"/>
    <w:rsid w:val="001A5536"/>
    <w:rsid w:val="001B0201"/>
    <w:rsid w:val="001B031B"/>
    <w:rsid w:val="001B1EE1"/>
    <w:rsid w:val="001B2084"/>
    <w:rsid w:val="001B294E"/>
    <w:rsid w:val="001B5297"/>
    <w:rsid w:val="001B543D"/>
    <w:rsid w:val="001D6E11"/>
    <w:rsid w:val="001E51BB"/>
    <w:rsid w:val="001E54BB"/>
    <w:rsid w:val="001E7DA7"/>
    <w:rsid w:val="001F162B"/>
    <w:rsid w:val="001F3C94"/>
    <w:rsid w:val="002004FA"/>
    <w:rsid w:val="00202711"/>
    <w:rsid w:val="00204EDB"/>
    <w:rsid w:val="00206938"/>
    <w:rsid w:val="00212210"/>
    <w:rsid w:val="002148EE"/>
    <w:rsid w:val="002263CF"/>
    <w:rsid w:val="00226C30"/>
    <w:rsid w:val="00232337"/>
    <w:rsid w:val="00233092"/>
    <w:rsid w:val="00233B01"/>
    <w:rsid w:val="00235C4B"/>
    <w:rsid w:val="002420B7"/>
    <w:rsid w:val="002468A1"/>
    <w:rsid w:val="00247798"/>
    <w:rsid w:val="00253DBA"/>
    <w:rsid w:val="0026145C"/>
    <w:rsid w:val="002634AA"/>
    <w:rsid w:val="00263BBF"/>
    <w:rsid w:val="00265D84"/>
    <w:rsid w:val="00277FE5"/>
    <w:rsid w:val="00280533"/>
    <w:rsid w:val="002857B8"/>
    <w:rsid w:val="002869C5"/>
    <w:rsid w:val="0029147A"/>
    <w:rsid w:val="00293A88"/>
    <w:rsid w:val="002945A3"/>
    <w:rsid w:val="00297F89"/>
    <w:rsid w:val="002A0243"/>
    <w:rsid w:val="002A027F"/>
    <w:rsid w:val="002A0407"/>
    <w:rsid w:val="002A06E4"/>
    <w:rsid w:val="002A44D1"/>
    <w:rsid w:val="002A5ED1"/>
    <w:rsid w:val="002A6CEA"/>
    <w:rsid w:val="002A732B"/>
    <w:rsid w:val="002C17B9"/>
    <w:rsid w:val="002C571F"/>
    <w:rsid w:val="002C63D1"/>
    <w:rsid w:val="002C6DC8"/>
    <w:rsid w:val="002D3F16"/>
    <w:rsid w:val="002D57DA"/>
    <w:rsid w:val="002D58B5"/>
    <w:rsid w:val="002E55AB"/>
    <w:rsid w:val="002E5827"/>
    <w:rsid w:val="002E5E6A"/>
    <w:rsid w:val="002F1EB3"/>
    <w:rsid w:val="002F1F39"/>
    <w:rsid w:val="002F68CC"/>
    <w:rsid w:val="002F78CA"/>
    <w:rsid w:val="0030374C"/>
    <w:rsid w:val="0030465C"/>
    <w:rsid w:val="00315B8D"/>
    <w:rsid w:val="003221AF"/>
    <w:rsid w:val="00322B08"/>
    <w:rsid w:val="00323A0A"/>
    <w:rsid w:val="00323FA7"/>
    <w:rsid w:val="00324D15"/>
    <w:rsid w:val="00327588"/>
    <w:rsid w:val="00331479"/>
    <w:rsid w:val="0033249E"/>
    <w:rsid w:val="00337E4D"/>
    <w:rsid w:val="00337FA0"/>
    <w:rsid w:val="0034108E"/>
    <w:rsid w:val="00341BD1"/>
    <w:rsid w:val="00343395"/>
    <w:rsid w:val="00343457"/>
    <w:rsid w:val="003434C8"/>
    <w:rsid w:val="003452C9"/>
    <w:rsid w:val="003453B6"/>
    <w:rsid w:val="003531D8"/>
    <w:rsid w:val="00354DCD"/>
    <w:rsid w:val="00355D64"/>
    <w:rsid w:val="0035716F"/>
    <w:rsid w:val="00360085"/>
    <w:rsid w:val="0036047C"/>
    <w:rsid w:val="00373FF1"/>
    <w:rsid w:val="003771D9"/>
    <w:rsid w:val="00381D8D"/>
    <w:rsid w:val="0038283C"/>
    <w:rsid w:val="00384641"/>
    <w:rsid w:val="00387310"/>
    <w:rsid w:val="00391E7B"/>
    <w:rsid w:val="00394082"/>
    <w:rsid w:val="003A1AA2"/>
    <w:rsid w:val="003A50AB"/>
    <w:rsid w:val="003A6353"/>
    <w:rsid w:val="003B377A"/>
    <w:rsid w:val="003B41CF"/>
    <w:rsid w:val="003C0FA9"/>
    <w:rsid w:val="003C249D"/>
    <w:rsid w:val="003C4C72"/>
    <w:rsid w:val="003D2A02"/>
    <w:rsid w:val="003D2A81"/>
    <w:rsid w:val="003D6BD7"/>
    <w:rsid w:val="003E19DD"/>
    <w:rsid w:val="003E3679"/>
    <w:rsid w:val="003E51BA"/>
    <w:rsid w:val="003E6DD9"/>
    <w:rsid w:val="003F46DD"/>
    <w:rsid w:val="003F49D9"/>
    <w:rsid w:val="003F4B3F"/>
    <w:rsid w:val="00400CF2"/>
    <w:rsid w:val="00402146"/>
    <w:rsid w:val="00404A04"/>
    <w:rsid w:val="00406039"/>
    <w:rsid w:val="00413411"/>
    <w:rsid w:val="004177EE"/>
    <w:rsid w:val="004218AF"/>
    <w:rsid w:val="0042354A"/>
    <w:rsid w:val="004241C1"/>
    <w:rsid w:val="0043650F"/>
    <w:rsid w:val="0044086C"/>
    <w:rsid w:val="00442E69"/>
    <w:rsid w:val="0044517E"/>
    <w:rsid w:val="00446DF7"/>
    <w:rsid w:val="00447331"/>
    <w:rsid w:val="00451C33"/>
    <w:rsid w:val="00453CDB"/>
    <w:rsid w:val="004611FA"/>
    <w:rsid w:val="00461E68"/>
    <w:rsid w:val="004626E6"/>
    <w:rsid w:val="00463705"/>
    <w:rsid w:val="00465395"/>
    <w:rsid w:val="004702FB"/>
    <w:rsid w:val="00471503"/>
    <w:rsid w:val="00472BFD"/>
    <w:rsid w:val="00476DAE"/>
    <w:rsid w:val="004779D7"/>
    <w:rsid w:val="0048302E"/>
    <w:rsid w:val="00483B31"/>
    <w:rsid w:val="0049077F"/>
    <w:rsid w:val="00491297"/>
    <w:rsid w:val="00491D0C"/>
    <w:rsid w:val="00492547"/>
    <w:rsid w:val="00493810"/>
    <w:rsid w:val="0049479E"/>
    <w:rsid w:val="004A1011"/>
    <w:rsid w:val="004A3930"/>
    <w:rsid w:val="004A4185"/>
    <w:rsid w:val="004A726D"/>
    <w:rsid w:val="004B46CA"/>
    <w:rsid w:val="004B4C15"/>
    <w:rsid w:val="004B73A8"/>
    <w:rsid w:val="004C1CB1"/>
    <w:rsid w:val="004C277C"/>
    <w:rsid w:val="004D2D9A"/>
    <w:rsid w:val="004D2F9F"/>
    <w:rsid w:val="004D44BD"/>
    <w:rsid w:val="004D5232"/>
    <w:rsid w:val="004D59DF"/>
    <w:rsid w:val="004D6354"/>
    <w:rsid w:val="004D6857"/>
    <w:rsid w:val="004E08AC"/>
    <w:rsid w:val="004E2F52"/>
    <w:rsid w:val="004E615A"/>
    <w:rsid w:val="004E63AF"/>
    <w:rsid w:val="004F00D1"/>
    <w:rsid w:val="004F1D0A"/>
    <w:rsid w:val="004F2927"/>
    <w:rsid w:val="004F31A6"/>
    <w:rsid w:val="005008D4"/>
    <w:rsid w:val="00500F53"/>
    <w:rsid w:val="005020F7"/>
    <w:rsid w:val="00503EDB"/>
    <w:rsid w:val="0050451C"/>
    <w:rsid w:val="005069DE"/>
    <w:rsid w:val="00513A4E"/>
    <w:rsid w:val="0051424B"/>
    <w:rsid w:val="005144D0"/>
    <w:rsid w:val="00516A7B"/>
    <w:rsid w:val="00517FA5"/>
    <w:rsid w:val="005206F2"/>
    <w:rsid w:val="0052142A"/>
    <w:rsid w:val="0053041E"/>
    <w:rsid w:val="00530EA0"/>
    <w:rsid w:val="0053510E"/>
    <w:rsid w:val="00536546"/>
    <w:rsid w:val="00540485"/>
    <w:rsid w:val="0054057A"/>
    <w:rsid w:val="00540901"/>
    <w:rsid w:val="005423BF"/>
    <w:rsid w:val="00544629"/>
    <w:rsid w:val="0054463F"/>
    <w:rsid w:val="00547A89"/>
    <w:rsid w:val="00555972"/>
    <w:rsid w:val="00557C4F"/>
    <w:rsid w:val="00557F81"/>
    <w:rsid w:val="00564774"/>
    <w:rsid w:val="00571610"/>
    <w:rsid w:val="00573D64"/>
    <w:rsid w:val="00574F09"/>
    <w:rsid w:val="005768A7"/>
    <w:rsid w:val="00581758"/>
    <w:rsid w:val="00586176"/>
    <w:rsid w:val="00586C4F"/>
    <w:rsid w:val="005964E4"/>
    <w:rsid w:val="00596C30"/>
    <w:rsid w:val="005A1BB3"/>
    <w:rsid w:val="005B1917"/>
    <w:rsid w:val="005B4DCD"/>
    <w:rsid w:val="005B516B"/>
    <w:rsid w:val="005B6195"/>
    <w:rsid w:val="005C08C9"/>
    <w:rsid w:val="005C0BDA"/>
    <w:rsid w:val="005C1504"/>
    <w:rsid w:val="005C1D89"/>
    <w:rsid w:val="005C23CD"/>
    <w:rsid w:val="005C2DAE"/>
    <w:rsid w:val="005C3E92"/>
    <w:rsid w:val="005C621F"/>
    <w:rsid w:val="005C6A48"/>
    <w:rsid w:val="005C74B7"/>
    <w:rsid w:val="005D0626"/>
    <w:rsid w:val="005D1BDD"/>
    <w:rsid w:val="005D4E7B"/>
    <w:rsid w:val="005D50BF"/>
    <w:rsid w:val="005D6E8C"/>
    <w:rsid w:val="005E0810"/>
    <w:rsid w:val="005E2A52"/>
    <w:rsid w:val="005E4EE8"/>
    <w:rsid w:val="005F08E2"/>
    <w:rsid w:val="0060003C"/>
    <w:rsid w:val="00605B19"/>
    <w:rsid w:val="00607C9E"/>
    <w:rsid w:val="00610E2F"/>
    <w:rsid w:val="00611A00"/>
    <w:rsid w:val="00611F24"/>
    <w:rsid w:val="00614D4F"/>
    <w:rsid w:val="006157FD"/>
    <w:rsid w:val="00623777"/>
    <w:rsid w:val="0062740D"/>
    <w:rsid w:val="006347C3"/>
    <w:rsid w:val="00640FB8"/>
    <w:rsid w:val="006443BC"/>
    <w:rsid w:val="006460A4"/>
    <w:rsid w:val="00647032"/>
    <w:rsid w:val="00647F98"/>
    <w:rsid w:val="00652894"/>
    <w:rsid w:val="0065654C"/>
    <w:rsid w:val="0066157F"/>
    <w:rsid w:val="00661761"/>
    <w:rsid w:val="006637CB"/>
    <w:rsid w:val="0066412A"/>
    <w:rsid w:val="00670E9C"/>
    <w:rsid w:val="00675AA2"/>
    <w:rsid w:val="0067602C"/>
    <w:rsid w:val="00676B5C"/>
    <w:rsid w:val="006770C8"/>
    <w:rsid w:val="00677569"/>
    <w:rsid w:val="0067777F"/>
    <w:rsid w:val="0068775F"/>
    <w:rsid w:val="0069155C"/>
    <w:rsid w:val="006975C6"/>
    <w:rsid w:val="006A4865"/>
    <w:rsid w:val="006A4F2C"/>
    <w:rsid w:val="006A5918"/>
    <w:rsid w:val="006B2936"/>
    <w:rsid w:val="006B49FD"/>
    <w:rsid w:val="006B739A"/>
    <w:rsid w:val="006C1F91"/>
    <w:rsid w:val="006C285F"/>
    <w:rsid w:val="006C3030"/>
    <w:rsid w:val="006C619E"/>
    <w:rsid w:val="006D09D4"/>
    <w:rsid w:val="006D1404"/>
    <w:rsid w:val="006D6E91"/>
    <w:rsid w:val="006E0CEA"/>
    <w:rsid w:val="006E43FC"/>
    <w:rsid w:val="006F1698"/>
    <w:rsid w:val="006F1DA5"/>
    <w:rsid w:val="006F5881"/>
    <w:rsid w:val="0070436D"/>
    <w:rsid w:val="007050CD"/>
    <w:rsid w:val="007079EB"/>
    <w:rsid w:val="007109D5"/>
    <w:rsid w:val="00713EFC"/>
    <w:rsid w:val="00720D35"/>
    <w:rsid w:val="00720F28"/>
    <w:rsid w:val="007252D6"/>
    <w:rsid w:val="007259E1"/>
    <w:rsid w:val="0073312F"/>
    <w:rsid w:val="007338F6"/>
    <w:rsid w:val="00741FB1"/>
    <w:rsid w:val="00742345"/>
    <w:rsid w:val="00743923"/>
    <w:rsid w:val="007458CA"/>
    <w:rsid w:val="00753231"/>
    <w:rsid w:val="007557A4"/>
    <w:rsid w:val="0075771F"/>
    <w:rsid w:val="00761496"/>
    <w:rsid w:val="00761EF1"/>
    <w:rsid w:val="0076227C"/>
    <w:rsid w:val="00764455"/>
    <w:rsid w:val="0077176E"/>
    <w:rsid w:val="007719F9"/>
    <w:rsid w:val="00772027"/>
    <w:rsid w:val="00772B6E"/>
    <w:rsid w:val="00773983"/>
    <w:rsid w:val="007755A7"/>
    <w:rsid w:val="007762DF"/>
    <w:rsid w:val="00776C18"/>
    <w:rsid w:val="00776D60"/>
    <w:rsid w:val="00780236"/>
    <w:rsid w:val="0078470B"/>
    <w:rsid w:val="007855C6"/>
    <w:rsid w:val="00785C5F"/>
    <w:rsid w:val="00785F39"/>
    <w:rsid w:val="0078626F"/>
    <w:rsid w:val="00790CD9"/>
    <w:rsid w:val="00791793"/>
    <w:rsid w:val="00792A32"/>
    <w:rsid w:val="00794171"/>
    <w:rsid w:val="00796A69"/>
    <w:rsid w:val="00796DCA"/>
    <w:rsid w:val="007A402D"/>
    <w:rsid w:val="007B210E"/>
    <w:rsid w:val="007C0A7F"/>
    <w:rsid w:val="007C1194"/>
    <w:rsid w:val="007C152E"/>
    <w:rsid w:val="007C2E30"/>
    <w:rsid w:val="007C3EA0"/>
    <w:rsid w:val="007D221D"/>
    <w:rsid w:val="007D674D"/>
    <w:rsid w:val="007D6FB3"/>
    <w:rsid w:val="007E00F3"/>
    <w:rsid w:val="007E0E83"/>
    <w:rsid w:val="007E2402"/>
    <w:rsid w:val="007E5E21"/>
    <w:rsid w:val="007F086F"/>
    <w:rsid w:val="007F2AC6"/>
    <w:rsid w:val="007F41E9"/>
    <w:rsid w:val="007F53DF"/>
    <w:rsid w:val="007F7ED7"/>
    <w:rsid w:val="00801FDE"/>
    <w:rsid w:val="008037C8"/>
    <w:rsid w:val="00805749"/>
    <w:rsid w:val="008214AE"/>
    <w:rsid w:val="0082161E"/>
    <w:rsid w:val="00821A64"/>
    <w:rsid w:val="00822D7C"/>
    <w:rsid w:val="008246FE"/>
    <w:rsid w:val="008278F5"/>
    <w:rsid w:val="00827995"/>
    <w:rsid w:val="00831DB9"/>
    <w:rsid w:val="00836FF3"/>
    <w:rsid w:val="00840B13"/>
    <w:rsid w:val="0084138F"/>
    <w:rsid w:val="00842E5F"/>
    <w:rsid w:val="00851ED6"/>
    <w:rsid w:val="008552CF"/>
    <w:rsid w:val="008666F4"/>
    <w:rsid w:val="00867223"/>
    <w:rsid w:val="008732E1"/>
    <w:rsid w:val="00873883"/>
    <w:rsid w:val="008758C4"/>
    <w:rsid w:val="008777FA"/>
    <w:rsid w:val="00880BDA"/>
    <w:rsid w:val="00881866"/>
    <w:rsid w:val="00881994"/>
    <w:rsid w:val="008819D7"/>
    <w:rsid w:val="00882351"/>
    <w:rsid w:val="00885CBA"/>
    <w:rsid w:val="008870AD"/>
    <w:rsid w:val="0089072E"/>
    <w:rsid w:val="0089368E"/>
    <w:rsid w:val="008948B7"/>
    <w:rsid w:val="008960B8"/>
    <w:rsid w:val="00896FDC"/>
    <w:rsid w:val="008A3A83"/>
    <w:rsid w:val="008A6439"/>
    <w:rsid w:val="008B0B96"/>
    <w:rsid w:val="008B2844"/>
    <w:rsid w:val="008B72CE"/>
    <w:rsid w:val="008C1BE5"/>
    <w:rsid w:val="008C1EDE"/>
    <w:rsid w:val="008C6246"/>
    <w:rsid w:val="008C678C"/>
    <w:rsid w:val="008D1655"/>
    <w:rsid w:val="008D243F"/>
    <w:rsid w:val="008D5375"/>
    <w:rsid w:val="008E0436"/>
    <w:rsid w:val="008E2377"/>
    <w:rsid w:val="008E41F2"/>
    <w:rsid w:val="008E45E9"/>
    <w:rsid w:val="008E57A3"/>
    <w:rsid w:val="008E60F5"/>
    <w:rsid w:val="008F10EE"/>
    <w:rsid w:val="008F762D"/>
    <w:rsid w:val="008F7C82"/>
    <w:rsid w:val="00910762"/>
    <w:rsid w:val="00912AF6"/>
    <w:rsid w:val="00914AD2"/>
    <w:rsid w:val="0092053B"/>
    <w:rsid w:val="00920923"/>
    <w:rsid w:val="00921ECE"/>
    <w:rsid w:val="009224A9"/>
    <w:rsid w:val="00930868"/>
    <w:rsid w:val="00933917"/>
    <w:rsid w:val="00934943"/>
    <w:rsid w:val="009353F3"/>
    <w:rsid w:val="009378CD"/>
    <w:rsid w:val="00937A40"/>
    <w:rsid w:val="00943B56"/>
    <w:rsid w:val="00945D46"/>
    <w:rsid w:val="00947833"/>
    <w:rsid w:val="00947E4B"/>
    <w:rsid w:val="00960022"/>
    <w:rsid w:val="009603DA"/>
    <w:rsid w:val="009604D1"/>
    <w:rsid w:val="00961777"/>
    <w:rsid w:val="00963435"/>
    <w:rsid w:val="0096392C"/>
    <w:rsid w:val="00964FBE"/>
    <w:rsid w:val="00975FE2"/>
    <w:rsid w:val="009810C7"/>
    <w:rsid w:val="00982DDB"/>
    <w:rsid w:val="00983259"/>
    <w:rsid w:val="00985828"/>
    <w:rsid w:val="00987E0C"/>
    <w:rsid w:val="0099613B"/>
    <w:rsid w:val="00997FDC"/>
    <w:rsid w:val="009A2FFF"/>
    <w:rsid w:val="009A7D47"/>
    <w:rsid w:val="009B0330"/>
    <w:rsid w:val="009B337E"/>
    <w:rsid w:val="009C171B"/>
    <w:rsid w:val="009C5276"/>
    <w:rsid w:val="009C5E12"/>
    <w:rsid w:val="009D1899"/>
    <w:rsid w:val="009E04DC"/>
    <w:rsid w:val="009E1BC9"/>
    <w:rsid w:val="009E2971"/>
    <w:rsid w:val="009E3F74"/>
    <w:rsid w:val="009F0A3A"/>
    <w:rsid w:val="009F2889"/>
    <w:rsid w:val="009F2F76"/>
    <w:rsid w:val="009F4CAE"/>
    <w:rsid w:val="00A0495A"/>
    <w:rsid w:val="00A138EC"/>
    <w:rsid w:val="00A161CD"/>
    <w:rsid w:val="00A17052"/>
    <w:rsid w:val="00A17B83"/>
    <w:rsid w:val="00A17F4B"/>
    <w:rsid w:val="00A21C82"/>
    <w:rsid w:val="00A2337D"/>
    <w:rsid w:val="00A23AD1"/>
    <w:rsid w:val="00A2411A"/>
    <w:rsid w:val="00A25314"/>
    <w:rsid w:val="00A26065"/>
    <w:rsid w:val="00A35C91"/>
    <w:rsid w:val="00A4345F"/>
    <w:rsid w:val="00A43666"/>
    <w:rsid w:val="00A47EA0"/>
    <w:rsid w:val="00A52459"/>
    <w:rsid w:val="00A5439A"/>
    <w:rsid w:val="00A56832"/>
    <w:rsid w:val="00A57BD4"/>
    <w:rsid w:val="00A610DA"/>
    <w:rsid w:val="00A6125E"/>
    <w:rsid w:val="00A61C2E"/>
    <w:rsid w:val="00A637AF"/>
    <w:rsid w:val="00A65754"/>
    <w:rsid w:val="00A678AC"/>
    <w:rsid w:val="00A80D18"/>
    <w:rsid w:val="00A82BB5"/>
    <w:rsid w:val="00A943DB"/>
    <w:rsid w:val="00A948C9"/>
    <w:rsid w:val="00A94B70"/>
    <w:rsid w:val="00A94E0D"/>
    <w:rsid w:val="00A9589B"/>
    <w:rsid w:val="00AA3ADA"/>
    <w:rsid w:val="00AA44A8"/>
    <w:rsid w:val="00AA464C"/>
    <w:rsid w:val="00AA6F87"/>
    <w:rsid w:val="00AC6518"/>
    <w:rsid w:val="00AD1CDB"/>
    <w:rsid w:val="00AD6AA4"/>
    <w:rsid w:val="00AE0FB6"/>
    <w:rsid w:val="00AF0478"/>
    <w:rsid w:val="00AF0ABD"/>
    <w:rsid w:val="00AF0BFD"/>
    <w:rsid w:val="00AF0C9D"/>
    <w:rsid w:val="00AF1D86"/>
    <w:rsid w:val="00AF30FE"/>
    <w:rsid w:val="00AF5262"/>
    <w:rsid w:val="00AF7FB0"/>
    <w:rsid w:val="00B05771"/>
    <w:rsid w:val="00B06088"/>
    <w:rsid w:val="00B11B85"/>
    <w:rsid w:val="00B169F3"/>
    <w:rsid w:val="00B16D85"/>
    <w:rsid w:val="00B26208"/>
    <w:rsid w:val="00B30ADE"/>
    <w:rsid w:val="00B31610"/>
    <w:rsid w:val="00B31E69"/>
    <w:rsid w:val="00B32217"/>
    <w:rsid w:val="00B41C87"/>
    <w:rsid w:val="00B41F1B"/>
    <w:rsid w:val="00B4314C"/>
    <w:rsid w:val="00B45DA5"/>
    <w:rsid w:val="00B4761F"/>
    <w:rsid w:val="00B5303E"/>
    <w:rsid w:val="00B544F5"/>
    <w:rsid w:val="00B55F91"/>
    <w:rsid w:val="00B631AD"/>
    <w:rsid w:val="00B63348"/>
    <w:rsid w:val="00B63628"/>
    <w:rsid w:val="00B6478F"/>
    <w:rsid w:val="00B65152"/>
    <w:rsid w:val="00B66485"/>
    <w:rsid w:val="00B6690E"/>
    <w:rsid w:val="00B71FA7"/>
    <w:rsid w:val="00B7361D"/>
    <w:rsid w:val="00B73BC6"/>
    <w:rsid w:val="00B73EDC"/>
    <w:rsid w:val="00B752D8"/>
    <w:rsid w:val="00B755E7"/>
    <w:rsid w:val="00B7569D"/>
    <w:rsid w:val="00B757D1"/>
    <w:rsid w:val="00B76D5D"/>
    <w:rsid w:val="00B81E0E"/>
    <w:rsid w:val="00B81FB9"/>
    <w:rsid w:val="00B83DCB"/>
    <w:rsid w:val="00B87C3E"/>
    <w:rsid w:val="00B93434"/>
    <w:rsid w:val="00B936D9"/>
    <w:rsid w:val="00B97A4B"/>
    <w:rsid w:val="00BB24CB"/>
    <w:rsid w:val="00BB5349"/>
    <w:rsid w:val="00BB5B1D"/>
    <w:rsid w:val="00BB67BC"/>
    <w:rsid w:val="00BC13F6"/>
    <w:rsid w:val="00BC2D61"/>
    <w:rsid w:val="00BC7D03"/>
    <w:rsid w:val="00BD647B"/>
    <w:rsid w:val="00BE2510"/>
    <w:rsid w:val="00BE5062"/>
    <w:rsid w:val="00BE6F6A"/>
    <w:rsid w:val="00BE7B81"/>
    <w:rsid w:val="00BF0474"/>
    <w:rsid w:val="00BF2F8E"/>
    <w:rsid w:val="00BF572E"/>
    <w:rsid w:val="00BF57D5"/>
    <w:rsid w:val="00BF6E9F"/>
    <w:rsid w:val="00C02EF0"/>
    <w:rsid w:val="00C067A5"/>
    <w:rsid w:val="00C1135E"/>
    <w:rsid w:val="00C125C6"/>
    <w:rsid w:val="00C1265B"/>
    <w:rsid w:val="00C15107"/>
    <w:rsid w:val="00C23596"/>
    <w:rsid w:val="00C24613"/>
    <w:rsid w:val="00C315C9"/>
    <w:rsid w:val="00C3435C"/>
    <w:rsid w:val="00C34F3C"/>
    <w:rsid w:val="00C368CE"/>
    <w:rsid w:val="00C42471"/>
    <w:rsid w:val="00C42B73"/>
    <w:rsid w:val="00C45F76"/>
    <w:rsid w:val="00C4793C"/>
    <w:rsid w:val="00C5282A"/>
    <w:rsid w:val="00C548D5"/>
    <w:rsid w:val="00C6274E"/>
    <w:rsid w:val="00C62D05"/>
    <w:rsid w:val="00C72DE7"/>
    <w:rsid w:val="00C74A82"/>
    <w:rsid w:val="00C814E5"/>
    <w:rsid w:val="00C92C47"/>
    <w:rsid w:val="00C92D81"/>
    <w:rsid w:val="00C93F8D"/>
    <w:rsid w:val="00C97DD5"/>
    <w:rsid w:val="00CA26DF"/>
    <w:rsid w:val="00CA2B83"/>
    <w:rsid w:val="00CA5A91"/>
    <w:rsid w:val="00CA7515"/>
    <w:rsid w:val="00CA77F9"/>
    <w:rsid w:val="00CB36C9"/>
    <w:rsid w:val="00CB6E47"/>
    <w:rsid w:val="00CC0311"/>
    <w:rsid w:val="00CC279F"/>
    <w:rsid w:val="00CC3271"/>
    <w:rsid w:val="00CC4BEF"/>
    <w:rsid w:val="00CC625F"/>
    <w:rsid w:val="00CD573B"/>
    <w:rsid w:val="00CD616B"/>
    <w:rsid w:val="00CD6E25"/>
    <w:rsid w:val="00CE09B9"/>
    <w:rsid w:val="00CE1C60"/>
    <w:rsid w:val="00CE2D31"/>
    <w:rsid w:val="00CE5405"/>
    <w:rsid w:val="00CE7598"/>
    <w:rsid w:val="00CF1CD2"/>
    <w:rsid w:val="00CF2CB0"/>
    <w:rsid w:val="00CF4E51"/>
    <w:rsid w:val="00D01B71"/>
    <w:rsid w:val="00D06DC8"/>
    <w:rsid w:val="00D111E8"/>
    <w:rsid w:val="00D13E0E"/>
    <w:rsid w:val="00D16729"/>
    <w:rsid w:val="00D217B4"/>
    <w:rsid w:val="00D22BF6"/>
    <w:rsid w:val="00D3366D"/>
    <w:rsid w:val="00D336FF"/>
    <w:rsid w:val="00D357A2"/>
    <w:rsid w:val="00D36187"/>
    <w:rsid w:val="00D379CF"/>
    <w:rsid w:val="00D43A95"/>
    <w:rsid w:val="00D45232"/>
    <w:rsid w:val="00D457B9"/>
    <w:rsid w:val="00D51B3C"/>
    <w:rsid w:val="00D5414B"/>
    <w:rsid w:val="00D56D5A"/>
    <w:rsid w:val="00D604BE"/>
    <w:rsid w:val="00D60A0B"/>
    <w:rsid w:val="00D620E2"/>
    <w:rsid w:val="00D62467"/>
    <w:rsid w:val="00D625E7"/>
    <w:rsid w:val="00D64E8D"/>
    <w:rsid w:val="00D701B0"/>
    <w:rsid w:val="00D7467F"/>
    <w:rsid w:val="00D7604B"/>
    <w:rsid w:val="00D816CF"/>
    <w:rsid w:val="00D827AC"/>
    <w:rsid w:val="00D8345B"/>
    <w:rsid w:val="00D931BF"/>
    <w:rsid w:val="00D9625A"/>
    <w:rsid w:val="00DA1609"/>
    <w:rsid w:val="00DA20A6"/>
    <w:rsid w:val="00DA22EE"/>
    <w:rsid w:val="00DB1678"/>
    <w:rsid w:val="00DB4FAF"/>
    <w:rsid w:val="00DB6558"/>
    <w:rsid w:val="00DC3E29"/>
    <w:rsid w:val="00DC796E"/>
    <w:rsid w:val="00DD2FA1"/>
    <w:rsid w:val="00DD74D6"/>
    <w:rsid w:val="00DE005C"/>
    <w:rsid w:val="00DE14A2"/>
    <w:rsid w:val="00DE3C42"/>
    <w:rsid w:val="00DE4D3E"/>
    <w:rsid w:val="00DF0F9D"/>
    <w:rsid w:val="00DF5222"/>
    <w:rsid w:val="00DF68E7"/>
    <w:rsid w:val="00E05CB9"/>
    <w:rsid w:val="00E14701"/>
    <w:rsid w:val="00E17FE5"/>
    <w:rsid w:val="00E22B1F"/>
    <w:rsid w:val="00E37F76"/>
    <w:rsid w:val="00E43BCB"/>
    <w:rsid w:val="00E44FE8"/>
    <w:rsid w:val="00E4516D"/>
    <w:rsid w:val="00E47F85"/>
    <w:rsid w:val="00E50CFC"/>
    <w:rsid w:val="00E50F8D"/>
    <w:rsid w:val="00E516A4"/>
    <w:rsid w:val="00E55499"/>
    <w:rsid w:val="00E55B9D"/>
    <w:rsid w:val="00E63DA8"/>
    <w:rsid w:val="00E667B7"/>
    <w:rsid w:val="00E765C3"/>
    <w:rsid w:val="00E81354"/>
    <w:rsid w:val="00E9060B"/>
    <w:rsid w:val="00E91A0E"/>
    <w:rsid w:val="00E92661"/>
    <w:rsid w:val="00E9511A"/>
    <w:rsid w:val="00E960AA"/>
    <w:rsid w:val="00EA3AC9"/>
    <w:rsid w:val="00EA416A"/>
    <w:rsid w:val="00EA41A9"/>
    <w:rsid w:val="00EA7679"/>
    <w:rsid w:val="00EB4AC3"/>
    <w:rsid w:val="00EB5B32"/>
    <w:rsid w:val="00EC1328"/>
    <w:rsid w:val="00EC6A17"/>
    <w:rsid w:val="00EC6B26"/>
    <w:rsid w:val="00EC72A2"/>
    <w:rsid w:val="00ED2DE5"/>
    <w:rsid w:val="00ED3FDA"/>
    <w:rsid w:val="00ED4038"/>
    <w:rsid w:val="00ED41BC"/>
    <w:rsid w:val="00ED495D"/>
    <w:rsid w:val="00ED580C"/>
    <w:rsid w:val="00ED6DD9"/>
    <w:rsid w:val="00EE0433"/>
    <w:rsid w:val="00EE0ADF"/>
    <w:rsid w:val="00EE150D"/>
    <w:rsid w:val="00EF3AE5"/>
    <w:rsid w:val="00EF5668"/>
    <w:rsid w:val="00F02BCC"/>
    <w:rsid w:val="00F02DD8"/>
    <w:rsid w:val="00F03960"/>
    <w:rsid w:val="00F050F1"/>
    <w:rsid w:val="00F06D7B"/>
    <w:rsid w:val="00F06F24"/>
    <w:rsid w:val="00F122B5"/>
    <w:rsid w:val="00F137C7"/>
    <w:rsid w:val="00F145C0"/>
    <w:rsid w:val="00F16558"/>
    <w:rsid w:val="00F20E8C"/>
    <w:rsid w:val="00F26769"/>
    <w:rsid w:val="00F27B0F"/>
    <w:rsid w:val="00F32E3A"/>
    <w:rsid w:val="00F35706"/>
    <w:rsid w:val="00F35BB3"/>
    <w:rsid w:val="00F36696"/>
    <w:rsid w:val="00F44889"/>
    <w:rsid w:val="00F45B00"/>
    <w:rsid w:val="00F45E0B"/>
    <w:rsid w:val="00F47F38"/>
    <w:rsid w:val="00F51753"/>
    <w:rsid w:val="00F52D39"/>
    <w:rsid w:val="00F5481A"/>
    <w:rsid w:val="00F56AE0"/>
    <w:rsid w:val="00F60FF0"/>
    <w:rsid w:val="00F6188A"/>
    <w:rsid w:val="00F634DA"/>
    <w:rsid w:val="00F75D55"/>
    <w:rsid w:val="00F76A9F"/>
    <w:rsid w:val="00F772AA"/>
    <w:rsid w:val="00F851F3"/>
    <w:rsid w:val="00F86209"/>
    <w:rsid w:val="00F9625A"/>
    <w:rsid w:val="00FA011E"/>
    <w:rsid w:val="00FA2F76"/>
    <w:rsid w:val="00FA2FFD"/>
    <w:rsid w:val="00FA53EB"/>
    <w:rsid w:val="00FA6250"/>
    <w:rsid w:val="00FA674C"/>
    <w:rsid w:val="00FA7660"/>
    <w:rsid w:val="00FB0EB0"/>
    <w:rsid w:val="00FB2082"/>
    <w:rsid w:val="00FB3258"/>
    <w:rsid w:val="00FB343C"/>
    <w:rsid w:val="00FB7C90"/>
    <w:rsid w:val="00FB7D82"/>
    <w:rsid w:val="00FC2646"/>
    <w:rsid w:val="00FC369F"/>
    <w:rsid w:val="00FC4CCD"/>
    <w:rsid w:val="00FC628F"/>
    <w:rsid w:val="00FD244D"/>
    <w:rsid w:val="00FD2770"/>
    <w:rsid w:val="00FE6DEA"/>
    <w:rsid w:val="00FF1C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1099C"/>
  <w15:docId w15:val="{3B03F4A3-EC5C-49BB-81B1-24B944AD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12AF6"/>
    <w:rPr>
      <w:rFonts w:ascii="Helvetica" w:hAnsi="Helvetica"/>
    </w:rPr>
  </w:style>
  <w:style w:type="paragraph" w:styleId="Naslov1">
    <w:name w:val="heading 1"/>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nhideWhenUsed/>
    <w:qFormat/>
    <w:rsid w:val="00912AF6"/>
    <w:pPr>
      <w:spacing w:after="0" w:line="240" w:lineRule="auto"/>
      <w:ind w:left="720" w:hanging="720"/>
      <w:outlineLvl w:val="2"/>
    </w:pPr>
    <w:rPr>
      <w:rFonts w:ascii="Arial" w:eastAsia="Calibri" w:hAnsi="Arial" w:cs="Times New Roman"/>
      <w:b/>
      <w:bCs/>
      <w:szCs w:val="26"/>
      <w:lang w:val="x-none" w:eastAsia="x-none"/>
    </w:rPr>
  </w:style>
  <w:style w:type="paragraph" w:styleId="Naslov4">
    <w:name w:val="heading 4"/>
    <w:basedOn w:val="Navaden"/>
    <w:next w:val="Navaden"/>
    <w:link w:val="Naslov4Znak"/>
    <w:qFormat/>
    <w:rsid w:val="00912AF6"/>
    <w:pPr>
      <w:keepNext/>
      <w:spacing w:before="240" w:after="60" w:line="240" w:lineRule="auto"/>
      <w:ind w:left="864" w:hanging="864"/>
      <w:outlineLvl w:val="3"/>
    </w:pPr>
    <w:rPr>
      <w:rFonts w:ascii="Arial" w:eastAsia="Times New Roman" w:hAnsi="Arial" w:cs="Times New Roman"/>
      <w:b/>
      <w:bCs/>
      <w:szCs w:val="28"/>
      <w:lang w:val="x-none"/>
    </w:rPr>
  </w:style>
  <w:style w:type="paragraph" w:styleId="Naslov5">
    <w:name w:val="heading 5"/>
    <w:basedOn w:val="Navaden"/>
    <w:next w:val="Navaden"/>
    <w:link w:val="Naslov5Znak"/>
    <w:qFormat/>
    <w:rsid w:val="00912AF6"/>
    <w:pPr>
      <w:keepNext/>
      <w:widowControl w:val="0"/>
      <w:adjustRightInd w:val="0"/>
      <w:spacing w:after="0" w:line="360" w:lineRule="atLeast"/>
      <w:ind w:left="1008" w:hanging="1008"/>
      <w:jc w:val="both"/>
      <w:textAlignment w:val="baseline"/>
      <w:outlineLvl w:val="4"/>
    </w:pPr>
    <w:rPr>
      <w:rFonts w:ascii="Times New Roman" w:eastAsia="Times New Roman" w:hAnsi="Times New Roman" w:cs="Times New Roman"/>
      <w:b/>
      <w:sz w:val="24"/>
      <w:szCs w:val="20"/>
      <w:lang w:val="en-AU"/>
    </w:rPr>
  </w:style>
  <w:style w:type="paragraph" w:styleId="Naslov6">
    <w:name w:val="heading 6"/>
    <w:basedOn w:val="Navaden"/>
    <w:next w:val="Navaden"/>
    <w:link w:val="Naslov6Znak"/>
    <w:qFormat/>
    <w:rsid w:val="00912AF6"/>
    <w:pPr>
      <w:keepNext/>
      <w:spacing w:after="0" w:line="240" w:lineRule="auto"/>
      <w:ind w:left="1152" w:hanging="1152"/>
      <w:jc w:val="both"/>
      <w:outlineLvl w:val="5"/>
    </w:pPr>
    <w:rPr>
      <w:rFonts w:ascii="Calibri" w:eastAsia="Times New Roman" w:hAnsi="Calibri" w:cs="Times New Roman"/>
      <w:b/>
      <w:sz w:val="24"/>
      <w:szCs w:val="20"/>
      <w:lang w:val="x-none" w:eastAsia="x-none"/>
    </w:rPr>
  </w:style>
  <w:style w:type="paragraph" w:styleId="Naslov7">
    <w:name w:val="heading 7"/>
    <w:basedOn w:val="Navaden"/>
    <w:next w:val="Navaden"/>
    <w:link w:val="Naslov7Znak"/>
    <w:uiPriority w:val="9"/>
    <w:qFormat/>
    <w:rsid w:val="00912AF6"/>
    <w:pPr>
      <w:keepNext/>
      <w:widowControl w:val="0"/>
      <w:adjustRightInd w:val="0"/>
      <w:spacing w:after="0" w:line="360" w:lineRule="atLeast"/>
      <w:ind w:left="1296" w:hanging="1296"/>
      <w:jc w:val="center"/>
      <w:textAlignment w:val="baseline"/>
      <w:outlineLvl w:val="6"/>
    </w:pPr>
    <w:rPr>
      <w:rFonts w:ascii="Times New Roman" w:eastAsia="Times New Roman" w:hAnsi="Times New Roman" w:cs="Times New Roman"/>
      <w:b/>
      <w:bCs/>
      <w:sz w:val="24"/>
      <w:szCs w:val="20"/>
      <w:lang w:val="en-US"/>
    </w:rPr>
  </w:style>
  <w:style w:type="paragraph" w:styleId="Naslov8">
    <w:name w:val="heading 8"/>
    <w:basedOn w:val="Navaden"/>
    <w:next w:val="Navaden"/>
    <w:link w:val="Naslov8Znak"/>
    <w:uiPriority w:val="9"/>
    <w:qFormat/>
    <w:rsid w:val="00912AF6"/>
    <w:pPr>
      <w:keepNext/>
      <w:widowControl w:val="0"/>
      <w:adjustRightInd w:val="0"/>
      <w:spacing w:after="0" w:line="360" w:lineRule="atLeast"/>
      <w:ind w:left="1440" w:hanging="1440"/>
      <w:jc w:val="both"/>
      <w:textAlignment w:val="baseline"/>
      <w:outlineLvl w:val="7"/>
    </w:pPr>
    <w:rPr>
      <w:rFonts w:ascii="Times New Roman" w:eastAsia="Times New Roman" w:hAnsi="Times New Roman" w:cs="Times New Roman"/>
      <w:sz w:val="40"/>
      <w:szCs w:val="24"/>
      <w:lang w:val="x-none"/>
    </w:rPr>
  </w:style>
  <w:style w:type="paragraph" w:styleId="Naslov9">
    <w:name w:val="heading 9"/>
    <w:basedOn w:val="Navaden"/>
    <w:next w:val="Navaden"/>
    <w:link w:val="Naslov9Znak"/>
    <w:qFormat/>
    <w:rsid w:val="00912AF6"/>
    <w:pPr>
      <w:keepNext/>
      <w:widowControl w:val="0"/>
      <w:adjustRightInd w:val="0"/>
      <w:spacing w:after="0" w:line="360" w:lineRule="atLeast"/>
      <w:ind w:left="1584" w:hanging="1584"/>
      <w:jc w:val="both"/>
      <w:textAlignment w:val="baseline"/>
      <w:outlineLvl w:val="8"/>
    </w:pPr>
    <w:rPr>
      <w:rFonts w:ascii="Times New Roman" w:eastAsia="Times New Roman" w:hAnsi="Times New Roman" w:cs="Times New Roman"/>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E-PVO-glava,Glava - napis,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rsid w:val="006975C6"/>
    <w:rPr>
      <w:rFonts w:ascii="Helvetica" w:eastAsiaTheme="majorEastAsia" w:hAnsi="Helvetica" w:cstheme="majorBidi"/>
      <w:b/>
      <w:bCs/>
      <w:szCs w:val="26"/>
    </w:rPr>
  </w:style>
  <w:style w:type="character" w:customStyle="1" w:styleId="GlavaZnak">
    <w:name w:val="Glava Znak"/>
    <w:aliases w:val="Znak Znak,E-PVO-glava Znak,Glava - napis Znak,body txt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rsid w:val="006975C6"/>
    <w:rPr>
      <w:rFonts w:ascii="Tahoma" w:hAnsi="Tahoma" w:cs="Tahoma"/>
      <w:sz w:val="16"/>
      <w:szCs w:val="16"/>
    </w:rPr>
  </w:style>
  <w:style w:type="paragraph" w:styleId="Odstavekseznama">
    <w:name w:val="List Paragraph"/>
    <w:aliases w:val="Odstavek seznama_IP,Seznam_IP_1,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Default">
    <w:name w:val="Default"/>
    <w:rsid w:val="00BB67BC"/>
    <w:pPr>
      <w:suppressAutoHyphens/>
      <w:autoSpaceDE w:val="0"/>
      <w:spacing w:after="0" w:line="240" w:lineRule="auto"/>
    </w:pPr>
    <w:rPr>
      <w:rFonts w:ascii="Arial" w:eastAsia="Arial" w:hAnsi="Arial" w:cs="Arial"/>
      <w:color w:val="000000"/>
      <w:sz w:val="24"/>
      <w:szCs w:val="24"/>
      <w:lang w:eastAsia="ar-SA"/>
    </w:rPr>
  </w:style>
  <w:style w:type="paragraph" w:styleId="Pripombabesedilo">
    <w:name w:val="annotation text"/>
    <w:basedOn w:val="Navaden"/>
    <w:link w:val="PripombabesediloZnak"/>
    <w:uiPriority w:val="99"/>
    <w:unhideWhenUsed/>
    <w:rsid w:val="00BB67BC"/>
    <w:pPr>
      <w:spacing w:line="240" w:lineRule="auto"/>
    </w:pPr>
    <w:rPr>
      <w:sz w:val="20"/>
      <w:szCs w:val="20"/>
    </w:rPr>
  </w:style>
  <w:style w:type="character" w:customStyle="1" w:styleId="PripombabesediloZnak">
    <w:name w:val="Pripomba – besedilo Znak"/>
    <w:basedOn w:val="Privzetapisavaodstavka"/>
    <w:link w:val="Pripombabesedilo"/>
    <w:uiPriority w:val="99"/>
    <w:rsid w:val="00BB67BC"/>
    <w:rPr>
      <w:rFonts w:ascii="Helvetica" w:hAnsi="Helvetica"/>
      <w:sz w:val="20"/>
      <w:szCs w:val="20"/>
    </w:rPr>
  </w:style>
  <w:style w:type="character" w:customStyle="1" w:styleId="ZadevapripombeZnak">
    <w:name w:val="Zadeva pripombe Znak"/>
    <w:basedOn w:val="PripombabesediloZnak"/>
    <w:link w:val="Zadevapripombe"/>
    <w:uiPriority w:val="99"/>
    <w:rsid w:val="00BB67BC"/>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BB67BC"/>
    <w:rPr>
      <w:b/>
      <w:bCs/>
    </w:rPr>
  </w:style>
  <w:style w:type="character" w:customStyle="1" w:styleId="ZadevapripombeZnak1">
    <w:name w:val="Zadeva pripombe Znak1"/>
    <w:basedOn w:val="PripombabesediloZnak"/>
    <w:rsid w:val="00BB67BC"/>
    <w:rPr>
      <w:rFonts w:ascii="Helvetica" w:hAnsi="Helvetica"/>
      <w:b/>
      <w:bCs/>
      <w:sz w:val="20"/>
      <w:szCs w:val="20"/>
    </w:rPr>
  </w:style>
  <w:style w:type="paragraph" w:customStyle="1" w:styleId="PrivzetapisavaodstavkaOdstavekZnakZnakZnakZnakZnakZnakZnak">
    <w:name w:val="Privzeta pisava odstavka Odstavek Znak Znak Znak Znak Znak Znak Znak"/>
    <w:basedOn w:val="Navaden"/>
    <w:rsid w:val="00BB67BC"/>
    <w:pPr>
      <w:spacing w:after="0" w:line="240" w:lineRule="auto"/>
    </w:pPr>
    <w:rPr>
      <w:rFonts w:ascii="Garamond" w:eastAsia="Times New Roman" w:hAnsi="Garamond" w:cs="Times New Roman"/>
      <w:szCs w:val="20"/>
      <w:lang w:eastAsia="sl-SI"/>
    </w:rPr>
  </w:style>
  <w:style w:type="character" w:customStyle="1" w:styleId="GlavaZnak1">
    <w:name w:val="Glava Znak1"/>
    <w:aliases w:val="Znak Znak1"/>
    <w:uiPriority w:val="99"/>
    <w:rsid w:val="00BB67BC"/>
    <w:rPr>
      <w:i/>
      <w:sz w:val="24"/>
      <w:lang w:eastAsia="ar-SA"/>
    </w:rPr>
  </w:style>
  <w:style w:type="character" w:styleId="Hiperpovezava">
    <w:name w:val="Hyperlink"/>
    <w:basedOn w:val="Privzetapisavaodstavka"/>
    <w:uiPriority w:val="99"/>
    <w:unhideWhenUsed/>
    <w:rsid w:val="003452C9"/>
    <w:rPr>
      <w:color w:val="0000FF" w:themeColor="hyperlink"/>
      <w:u w:val="single"/>
    </w:rPr>
  </w:style>
  <w:style w:type="character" w:customStyle="1" w:styleId="Nerazreenaomemba1">
    <w:name w:val="Nerazrešena omemba1"/>
    <w:basedOn w:val="Privzetapisavaodstavka"/>
    <w:uiPriority w:val="99"/>
    <w:semiHidden/>
    <w:unhideWhenUsed/>
    <w:rsid w:val="003452C9"/>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unhideWhenUsed/>
    <w:rsid w:val="00097A1C"/>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97A1C"/>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097A1C"/>
    <w:rPr>
      <w:vertAlign w:val="superscript"/>
    </w:rPr>
  </w:style>
  <w:style w:type="paragraph" w:customStyle="1" w:styleId="odstavek">
    <w:name w:val="odstavek"/>
    <w:basedOn w:val="Navaden"/>
    <w:rsid w:val="00097A1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097A1C"/>
    <w:rPr>
      <w:sz w:val="16"/>
      <w:szCs w:val="16"/>
    </w:rPr>
  </w:style>
  <w:style w:type="paragraph" w:customStyle="1" w:styleId="xmsoplaintext">
    <w:name w:val="x_msoplaintext"/>
    <w:basedOn w:val="Navaden"/>
    <w:rsid w:val="00097A1C"/>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097A1C"/>
  </w:style>
  <w:style w:type="paragraph" w:styleId="Telobesedila">
    <w:name w:val="Body Text"/>
    <w:aliases w:val="notranji text"/>
    <w:basedOn w:val="Navaden"/>
    <w:link w:val="TelobesedilaZnak"/>
    <w:qFormat/>
    <w:rsid w:val="00097A1C"/>
    <w:pPr>
      <w:spacing w:after="0" w:line="240" w:lineRule="auto"/>
    </w:pPr>
    <w:rPr>
      <w:rFonts w:ascii="Arial" w:eastAsia="Times New Roman" w:hAnsi="Arial" w:cs="Times New Roman"/>
      <w:sz w:val="24"/>
      <w:szCs w:val="20"/>
      <w:lang w:eastAsia="sl-SI"/>
    </w:rPr>
  </w:style>
  <w:style w:type="character" w:customStyle="1" w:styleId="TelobesedilaZnak">
    <w:name w:val="Telo besedila Znak"/>
    <w:aliases w:val="notranji text Znak"/>
    <w:basedOn w:val="Privzetapisavaodstavka"/>
    <w:link w:val="Telobesedila"/>
    <w:rsid w:val="00097A1C"/>
    <w:rPr>
      <w:rFonts w:ascii="Arial" w:eastAsia="Times New Roman" w:hAnsi="Arial" w:cs="Times New Roman"/>
      <w:sz w:val="24"/>
      <w:szCs w:val="20"/>
      <w:lang w:eastAsia="sl-SI"/>
    </w:rPr>
  </w:style>
  <w:style w:type="paragraph" w:customStyle="1" w:styleId="naslovek2">
    <w:name w:val="naslovček2"/>
    <w:basedOn w:val="Navaden"/>
    <w:next w:val="Navaden"/>
    <w:rsid w:val="00097A1C"/>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097A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uiPriority w:val="59"/>
    <w:rsid w:val="00097A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rsid w:val="00097A1C"/>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097A1C"/>
    <w:pPr>
      <w:spacing w:after="0"/>
    </w:pPr>
    <w:rPr>
      <w:rFonts w:ascii="Calibri" w:eastAsia="SimSun" w:hAnsi="Calibri" w:cs="Times New Roman"/>
    </w:rPr>
  </w:style>
  <w:style w:type="character" w:customStyle="1" w:styleId="Nerazreenaomemba10">
    <w:name w:val="Nerazrešena omemba1"/>
    <w:uiPriority w:val="99"/>
    <w:semiHidden/>
    <w:unhideWhenUsed/>
    <w:rsid w:val="00097A1C"/>
    <w:rPr>
      <w:color w:val="605E5C"/>
      <w:shd w:val="clear" w:color="auto" w:fill="E1DFDD"/>
    </w:rPr>
  </w:style>
  <w:style w:type="table" w:customStyle="1" w:styleId="NormalTablePHPDOCX2">
    <w:name w:val="Normal Table PHPDOCX2"/>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097A1C"/>
  </w:style>
  <w:style w:type="table" w:customStyle="1" w:styleId="NormalTablePHPDOCX5">
    <w:name w:val="Normal Table PHPDOCX5"/>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097A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097A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097A1C"/>
    <w:rPr>
      <w:color w:val="605E5C"/>
      <w:shd w:val="clear" w:color="auto" w:fill="E1DFDD"/>
    </w:rPr>
  </w:style>
  <w:style w:type="table" w:customStyle="1" w:styleId="NormalTablePHPDOCX21">
    <w:name w:val="Normal Table PHPDOCX2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Telobesedila2">
    <w:name w:val="Body Text 2"/>
    <w:basedOn w:val="Navaden"/>
    <w:link w:val="Telobesedila2Znak"/>
    <w:unhideWhenUsed/>
    <w:rsid w:val="00097A1C"/>
    <w:pPr>
      <w:spacing w:after="120" w:line="480" w:lineRule="auto"/>
    </w:pPr>
  </w:style>
  <w:style w:type="character" w:customStyle="1" w:styleId="Telobesedila2Znak">
    <w:name w:val="Telo besedila 2 Znak"/>
    <w:basedOn w:val="Privzetapisavaodstavka"/>
    <w:link w:val="Telobesedila2"/>
    <w:rsid w:val="00097A1C"/>
    <w:rPr>
      <w:rFonts w:ascii="Helvetica" w:hAnsi="Helvetica"/>
    </w:rPr>
  </w:style>
  <w:style w:type="character" w:customStyle="1" w:styleId="OdstavekseznamaZnak">
    <w:name w:val="Odstavek seznama Znak"/>
    <w:aliases w:val="Odstavek seznama_IP Znak,Seznam_IP_1 Znak,za tekst Znak,Označevanje Znak,List Paragraph2 Znak,Colorful List - Accent 11 Znak"/>
    <w:link w:val="Odstavekseznama"/>
    <w:uiPriority w:val="34"/>
    <w:qFormat/>
    <w:locked/>
    <w:rsid w:val="00097A1C"/>
    <w:rPr>
      <w:rFonts w:ascii="Helvetica" w:hAnsi="Helvetica"/>
    </w:rPr>
  </w:style>
  <w:style w:type="paragraph" w:styleId="Telobesedila3">
    <w:name w:val="Body Text 3"/>
    <w:basedOn w:val="Navaden"/>
    <w:link w:val="Telobesedila3Znak"/>
    <w:unhideWhenUsed/>
    <w:rsid w:val="00097A1C"/>
    <w:pPr>
      <w:spacing w:after="120"/>
    </w:pPr>
    <w:rPr>
      <w:sz w:val="16"/>
      <w:szCs w:val="16"/>
    </w:rPr>
  </w:style>
  <w:style w:type="character" w:customStyle="1" w:styleId="Telobesedila3Znak">
    <w:name w:val="Telo besedila 3 Znak"/>
    <w:basedOn w:val="Privzetapisavaodstavka"/>
    <w:link w:val="Telobesedila3"/>
    <w:rsid w:val="00097A1C"/>
    <w:rPr>
      <w:rFonts w:ascii="Helvetica" w:hAnsi="Helvetica"/>
      <w:sz w:val="16"/>
      <w:szCs w:val="16"/>
    </w:rPr>
  </w:style>
  <w:style w:type="table" w:customStyle="1" w:styleId="Tabelamrea3">
    <w:name w:val="Tabela – mreža3"/>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097A1C"/>
  </w:style>
  <w:style w:type="paragraph" w:customStyle="1" w:styleId="msonormal0">
    <w:name w:val="msonormal"/>
    <w:basedOn w:val="Navaden"/>
    <w:rsid w:val="00097A1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ableParagraph">
    <w:name w:val="Table Paragraph"/>
    <w:basedOn w:val="Navaden"/>
    <w:uiPriority w:val="1"/>
    <w:qFormat/>
    <w:rsid w:val="00097A1C"/>
    <w:pPr>
      <w:widowControl w:val="0"/>
      <w:autoSpaceDE w:val="0"/>
      <w:autoSpaceDN w:val="0"/>
      <w:spacing w:after="0" w:line="240" w:lineRule="auto"/>
    </w:pPr>
    <w:rPr>
      <w:rFonts w:ascii="Arial" w:eastAsia="Arial" w:hAnsi="Arial" w:cs="Arial"/>
    </w:rPr>
  </w:style>
  <w:style w:type="table" w:customStyle="1" w:styleId="Tabelamrea9">
    <w:name w:val="Tabela – mreža9"/>
    <w:basedOn w:val="Navadnatabela"/>
    <w:next w:val="Tabelamrea"/>
    <w:rsid w:val="00097A1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097A1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0">
    <w:name w:val="Table Normal1"/>
    <w:uiPriority w:val="2"/>
    <w:semiHidden/>
    <w:unhideWhenUsed/>
    <w:qFormat/>
    <w:rsid w:val="00097A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zija">
    <w:name w:val="Revision"/>
    <w:hidden/>
    <w:uiPriority w:val="99"/>
    <w:semiHidden/>
    <w:rsid w:val="00C45F76"/>
    <w:pPr>
      <w:spacing w:after="0" w:line="240" w:lineRule="auto"/>
    </w:pPr>
    <w:rPr>
      <w:rFonts w:ascii="Helvetica" w:hAnsi="Helvetica"/>
    </w:rPr>
  </w:style>
  <w:style w:type="character" w:styleId="SledenaHiperpovezava">
    <w:name w:val="FollowedHyperlink"/>
    <w:basedOn w:val="Privzetapisavaodstavka"/>
    <w:unhideWhenUsed/>
    <w:rsid w:val="000B55E1"/>
    <w:rPr>
      <w:color w:val="800080" w:themeColor="followedHyperlink"/>
      <w:u w:val="single"/>
    </w:rPr>
  </w:style>
  <w:style w:type="character" w:styleId="Nerazreenaomemba">
    <w:name w:val="Unresolved Mention"/>
    <w:basedOn w:val="Privzetapisavaodstavka"/>
    <w:uiPriority w:val="99"/>
    <w:semiHidden/>
    <w:unhideWhenUsed/>
    <w:rsid w:val="00472BFD"/>
    <w:rPr>
      <w:color w:val="605E5C"/>
      <w:shd w:val="clear" w:color="auto" w:fill="E1DFDD"/>
    </w:rPr>
  </w:style>
  <w:style w:type="character" w:customStyle="1" w:styleId="Naslov3Znak">
    <w:name w:val="Naslov 3 Znak"/>
    <w:basedOn w:val="Privzetapisavaodstavka"/>
    <w:link w:val="Naslov3"/>
    <w:rsid w:val="00912AF6"/>
    <w:rPr>
      <w:rFonts w:ascii="Arial" w:eastAsia="Calibri" w:hAnsi="Arial" w:cs="Times New Roman"/>
      <w:b/>
      <w:bCs/>
      <w:szCs w:val="26"/>
      <w:lang w:val="x-none" w:eastAsia="x-none"/>
    </w:rPr>
  </w:style>
  <w:style w:type="character" w:customStyle="1" w:styleId="Naslov4Znak">
    <w:name w:val="Naslov 4 Znak"/>
    <w:basedOn w:val="Privzetapisavaodstavka"/>
    <w:link w:val="Naslov4"/>
    <w:rsid w:val="00912AF6"/>
    <w:rPr>
      <w:rFonts w:ascii="Arial" w:eastAsia="Times New Roman" w:hAnsi="Arial" w:cs="Times New Roman"/>
      <w:b/>
      <w:bCs/>
      <w:szCs w:val="28"/>
      <w:lang w:val="x-none"/>
    </w:rPr>
  </w:style>
  <w:style w:type="character" w:customStyle="1" w:styleId="Naslov5Znak">
    <w:name w:val="Naslov 5 Znak"/>
    <w:basedOn w:val="Privzetapisavaodstavka"/>
    <w:link w:val="Naslov5"/>
    <w:rsid w:val="00912AF6"/>
    <w:rPr>
      <w:rFonts w:ascii="Times New Roman" w:eastAsia="Times New Roman" w:hAnsi="Times New Roman" w:cs="Times New Roman"/>
      <w:b/>
      <w:sz w:val="24"/>
      <w:szCs w:val="20"/>
      <w:lang w:val="en-AU"/>
    </w:rPr>
  </w:style>
  <w:style w:type="character" w:customStyle="1" w:styleId="Naslov6Znak">
    <w:name w:val="Naslov 6 Znak"/>
    <w:basedOn w:val="Privzetapisavaodstavka"/>
    <w:link w:val="Naslov6"/>
    <w:rsid w:val="00912AF6"/>
    <w:rPr>
      <w:rFonts w:ascii="Calibri" w:eastAsia="Times New Roman" w:hAnsi="Calibri" w:cs="Times New Roman"/>
      <w:b/>
      <w:sz w:val="24"/>
      <w:szCs w:val="20"/>
      <w:lang w:val="x-none" w:eastAsia="x-none"/>
    </w:rPr>
  </w:style>
  <w:style w:type="character" w:customStyle="1" w:styleId="Naslov7Znak">
    <w:name w:val="Naslov 7 Znak"/>
    <w:basedOn w:val="Privzetapisavaodstavka"/>
    <w:link w:val="Naslov7"/>
    <w:uiPriority w:val="9"/>
    <w:rsid w:val="00912AF6"/>
    <w:rPr>
      <w:rFonts w:ascii="Times New Roman" w:eastAsia="Times New Roman" w:hAnsi="Times New Roman" w:cs="Times New Roman"/>
      <w:b/>
      <w:bCs/>
      <w:sz w:val="24"/>
      <w:szCs w:val="20"/>
      <w:lang w:val="en-US"/>
    </w:rPr>
  </w:style>
  <w:style w:type="character" w:customStyle="1" w:styleId="Naslov8Znak">
    <w:name w:val="Naslov 8 Znak"/>
    <w:basedOn w:val="Privzetapisavaodstavka"/>
    <w:link w:val="Naslov8"/>
    <w:uiPriority w:val="9"/>
    <w:rsid w:val="00912AF6"/>
    <w:rPr>
      <w:rFonts w:ascii="Times New Roman" w:eastAsia="Times New Roman" w:hAnsi="Times New Roman" w:cs="Times New Roman"/>
      <w:sz w:val="40"/>
      <w:szCs w:val="24"/>
      <w:lang w:val="x-none"/>
    </w:rPr>
  </w:style>
  <w:style w:type="character" w:customStyle="1" w:styleId="Naslov9Znak">
    <w:name w:val="Naslov 9 Znak"/>
    <w:basedOn w:val="Privzetapisavaodstavka"/>
    <w:link w:val="Naslov9"/>
    <w:rsid w:val="00912AF6"/>
    <w:rPr>
      <w:rFonts w:ascii="Times New Roman" w:eastAsia="Times New Roman" w:hAnsi="Times New Roman" w:cs="Times New Roman"/>
      <w:sz w:val="24"/>
      <w:szCs w:val="20"/>
      <w:lang w:val="x-none"/>
    </w:rPr>
  </w:style>
  <w:style w:type="numbering" w:customStyle="1" w:styleId="Brezseznama4">
    <w:name w:val="Brez seznama4"/>
    <w:next w:val="Brezseznama"/>
    <w:uiPriority w:val="99"/>
    <w:semiHidden/>
    <w:unhideWhenUsed/>
    <w:rsid w:val="00912AF6"/>
  </w:style>
  <w:style w:type="paragraph" w:styleId="Navadensplet">
    <w:name w:val="Normal (Web)"/>
    <w:basedOn w:val="Navaden"/>
    <w:unhideWhenUsed/>
    <w:rsid w:val="00912AF6"/>
    <w:pPr>
      <w:spacing w:after="210" w:line="240" w:lineRule="auto"/>
    </w:pPr>
    <w:rPr>
      <w:rFonts w:ascii="Arial" w:eastAsia="Times New Roman" w:hAnsi="Arial" w:cs="Times New Roman"/>
      <w:color w:val="333333"/>
      <w:sz w:val="18"/>
      <w:szCs w:val="18"/>
      <w:lang w:eastAsia="sl-SI"/>
    </w:rPr>
  </w:style>
  <w:style w:type="paragraph" w:styleId="Telobesedila-zamik">
    <w:name w:val="Body Text Indent"/>
    <w:basedOn w:val="Navaden"/>
    <w:link w:val="Telobesedila-zamikZnak"/>
    <w:unhideWhenUsed/>
    <w:rsid w:val="00912AF6"/>
    <w:pPr>
      <w:spacing w:after="120" w:line="240" w:lineRule="auto"/>
      <w:ind w:left="283"/>
    </w:pPr>
    <w:rPr>
      <w:rFonts w:ascii="Times New Roman" w:eastAsia="Calibri"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12AF6"/>
    <w:rPr>
      <w:rFonts w:ascii="Times New Roman" w:eastAsia="Calibri" w:hAnsi="Times New Roman" w:cs="Times New Roman"/>
      <w:sz w:val="24"/>
      <w:szCs w:val="20"/>
      <w:lang w:val="x-none" w:eastAsia="x-none"/>
    </w:rPr>
  </w:style>
  <w:style w:type="paragraph" w:styleId="Naslov">
    <w:name w:val="Title"/>
    <w:basedOn w:val="Navaden"/>
    <w:link w:val="NaslovZnak"/>
    <w:qFormat/>
    <w:rsid w:val="00912AF6"/>
    <w:pPr>
      <w:numPr>
        <w:ilvl w:val="2"/>
        <w:numId w:val="52"/>
      </w:numPr>
      <w:spacing w:after="0" w:line="240" w:lineRule="auto"/>
      <w:jc w:val="center"/>
    </w:pPr>
    <w:rPr>
      <w:rFonts w:ascii="Arial" w:eastAsia="Times New Roman" w:hAnsi="Arial" w:cs="Times New Roman"/>
      <w:b/>
      <w:bCs/>
      <w:sz w:val="28"/>
      <w:szCs w:val="24"/>
      <w:lang w:val="x-none" w:eastAsia="x-none"/>
    </w:rPr>
  </w:style>
  <w:style w:type="character" w:customStyle="1" w:styleId="NaslovZnak">
    <w:name w:val="Naslov Znak"/>
    <w:basedOn w:val="Privzetapisavaodstavka"/>
    <w:link w:val="Naslov"/>
    <w:rsid w:val="00912AF6"/>
    <w:rPr>
      <w:rFonts w:ascii="Arial" w:eastAsia="Times New Roman" w:hAnsi="Arial" w:cs="Times New Roman"/>
      <w:b/>
      <w:bCs/>
      <w:sz w:val="28"/>
      <w:szCs w:val="24"/>
      <w:lang w:val="x-none" w:eastAsia="x-none"/>
    </w:rPr>
  </w:style>
  <w:style w:type="paragraph" w:customStyle="1" w:styleId="BodyText21">
    <w:name w:val="Body Text 21"/>
    <w:basedOn w:val="Navaden"/>
    <w:rsid w:val="00912AF6"/>
    <w:pPr>
      <w:snapToGrid w:val="0"/>
      <w:spacing w:after="0" w:line="240" w:lineRule="auto"/>
      <w:jc w:val="both"/>
    </w:pPr>
    <w:rPr>
      <w:rFonts w:ascii="Arial" w:eastAsia="Times New Roman" w:hAnsi="Arial" w:cs="Times New Roman"/>
      <w:szCs w:val="20"/>
      <w:lang w:eastAsia="sl-SI"/>
    </w:rPr>
  </w:style>
  <w:style w:type="paragraph" w:customStyle="1" w:styleId="p">
    <w:name w:val="p"/>
    <w:basedOn w:val="Navaden"/>
    <w:rsid w:val="00912AF6"/>
    <w:pPr>
      <w:spacing w:before="100" w:beforeAutospacing="1" w:after="100" w:afterAutospacing="1" w:line="240" w:lineRule="auto"/>
    </w:pPr>
    <w:rPr>
      <w:rFonts w:ascii="Arial Unicode MS" w:eastAsia="Arial Unicode MS" w:hAnsi="Arial Unicode MS" w:cs="Arial Unicode MS"/>
      <w:szCs w:val="24"/>
      <w:lang w:eastAsia="sl-SI"/>
    </w:rPr>
  </w:style>
  <w:style w:type="paragraph" w:styleId="Kazalovsebine1">
    <w:name w:val="toc 1"/>
    <w:basedOn w:val="Navaden"/>
    <w:next w:val="Navaden"/>
    <w:autoRedefine/>
    <w:uiPriority w:val="39"/>
    <w:unhideWhenUsed/>
    <w:qFormat/>
    <w:rsid w:val="00912AF6"/>
    <w:pPr>
      <w:tabs>
        <w:tab w:val="left" w:pos="480"/>
        <w:tab w:val="right" w:leader="dot" w:pos="9070"/>
      </w:tabs>
      <w:spacing w:before="240" w:after="0" w:line="360" w:lineRule="auto"/>
    </w:pPr>
    <w:rPr>
      <w:rFonts w:ascii="Arial" w:eastAsia="Calibri" w:hAnsi="Arial" w:cs="Times New Roman"/>
      <w:b/>
      <w:bCs/>
      <w:caps/>
      <w:szCs w:val="24"/>
      <w:lang w:eastAsia="sl-SI"/>
    </w:rPr>
  </w:style>
  <w:style w:type="paragraph" w:styleId="Kazalovsebine2">
    <w:name w:val="toc 2"/>
    <w:basedOn w:val="Navaden"/>
    <w:next w:val="Navaden"/>
    <w:autoRedefine/>
    <w:uiPriority w:val="39"/>
    <w:unhideWhenUsed/>
    <w:qFormat/>
    <w:rsid w:val="00912AF6"/>
    <w:pPr>
      <w:tabs>
        <w:tab w:val="left" w:pos="480"/>
        <w:tab w:val="right" w:leader="dot" w:pos="9060"/>
      </w:tabs>
      <w:spacing w:after="0" w:line="360" w:lineRule="auto"/>
    </w:pPr>
    <w:rPr>
      <w:rFonts w:ascii="Calibri" w:eastAsia="Calibri" w:hAnsi="Calibri" w:cs="Times New Roman"/>
      <w:b/>
      <w:bCs/>
      <w:sz w:val="20"/>
      <w:szCs w:val="20"/>
      <w:lang w:eastAsia="sl-SI"/>
    </w:rPr>
  </w:style>
  <w:style w:type="paragraph" w:styleId="Kazalovsebine3">
    <w:name w:val="toc 3"/>
    <w:basedOn w:val="Navaden"/>
    <w:next w:val="Navaden"/>
    <w:autoRedefine/>
    <w:uiPriority w:val="39"/>
    <w:unhideWhenUsed/>
    <w:qFormat/>
    <w:rsid w:val="00912AF6"/>
    <w:pPr>
      <w:spacing w:after="0" w:line="240" w:lineRule="auto"/>
      <w:ind w:left="240"/>
    </w:pPr>
    <w:rPr>
      <w:rFonts w:ascii="Calibri" w:eastAsia="Calibri" w:hAnsi="Calibri" w:cs="Times New Roman"/>
      <w:sz w:val="20"/>
      <w:szCs w:val="20"/>
      <w:lang w:eastAsia="sl-SI"/>
    </w:rPr>
  </w:style>
  <w:style w:type="paragraph" w:styleId="Golobesedilo">
    <w:name w:val="Plain Text"/>
    <w:basedOn w:val="Navaden"/>
    <w:link w:val="GolobesediloZnak"/>
    <w:unhideWhenUsed/>
    <w:rsid w:val="00912AF6"/>
    <w:pPr>
      <w:spacing w:after="0" w:line="240" w:lineRule="auto"/>
    </w:pPr>
    <w:rPr>
      <w:rFonts w:ascii="Consolas" w:eastAsia="Calibri" w:hAnsi="Consolas" w:cs="Times New Roman"/>
      <w:sz w:val="21"/>
      <w:szCs w:val="21"/>
      <w:lang w:val="x-none" w:eastAsia="x-none"/>
    </w:rPr>
  </w:style>
  <w:style w:type="character" w:customStyle="1" w:styleId="GolobesediloZnak">
    <w:name w:val="Golo besedilo Znak"/>
    <w:basedOn w:val="Privzetapisavaodstavka"/>
    <w:link w:val="Golobesedilo"/>
    <w:rsid w:val="00912AF6"/>
    <w:rPr>
      <w:rFonts w:ascii="Consolas" w:eastAsia="Calibri" w:hAnsi="Consolas" w:cs="Times New Roman"/>
      <w:sz w:val="21"/>
      <w:szCs w:val="21"/>
      <w:lang w:val="x-none" w:eastAsia="x-none"/>
    </w:rPr>
  </w:style>
  <w:style w:type="paragraph" w:customStyle="1" w:styleId="normalnsinglespace">
    <w:name w:val="normal_n_singlespace"/>
    <w:basedOn w:val="Navaden"/>
    <w:rsid w:val="00912AF6"/>
    <w:pPr>
      <w:spacing w:after="0" w:line="240" w:lineRule="auto"/>
      <w:jc w:val="both"/>
    </w:pPr>
    <w:rPr>
      <w:rFonts w:ascii="Verdana" w:eastAsia="Times New Roman" w:hAnsi="Verdana" w:cs="Times New Roman"/>
      <w:szCs w:val="24"/>
    </w:rPr>
  </w:style>
  <w:style w:type="character" w:customStyle="1" w:styleId="E-potniSlog67">
    <w:name w:val="E-poštniSlog67"/>
    <w:semiHidden/>
    <w:rsid w:val="00912AF6"/>
    <w:rPr>
      <w:rFonts w:ascii="Arial" w:hAnsi="Arial" w:cs="Arial"/>
      <w:color w:val="000080"/>
      <w:sz w:val="20"/>
    </w:rPr>
  </w:style>
  <w:style w:type="paragraph" w:customStyle="1" w:styleId="a">
    <w:link w:val="ZadevakomentarjaZnak"/>
    <w:rsid w:val="00912AF6"/>
    <w:pPr>
      <w:spacing w:after="0" w:line="240" w:lineRule="auto"/>
    </w:pPr>
    <w:rPr>
      <w:rFonts w:ascii="Calibri" w:eastAsia="Times New Roman" w:hAnsi="Calibri"/>
      <w:b/>
      <w:bCs/>
    </w:rPr>
  </w:style>
  <w:style w:type="paragraph" w:styleId="Telobesedila-zamik2">
    <w:name w:val="Body Text Indent 2"/>
    <w:aliases w:val=" Znak"/>
    <w:basedOn w:val="Navaden"/>
    <w:link w:val="Telobesedila-zamik2Znak"/>
    <w:rsid w:val="00912AF6"/>
    <w:pPr>
      <w:widowControl w:val="0"/>
      <w:adjustRightInd w:val="0"/>
      <w:spacing w:after="0" w:line="360" w:lineRule="atLeast"/>
      <w:ind w:left="720"/>
      <w:jc w:val="both"/>
      <w:textAlignment w:val="baseline"/>
    </w:pPr>
    <w:rPr>
      <w:rFonts w:ascii="Calibri" w:eastAsia="Times New Roman" w:hAnsi="Calibri" w:cs="Times New Roman"/>
      <w:sz w:val="24"/>
      <w:szCs w:val="24"/>
      <w:lang w:val="x-none"/>
    </w:rPr>
  </w:style>
  <w:style w:type="character" w:customStyle="1" w:styleId="Telobesedila-zamik2Znak">
    <w:name w:val="Telo besedila - zamik 2 Znak"/>
    <w:aliases w:val=" Znak Znak"/>
    <w:basedOn w:val="Privzetapisavaodstavka"/>
    <w:link w:val="Telobesedila-zamik2"/>
    <w:rsid w:val="00912AF6"/>
    <w:rPr>
      <w:rFonts w:ascii="Calibri" w:eastAsia="Times New Roman" w:hAnsi="Calibri" w:cs="Times New Roman"/>
      <w:sz w:val="24"/>
      <w:szCs w:val="24"/>
      <w:lang w:val="x-none"/>
    </w:rPr>
  </w:style>
  <w:style w:type="character" w:customStyle="1" w:styleId="ZadevakomentarjaZnak">
    <w:name w:val="Zadeva komentarja Znak"/>
    <w:link w:val="a"/>
    <w:rsid w:val="00912AF6"/>
    <w:rPr>
      <w:rFonts w:ascii="Calibri" w:eastAsia="Times New Roman" w:hAnsi="Calibri"/>
      <w:b/>
      <w:bCs/>
    </w:rPr>
  </w:style>
  <w:style w:type="paragraph" w:customStyle="1" w:styleId="Brezrazmikov1">
    <w:name w:val="Brez razmikov1"/>
    <w:aliases w:val="Milt"/>
    <w:uiPriority w:val="1"/>
    <w:qFormat/>
    <w:rsid w:val="00912AF6"/>
    <w:pPr>
      <w:spacing w:after="0" w:line="240" w:lineRule="auto"/>
      <w:ind w:left="851" w:hanging="851"/>
    </w:pPr>
    <w:rPr>
      <w:rFonts w:ascii="Calibri" w:eastAsia="Times New Roman" w:hAnsi="Calibri" w:cs="Times New Roman"/>
      <w:sz w:val="20"/>
      <w:szCs w:val="20"/>
      <w:lang w:eastAsia="sl-SI"/>
    </w:rPr>
  </w:style>
  <w:style w:type="paragraph" w:customStyle="1" w:styleId="NavadenTimesNewRoman">
    <w:name w:val="Navaden Times New Roman"/>
    <w:basedOn w:val="Navaden"/>
    <w:rsid w:val="00912AF6"/>
    <w:pPr>
      <w:widowControl w:val="0"/>
      <w:spacing w:after="0" w:line="240" w:lineRule="auto"/>
    </w:pPr>
    <w:rPr>
      <w:rFonts w:ascii="Arial" w:eastAsia="Times New Roman" w:hAnsi="Arial" w:cs="Times New Roman"/>
      <w:szCs w:val="20"/>
      <w:lang w:eastAsia="sl-SI"/>
    </w:rPr>
  </w:style>
  <w:style w:type="paragraph" w:customStyle="1" w:styleId="uicovLesinemnacestiR326">
    <w:name w:val="ušico v Lesiènem na cesti R 326"/>
    <w:aliases w:val="odsek"/>
    <w:basedOn w:val="Navaden"/>
    <w:rsid w:val="00912AF6"/>
    <w:pPr>
      <w:spacing w:after="0" w:line="360" w:lineRule="auto"/>
    </w:pPr>
    <w:rPr>
      <w:rFonts w:ascii="Arial" w:eastAsia="Times New Roman" w:hAnsi="Arial" w:cs="Times New Roman"/>
      <w:b/>
      <w:szCs w:val="20"/>
      <w:lang w:val="en-US" w:eastAsia="sl-SI"/>
    </w:rPr>
  </w:style>
  <w:style w:type="numbering" w:customStyle="1" w:styleId="Slog1">
    <w:name w:val="Slog1"/>
    <w:rsid w:val="00912AF6"/>
    <w:pPr>
      <w:numPr>
        <w:numId w:val="50"/>
      </w:numPr>
    </w:pPr>
  </w:style>
  <w:style w:type="paragraph" w:styleId="Podnaslov">
    <w:name w:val="Subtitle"/>
    <w:basedOn w:val="Navaden"/>
    <w:next w:val="Navaden"/>
    <w:link w:val="PodnaslovZnak"/>
    <w:qFormat/>
    <w:rsid w:val="00912AF6"/>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PodnaslovZnak">
    <w:name w:val="Podnaslov Znak"/>
    <w:basedOn w:val="Privzetapisavaodstavka"/>
    <w:link w:val="Podnaslov"/>
    <w:rsid w:val="00912AF6"/>
    <w:rPr>
      <w:rFonts w:ascii="Cambria" w:eastAsia="Times New Roman" w:hAnsi="Cambria" w:cs="Times New Roman"/>
      <w:sz w:val="24"/>
      <w:szCs w:val="24"/>
      <w:lang w:val="x-none" w:eastAsia="x-none"/>
    </w:rPr>
  </w:style>
  <w:style w:type="paragraph" w:styleId="Telobesedila-zamik3">
    <w:name w:val="Body Text Indent 3"/>
    <w:basedOn w:val="Navaden"/>
    <w:link w:val="Telobesedila-zamik3Znak"/>
    <w:rsid w:val="00912AF6"/>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912AF6"/>
    <w:rPr>
      <w:rFonts w:ascii="Times New Roman" w:eastAsia="Times New Roman" w:hAnsi="Times New Roman" w:cs="Times New Roman"/>
      <w:sz w:val="16"/>
      <w:szCs w:val="16"/>
      <w:lang w:val="x-none" w:eastAsia="x-none"/>
    </w:rPr>
  </w:style>
  <w:style w:type="paragraph" w:styleId="HTML-oblikovano">
    <w:name w:val="HTML Preformatted"/>
    <w:basedOn w:val="Navaden"/>
    <w:link w:val="HTML-oblikovanoZnak"/>
    <w:rsid w:val="00912A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textAlignment w:val="baseline"/>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12AF6"/>
    <w:rPr>
      <w:rFonts w:ascii="Courier New" w:eastAsia="Times New Roman" w:hAnsi="Courier New" w:cs="Times New Roman"/>
      <w:color w:val="000000"/>
      <w:sz w:val="18"/>
      <w:szCs w:val="18"/>
      <w:lang w:val="x-none" w:eastAsia="x-none"/>
    </w:rPr>
  </w:style>
  <w:style w:type="paragraph" w:customStyle="1" w:styleId="StyleHeading3NotBold">
    <w:name w:val="Style Heading 3 + Not Bold"/>
    <w:basedOn w:val="Naslov3"/>
    <w:rsid w:val="00912AF6"/>
    <w:pPr>
      <w:widowControl w:val="0"/>
      <w:numPr>
        <w:ilvl w:val="2"/>
      </w:numPr>
      <w:tabs>
        <w:tab w:val="left" w:pos="426"/>
        <w:tab w:val="num" w:pos="720"/>
      </w:tabs>
      <w:adjustRightInd w:val="0"/>
      <w:spacing w:line="0" w:lineRule="atLeast"/>
      <w:ind w:left="720" w:hanging="720"/>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912AF6"/>
  </w:style>
  <w:style w:type="paragraph" w:customStyle="1" w:styleId="Tekst">
    <w:name w:val="Tekst"/>
    <w:basedOn w:val="Navaden"/>
    <w:rsid w:val="00912AF6"/>
    <w:pPr>
      <w:spacing w:after="0" w:line="240" w:lineRule="auto"/>
      <w:jc w:val="both"/>
    </w:pPr>
    <w:rPr>
      <w:rFonts w:ascii=".HelveSL" w:eastAsia="Times New Roman" w:hAnsi=".HelveSL" w:cs="Times New Roman"/>
      <w:sz w:val="20"/>
      <w:szCs w:val="20"/>
      <w:lang w:eastAsia="sl-SI"/>
    </w:rPr>
  </w:style>
  <w:style w:type="paragraph" w:customStyle="1" w:styleId="tekst0">
    <w:name w:val="tekst"/>
    <w:basedOn w:val="Navaden"/>
    <w:rsid w:val="00912AF6"/>
    <w:pPr>
      <w:spacing w:after="60" w:line="240" w:lineRule="auto"/>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912AF6"/>
    <w:pPr>
      <w:spacing w:after="0" w:line="240" w:lineRule="auto"/>
    </w:pPr>
    <w:rPr>
      <w:rFonts w:ascii="Arial" w:eastAsia="Times New Roman" w:hAnsi="Arial" w:cs="Times New Roman"/>
      <w:b/>
      <w:sz w:val="26"/>
      <w:szCs w:val="26"/>
    </w:rPr>
  </w:style>
  <w:style w:type="paragraph" w:customStyle="1" w:styleId="Preformatted">
    <w:name w:val="Preformatted"/>
    <w:basedOn w:val="Navaden"/>
    <w:rsid w:val="00912AF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912AF6"/>
    <w:pPr>
      <w:overflowPunct w:val="0"/>
      <w:autoSpaceDE w:val="0"/>
      <w:autoSpaceDN w:val="0"/>
      <w:adjustRightInd w:val="0"/>
      <w:spacing w:after="0" w:line="240" w:lineRule="auto"/>
      <w:ind w:left="851" w:hanging="851"/>
      <w:textAlignment w:val="baseline"/>
    </w:pPr>
    <w:rPr>
      <w:rFonts w:ascii="Times New Roman!CE" w:eastAsia="Times New Roman" w:hAnsi="Times New Roman!CE" w:cs="Times New Roman"/>
      <w:sz w:val="20"/>
      <w:szCs w:val="20"/>
    </w:rPr>
  </w:style>
  <w:style w:type="paragraph" w:customStyle="1" w:styleId="xxx">
    <w:name w:val="_xxx"/>
    <w:basedOn w:val="----"/>
    <w:link w:val="xxxChar"/>
    <w:qFormat/>
    <w:rsid w:val="00912AF6"/>
    <w:pPr>
      <w:numPr>
        <w:ilvl w:val="1"/>
      </w:numPr>
      <w:ind w:left="1440" w:hanging="360"/>
    </w:pPr>
    <w:rPr>
      <w:sz w:val="24"/>
    </w:rPr>
  </w:style>
  <w:style w:type="character" w:customStyle="1" w:styleId="xxxChar">
    <w:name w:val="_xxx Char"/>
    <w:link w:val="xxx"/>
    <w:rsid w:val="00912AF6"/>
    <w:rPr>
      <w:rFonts w:ascii="Calibri" w:eastAsia="Times New Roman" w:hAnsi="Calibri" w:cs="Times New Roman"/>
      <w:b/>
      <w:bCs/>
      <w:sz w:val="24"/>
      <w:szCs w:val="24"/>
      <w:lang w:val="x-none" w:eastAsia="x-none"/>
    </w:rPr>
  </w:style>
  <w:style w:type="paragraph" w:customStyle="1" w:styleId="----">
    <w:name w:val="----"/>
    <w:basedOn w:val="Odstavekseznama"/>
    <w:link w:val="----Char"/>
    <w:qFormat/>
    <w:rsid w:val="00912AF6"/>
    <w:pPr>
      <w:numPr>
        <w:numId w:val="51"/>
      </w:numPr>
      <w:spacing w:after="0" w:line="240" w:lineRule="auto"/>
      <w:contextualSpacing w:val="0"/>
    </w:pPr>
    <w:rPr>
      <w:rFonts w:ascii="Calibri" w:eastAsia="Times New Roman" w:hAnsi="Calibri" w:cs="Times New Roman"/>
      <w:b/>
      <w:bCs/>
      <w:sz w:val="32"/>
      <w:szCs w:val="24"/>
      <w:lang w:val="x-none" w:eastAsia="x-none"/>
    </w:rPr>
  </w:style>
  <w:style w:type="character" w:customStyle="1" w:styleId="----Char">
    <w:name w:val="---- Char"/>
    <w:link w:val="----"/>
    <w:rsid w:val="00912AF6"/>
    <w:rPr>
      <w:rFonts w:ascii="Calibri" w:eastAsia="Times New Roman" w:hAnsi="Calibri" w:cs="Times New Roman"/>
      <w:b/>
      <w:bCs/>
      <w:sz w:val="32"/>
      <w:szCs w:val="24"/>
      <w:lang w:val="x-none" w:eastAsia="x-none"/>
    </w:rPr>
  </w:style>
  <w:style w:type="paragraph" w:styleId="Seznam3">
    <w:name w:val="List 3"/>
    <w:basedOn w:val="Navaden"/>
    <w:rsid w:val="00912AF6"/>
    <w:pPr>
      <w:widowControl w:val="0"/>
      <w:tabs>
        <w:tab w:val="left" w:pos="-1985"/>
      </w:tabs>
      <w:spacing w:after="0" w:line="240" w:lineRule="auto"/>
      <w:jc w:val="both"/>
    </w:pPr>
    <w:rPr>
      <w:rFonts w:ascii="Arial" w:eastAsia="Times New Roman" w:hAnsi="Arial" w:cs="Arial"/>
      <w:szCs w:val="24"/>
      <w:lang w:eastAsia="sl-SI"/>
    </w:rPr>
  </w:style>
  <w:style w:type="paragraph" w:customStyle="1" w:styleId="naslovb">
    <w:name w:val="naslov b"/>
    <w:basedOn w:val="Navaden"/>
    <w:autoRedefine/>
    <w:rsid w:val="00912AF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12AF6"/>
    <w:pPr>
      <w:spacing w:after="0" w:line="240" w:lineRule="auto"/>
      <w:jc w:val="both"/>
    </w:pPr>
    <w:rPr>
      <w:rFonts w:ascii="SL Dutch" w:eastAsia="Times New Roman" w:hAnsi="SL Dutch" w:cs="Times New Roman"/>
      <w:szCs w:val="24"/>
      <w:lang w:eastAsia="sl-SI"/>
    </w:rPr>
  </w:style>
  <w:style w:type="paragraph" w:customStyle="1" w:styleId="naslovc">
    <w:name w:val="naslov c"/>
    <w:basedOn w:val="naslovb"/>
    <w:rsid w:val="00912AF6"/>
  </w:style>
  <w:style w:type="paragraph" w:customStyle="1" w:styleId="Naslov10">
    <w:name w:val="Naslov1"/>
    <w:basedOn w:val="Navaden"/>
    <w:next w:val="Navaden"/>
    <w:rsid w:val="00912AF6"/>
    <w:pPr>
      <w:spacing w:after="0" w:line="240" w:lineRule="auto"/>
      <w:ind w:right="284"/>
      <w:jc w:val="both"/>
    </w:pPr>
    <w:rPr>
      <w:rFonts w:ascii="Arial" w:eastAsia="Times New Roman" w:hAnsi="Arial" w:cs="Times New Roman"/>
      <w:b/>
      <w:sz w:val="32"/>
      <w:szCs w:val="20"/>
      <w:lang w:val="en-GB"/>
    </w:rPr>
  </w:style>
  <w:style w:type="paragraph" w:customStyle="1" w:styleId="DefaultParagraphFont1">
    <w:name w:val="Default Paragraph Font1"/>
    <w:next w:val="Navaden"/>
    <w:rsid w:val="00912AF6"/>
    <w:pPr>
      <w:spacing w:after="0" w:line="240" w:lineRule="auto"/>
      <w:ind w:left="851" w:hanging="851"/>
    </w:pPr>
    <w:rPr>
      <w:rFonts w:ascii="Times New Roman" w:eastAsia="Times New Roman" w:hAnsi="Times New Roman" w:cs="Times New Roman"/>
      <w:sz w:val="20"/>
      <w:szCs w:val="20"/>
    </w:rPr>
  </w:style>
  <w:style w:type="paragraph" w:customStyle="1" w:styleId="Naziv">
    <w:name w:val="Naziv"/>
    <w:basedOn w:val="Navaden"/>
    <w:rsid w:val="00912AF6"/>
    <w:pPr>
      <w:widowControl w:val="0"/>
      <w:spacing w:after="0" w:line="240" w:lineRule="auto"/>
      <w:jc w:val="both"/>
    </w:pPr>
    <w:rPr>
      <w:rFonts w:ascii="Arial" w:eastAsia="Times New Roman" w:hAnsi="Arial" w:cs="Times New Roman"/>
      <w:snapToGrid w:val="0"/>
      <w:szCs w:val="20"/>
      <w:lang w:eastAsia="sl-SI"/>
    </w:rPr>
  </w:style>
  <w:style w:type="paragraph" w:customStyle="1" w:styleId="Technical4">
    <w:name w:val="Technical 4"/>
    <w:rsid w:val="00912AF6"/>
    <w:pPr>
      <w:tabs>
        <w:tab w:val="left" w:pos="-720"/>
      </w:tabs>
      <w:suppressAutoHyphens/>
      <w:spacing w:after="0" w:line="240" w:lineRule="auto"/>
      <w:ind w:left="851" w:hanging="851"/>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912AF6"/>
    <w:pPr>
      <w:tabs>
        <w:tab w:val="right" w:pos="8931"/>
      </w:tabs>
      <w:overflowPunct w:val="0"/>
      <w:autoSpaceDE w:val="0"/>
      <w:autoSpaceDN w:val="0"/>
      <w:adjustRightInd w:val="0"/>
      <w:spacing w:after="0" w:line="240" w:lineRule="auto"/>
      <w:jc w:val="both"/>
      <w:textAlignment w:val="baseline"/>
    </w:pPr>
    <w:rPr>
      <w:rFonts w:ascii="Arial" w:eastAsia="Times New Roman" w:hAnsi="Arial" w:cs="Times New Roman"/>
      <w:szCs w:val="20"/>
      <w:lang w:val="en-GB" w:eastAsia="sl-SI"/>
    </w:rPr>
  </w:style>
  <w:style w:type="paragraph" w:customStyle="1" w:styleId="Telobesedila21">
    <w:name w:val="Telo besedila 21"/>
    <w:basedOn w:val="Navaden"/>
    <w:rsid w:val="00912AF6"/>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rPr>
  </w:style>
  <w:style w:type="paragraph" w:customStyle="1" w:styleId="popis2">
    <w:name w:val="popis2"/>
    <w:basedOn w:val="Navaden"/>
    <w:rsid w:val="00912AF6"/>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rPr>
  </w:style>
  <w:style w:type="paragraph" w:customStyle="1" w:styleId="POPIS20">
    <w:name w:val="POPIS2"/>
    <w:basedOn w:val="Navaden"/>
    <w:rsid w:val="00912AF6"/>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rPr>
  </w:style>
  <w:style w:type="paragraph" w:customStyle="1" w:styleId="Telobesedila31">
    <w:name w:val="Telo besedila 31"/>
    <w:basedOn w:val="Navaden"/>
    <w:rsid w:val="00912AF6"/>
    <w:pPr>
      <w:overflowPunct w:val="0"/>
      <w:autoSpaceDE w:val="0"/>
      <w:autoSpaceDN w:val="0"/>
      <w:adjustRightInd w:val="0"/>
      <w:spacing w:after="0" w:line="240" w:lineRule="auto"/>
      <w:textAlignment w:val="baseline"/>
    </w:pPr>
    <w:rPr>
      <w:rFonts w:ascii="Arial" w:eastAsia="Times New Roman" w:hAnsi="Arial" w:cs="Times New Roman"/>
      <w:b/>
      <w:color w:val="000000"/>
      <w:szCs w:val="20"/>
    </w:rPr>
  </w:style>
  <w:style w:type="paragraph" w:customStyle="1" w:styleId="elaborat">
    <w:name w:val="elaborat"/>
    <w:basedOn w:val="Navaden"/>
    <w:rsid w:val="00912AF6"/>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eastAsia="sl-SI"/>
    </w:rPr>
  </w:style>
  <w:style w:type="paragraph" w:customStyle="1" w:styleId="Stopnicesooblo">
    <w:name w:val="Stopnice so oblož"/>
    <w:basedOn w:val="Navaden"/>
    <w:rsid w:val="00912AF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rPr>
  </w:style>
  <w:style w:type="paragraph" w:customStyle="1" w:styleId="Pozdrav">
    <w:name w:val="Pozdrav"/>
    <w:basedOn w:val="Navaden"/>
    <w:rsid w:val="00912AF6"/>
    <w:pPr>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paragraph" w:customStyle="1" w:styleId="HTMLpredoblikovano1">
    <w:name w:val="HTML predoblikovano1"/>
    <w:basedOn w:val="Navaden"/>
    <w:rsid w:val="00912AF6"/>
    <w:pPr>
      <w:spacing w:after="0" w:line="240" w:lineRule="auto"/>
      <w:jc w:val="both"/>
    </w:pPr>
    <w:rPr>
      <w:rFonts w:ascii="Courier New" w:eastAsia="Times New Roman" w:hAnsi="Courier New" w:cs="Times New Roman"/>
      <w:sz w:val="20"/>
      <w:szCs w:val="20"/>
      <w:lang w:eastAsia="sl-SI"/>
    </w:rPr>
  </w:style>
  <w:style w:type="paragraph" w:styleId="Kazalovsebine4">
    <w:name w:val="toc 4"/>
    <w:basedOn w:val="Navaden"/>
    <w:next w:val="Navaden"/>
    <w:autoRedefine/>
    <w:uiPriority w:val="39"/>
    <w:unhideWhenUsed/>
    <w:rsid w:val="00912AF6"/>
    <w:pPr>
      <w:spacing w:after="0" w:line="240" w:lineRule="auto"/>
      <w:ind w:left="480"/>
    </w:pPr>
    <w:rPr>
      <w:rFonts w:ascii="Calibri" w:eastAsia="Calibri" w:hAnsi="Calibri" w:cs="Times New Roman"/>
      <w:sz w:val="20"/>
      <w:szCs w:val="20"/>
      <w:lang w:eastAsia="sl-SI"/>
    </w:rPr>
  </w:style>
  <w:style w:type="paragraph" w:styleId="Kazalovsebine5">
    <w:name w:val="toc 5"/>
    <w:basedOn w:val="Navaden"/>
    <w:next w:val="Navaden"/>
    <w:autoRedefine/>
    <w:uiPriority w:val="39"/>
    <w:unhideWhenUsed/>
    <w:rsid w:val="00912AF6"/>
    <w:pPr>
      <w:spacing w:after="0" w:line="240" w:lineRule="auto"/>
      <w:ind w:left="720"/>
    </w:pPr>
    <w:rPr>
      <w:rFonts w:ascii="Calibri" w:eastAsia="Calibri" w:hAnsi="Calibri" w:cs="Times New Roman"/>
      <w:sz w:val="20"/>
      <w:szCs w:val="20"/>
      <w:lang w:eastAsia="sl-SI"/>
    </w:rPr>
  </w:style>
  <w:style w:type="paragraph" w:styleId="Kazalovsebine6">
    <w:name w:val="toc 6"/>
    <w:basedOn w:val="Navaden"/>
    <w:next w:val="Navaden"/>
    <w:autoRedefine/>
    <w:uiPriority w:val="39"/>
    <w:unhideWhenUsed/>
    <w:rsid w:val="00912AF6"/>
    <w:pPr>
      <w:spacing w:after="0" w:line="240" w:lineRule="auto"/>
      <w:ind w:left="960"/>
    </w:pPr>
    <w:rPr>
      <w:rFonts w:ascii="Calibri" w:eastAsia="Calibri" w:hAnsi="Calibri" w:cs="Times New Roman"/>
      <w:sz w:val="20"/>
      <w:szCs w:val="20"/>
      <w:lang w:eastAsia="sl-SI"/>
    </w:rPr>
  </w:style>
  <w:style w:type="paragraph" w:styleId="Kazalovsebine7">
    <w:name w:val="toc 7"/>
    <w:basedOn w:val="Navaden"/>
    <w:next w:val="Navaden"/>
    <w:autoRedefine/>
    <w:uiPriority w:val="39"/>
    <w:unhideWhenUsed/>
    <w:rsid w:val="00912AF6"/>
    <w:pPr>
      <w:spacing w:after="0" w:line="240" w:lineRule="auto"/>
      <w:ind w:left="1200"/>
    </w:pPr>
    <w:rPr>
      <w:rFonts w:ascii="Calibri" w:eastAsia="Calibri" w:hAnsi="Calibri" w:cs="Times New Roman"/>
      <w:sz w:val="20"/>
      <w:szCs w:val="20"/>
      <w:lang w:eastAsia="sl-SI"/>
    </w:rPr>
  </w:style>
  <w:style w:type="paragraph" w:styleId="Kazalovsebine9">
    <w:name w:val="toc 9"/>
    <w:basedOn w:val="Navaden"/>
    <w:next w:val="Navaden"/>
    <w:autoRedefine/>
    <w:uiPriority w:val="39"/>
    <w:unhideWhenUsed/>
    <w:rsid w:val="00912AF6"/>
    <w:pPr>
      <w:spacing w:after="0" w:line="240" w:lineRule="auto"/>
      <w:ind w:left="1680"/>
    </w:pPr>
    <w:rPr>
      <w:rFonts w:ascii="Calibri" w:eastAsia="Calibri" w:hAnsi="Calibri" w:cs="Times New Roman"/>
      <w:sz w:val="20"/>
      <w:szCs w:val="20"/>
      <w:lang w:eastAsia="sl-SI"/>
    </w:rPr>
  </w:style>
  <w:style w:type="paragraph" w:styleId="NaslovTOC">
    <w:name w:val="TOC Heading"/>
    <w:basedOn w:val="Naslov1"/>
    <w:next w:val="Navaden"/>
    <w:uiPriority w:val="39"/>
    <w:semiHidden/>
    <w:unhideWhenUsed/>
    <w:qFormat/>
    <w:rsid w:val="00912AF6"/>
    <w:pPr>
      <w:spacing w:before="0" w:line="240" w:lineRule="auto"/>
      <w:ind w:left="432" w:hanging="432"/>
      <w:outlineLvl w:val="9"/>
    </w:pPr>
    <w:rPr>
      <w:rFonts w:ascii="Arial" w:eastAsia="Times New Roman" w:hAnsi="Arial" w:cs="Times New Roman"/>
      <w:sz w:val="28"/>
    </w:rPr>
  </w:style>
  <w:style w:type="paragraph" w:customStyle="1" w:styleId="tabulka">
    <w:name w:val="tabulka"/>
    <w:basedOn w:val="Navaden"/>
    <w:rsid w:val="00912AF6"/>
    <w:pPr>
      <w:spacing w:before="120" w:after="0" w:line="240" w:lineRule="exact"/>
      <w:jc w:val="center"/>
    </w:pPr>
    <w:rPr>
      <w:rFonts w:ascii="Arial" w:eastAsia="Times New Roman" w:hAnsi="Arial" w:cs="Times New Roman"/>
      <w:sz w:val="20"/>
      <w:szCs w:val="20"/>
      <w:lang w:val="en-GB" w:eastAsia="sl-SI"/>
    </w:rPr>
  </w:style>
  <w:style w:type="paragraph" w:styleId="Napis">
    <w:name w:val="caption"/>
    <w:basedOn w:val="Navaden"/>
    <w:next w:val="Navaden"/>
    <w:unhideWhenUsed/>
    <w:qFormat/>
    <w:rsid w:val="00912AF6"/>
    <w:pPr>
      <w:spacing w:after="0" w:line="240" w:lineRule="auto"/>
      <w:jc w:val="both"/>
    </w:pPr>
    <w:rPr>
      <w:rFonts w:ascii="Arial" w:eastAsia="Times New Roman" w:hAnsi="Arial" w:cs="Arial"/>
      <w:b/>
      <w:bCs/>
      <w:sz w:val="20"/>
      <w:szCs w:val="20"/>
      <w:lang w:eastAsia="sl-SI"/>
    </w:rPr>
  </w:style>
  <w:style w:type="paragraph" w:customStyle="1" w:styleId="CharChar2CharChar">
    <w:name w:val="Char Char2 Char Char"/>
    <w:basedOn w:val="Navaden"/>
    <w:rsid w:val="00912AF6"/>
    <w:pPr>
      <w:spacing w:after="160" w:line="240" w:lineRule="exact"/>
    </w:pPr>
    <w:rPr>
      <w:rFonts w:ascii="Tahoma" w:eastAsia="Times New Roman" w:hAnsi="Tahoma" w:cs="Times New Roman"/>
      <w:sz w:val="20"/>
      <w:szCs w:val="20"/>
      <w:lang w:val="en-US"/>
    </w:rPr>
  </w:style>
  <w:style w:type="character" w:styleId="Krepko">
    <w:name w:val="Strong"/>
    <w:uiPriority w:val="22"/>
    <w:qFormat/>
    <w:rsid w:val="00912AF6"/>
    <w:rPr>
      <w:b/>
      <w:bCs/>
    </w:rPr>
  </w:style>
  <w:style w:type="paragraph" w:customStyle="1" w:styleId="Standard">
    <w:name w:val="Standard"/>
    <w:rsid w:val="00912AF6"/>
    <w:pPr>
      <w:suppressAutoHyphens/>
      <w:autoSpaceDN w:val="0"/>
      <w:spacing w:after="0"/>
      <w:ind w:right="6"/>
      <w:jc w:val="both"/>
      <w:textAlignment w:val="baseline"/>
    </w:pPr>
    <w:rPr>
      <w:rFonts w:ascii="Calibri" w:eastAsia="Calibri" w:hAnsi="Calibri" w:cs="Calibri"/>
      <w:kern w:val="3"/>
      <w:lang w:eastAsia="zh-CN"/>
    </w:rPr>
  </w:style>
  <w:style w:type="paragraph" w:customStyle="1" w:styleId="PODPODNASLOV">
    <w:name w:val="PODPODNASLOV"/>
    <w:qFormat/>
    <w:rsid w:val="00912AF6"/>
    <w:pPr>
      <w:numPr>
        <w:numId w:val="53"/>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qFormat/>
    <w:rsid w:val="00912AF6"/>
    <w:pPr>
      <w:numPr>
        <w:numId w:val="54"/>
      </w:numPr>
      <w:spacing w:after="0" w:line="240" w:lineRule="auto"/>
    </w:pPr>
    <w:rPr>
      <w:rFonts w:ascii="Trebuchet MS" w:eastAsia="MS ??" w:hAnsi="Trebuchet MS" w:cs="Times New Roman"/>
      <w:sz w:val="20"/>
      <w:szCs w:val="24"/>
      <w:lang w:eastAsia="sl-SI"/>
    </w:rPr>
  </w:style>
  <w:style w:type="character" w:customStyle="1" w:styleId="Bodytext10">
    <w:name w:val="Body text (10)"/>
    <w:link w:val="Bodytext101"/>
    <w:uiPriority w:val="99"/>
    <w:rsid w:val="00912AF6"/>
    <w:rPr>
      <w:shd w:val="clear" w:color="auto" w:fill="FFFFFF"/>
    </w:rPr>
  </w:style>
  <w:style w:type="paragraph" w:customStyle="1" w:styleId="Bodytext101">
    <w:name w:val="Body text (10)1"/>
    <w:basedOn w:val="Navaden"/>
    <w:link w:val="Bodytext10"/>
    <w:uiPriority w:val="99"/>
    <w:rsid w:val="00912AF6"/>
    <w:pPr>
      <w:shd w:val="clear" w:color="auto" w:fill="FFFFFF"/>
      <w:spacing w:before="600" w:after="0" w:line="518" w:lineRule="exact"/>
    </w:pPr>
    <w:rPr>
      <w:rFonts w:asciiTheme="minorHAnsi" w:hAnsiTheme="minorHAnsi"/>
    </w:rPr>
  </w:style>
  <w:style w:type="character" w:customStyle="1" w:styleId="Bodytext17">
    <w:name w:val="Body text (17)"/>
    <w:link w:val="Bodytext171"/>
    <w:uiPriority w:val="99"/>
    <w:rsid w:val="00912AF6"/>
    <w:rPr>
      <w:shd w:val="clear" w:color="auto" w:fill="FFFFFF"/>
    </w:rPr>
  </w:style>
  <w:style w:type="paragraph" w:customStyle="1" w:styleId="Bodytext171">
    <w:name w:val="Body text (17)1"/>
    <w:basedOn w:val="Navaden"/>
    <w:link w:val="Bodytext17"/>
    <w:uiPriority w:val="99"/>
    <w:rsid w:val="00912AF6"/>
    <w:pPr>
      <w:shd w:val="clear" w:color="auto" w:fill="FFFFFF"/>
      <w:spacing w:after="0" w:line="398" w:lineRule="exact"/>
      <w:ind w:hanging="360"/>
      <w:jc w:val="both"/>
    </w:pPr>
    <w:rPr>
      <w:rFonts w:asciiTheme="minorHAnsi" w:hAnsiTheme="minorHAnsi"/>
    </w:rPr>
  </w:style>
  <w:style w:type="character" w:customStyle="1" w:styleId="Bodytext109pt27">
    <w:name w:val="Body text (10) + 9 pt27"/>
    <w:uiPriority w:val="99"/>
    <w:rsid w:val="00912AF6"/>
    <w:rPr>
      <w:sz w:val="18"/>
      <w:szCs w:val="18"/>
      <w:shd w:val="clear" w:color="auto" w:fill="FFFFFF"/>
    </w:rPr>
  </w:style>
  <w:style w:type="character" w:customStyle="1" w:styleId="Bodytext179pt4">
    <w:name w:val="Body text (17) + 9 pt4"/>
    <w:uiPriority w:val="99"/>
    <w:rsid w:val="00912AF6"/>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912AF6"/>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0"/>
    <w:rsid w:val="00912AF6"/>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912AF6"/>
    <w:pPr>
      <w:numPr>
        <w:numId w:val="55"/>
      </w:numPr>
      <w:spacing w:after="0" w:line="240" w:lineRule="auto"/>
      <w:jc w:val="both"/>
    </w:pPr>
    <w:rPr>
      <w:rFonts w:ascii="Arial" w:eastAsia="Times New Roman" w:hAnsi="Arial" w:cs="Arial"/>
      <w:lang w:eastAsia="sl-SI"/>
    </w:rPr>
  </w:style>
  <w:style w:type="character" w:customStyle="1" w:styleId="AlineazaodstavkomZnak">
    <w:name w:val="Alinea za odstavkom Znak"/>
    <w:link w:val="Alineazaodstavkom"/>
    <w:rsid w:val="00912AF6"/>
    <w:rPr>
      <w:rFonts w:ascii="Arial" w:eastAsia="Times New Roman" w:hAnsi="Arial" w:cs="Arial"/>
      <w:lang w:eastAsia="sl-SI"/>
    </w:rPr>
  </w:style>
  <w:style w:type="numbering" w:customStyle="1" w:styleId="Brezseznama11">
    <w:name w:val="Brez seznama11"/>
    <w:next w:val="Brezseznama"/>
    <w:uiPriority w:val="99"/>
    <w:semiHidden/>
    <w:unhideWhenUsed/>
    <w:rsid w:val="00912AF6"/>
  </w:style>
  <w:style w:type="numbering" w:customStyle="1" w:styleId="Brezseznama111">
    <w:name w:val="Brez seznama111"/>
    <w:next w:val="Brezseznama"/>
    <w:uiPriority w:val="99"/>
    <w:semiHidden/>
    <w:unhideWhenUsed/>
    <w:rsid w:val="00912AF6"/>
  </w:style>
  <w:style w:type="numbering" w:customStyle="1" w:styleId="Slog11">
    <w:name w:val="Slog11"/>
    <w:rsid w:val="00912AF6"/>
    <w:pPr>
      <w:numPr>
        <w:numId w:val="49"/>
      </w:numPr>
    </w:pPr>
  </w:style>
  <w:style w:type="table" w:customStyle="1" w:styleId="Tabelamrea11">
    <w:name w:val="Tabela – mreža11"/>
    <w:basedOn w:val="Navadnatabela"/>
    <w:next w:val="Tabelamrea"/>
    <w:uiPriority w:val="59"/>
    <w:rsid w:val="00912AF6"/>
    <w:pPr>
      <w:spacing w:after="0" w:line="240" w:lineRule="auto"/>
    </w:pPr>
    <w:rPr>
      <w:rFonts w:ascii="Times New Roman" w:eastAsia="Calibri"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iPriority w:val="99"/>
    <w:semiHidden/>
    <w:unhideWhenUsed/>
    <w:rsid w:val="00912AF6"/>
    <w:pPr>
      <w:spacing w:after="0" w:line="240" w:lineRule="auto"/>
      <w:ind w:left="220" w:hanging="220"/>
    </w:pPr>
    <w:rPr>
      <w:rFonts w:ascii="Arial" w:eastAsia="Calibri" w:hAnsi="Arial" w:cs="Times New Roman"/>
      <w:szCs w:val="20"/>
      <w:lang w:eastAsia="sl-SI"/>
    </w:rPr>
  </w:style>
  <w:style w:type="table" w:customStyle="1" w:styleId="TableGridPHPDOCX3">
    <w:name w:val="Table Grid PHPDOCX3"/>
    <w:uiPriority w:val="59"/>
    <w:rsid w:val="00912AF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912AF6"/>
    <w:pPr>
      <w:spacing w:after="0" w:line="240" w:lineRule="auto"/>
    </w:pPr>
    <w:rPr>
      <w:rFonts w:ascii="Calibri" w:eastAsia="Calibri" w:hAnsi="Calibri" w:cs="Arial"/>
    </w:rPr>
    <w:tblPr>
      <w:tblInd w:w="0" w:type="dxa"/>
      <w:tblCellMar>
        <w:top w:w="0" w:type="dxa"/>
        <w:left w:w="108" w:type="dxa"/>
        <w:bottom w:w="0" w:type="dxa"/>
        <w:right w:w="108" w:type="dxa"/>
      </w:tblCellMar>
    </w:tblPr>
  </w:style>
  <w:style w:type="paragraph" w:styleId="Blokbesedila">
    <w:name w:val="Block Text"/>
    <w:basedOn w:val="Navaden"/>
    <w:rsid w:val="00912AF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Besedilooznabemesta">
    <w:name w:val="Placeholder Text"/>
    <w:basedOn w:val="Privzetapisavaodstavka"/>
    <w:uiPriority w:val="99"/>
    <w:semiHidden/>
    <w:rsid w:val="00912A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011">
      <w:bodyDiv w:val="1"/>
      <w:marLeft w:val="0"/>
      <w:marRight w:val="0"/>
      <w:marTop w:val="0"/>
      <w:marBottom w:val="0"/>
      <w:divBdr>
        <w:top w:val="none" w:sz="0" w:space="0" w:color="auto"/>
        <w:left w:val="none" w:sz="0" w:space="0" w:color="auto"/>
        <w:bottom w:val="none" w:sz="0" w:space="0" w:color="auto"/>
        <w:right w:val="none" w:sz="0" w:space="0" w:color="auto"/>
      </w:divBdr>
    </w:div>
    <w:div w:id="46103018">
      <w:bodyDiv w:val="1"/>
      <w:marLeft w:val="0"/>
      <w:marRight w:val="0"/>
      <w:marTop w:val="0"/>
      <w:marBottom w:val="0"/>
      <w:divBdr>
        <w:top w:val="none" w:sz="0" w:space="0" w:color="auto"/>
        <w:left w:val="none" w:sz="0" w:space="0" w:color="auto"/>
        <w:bottom w:val="none" w:sz="0" w:space="0" w:color="auto"/>
        <w:right w:val="none" w:sz="0" w:space="0" w:color="auto"/>
      </w:divBdr>
    </w:div>
    <w:div w:id="102044673">
      <w:bodyDiv w:val="1"/>
      <w:marLeft w:val="0"/>
      <w:marRight w:val="0"/>
      <w:marTop w:val="0"/>
      <w:marBottom w:val="0"/>
      <w:divBdr>
        <w:top w:val="none" w:sz="0" w:space="0" w:color="auto"/>
        <w:left w:val="none" w:sz="0" w:space="0" w:color="auto"/>
        <w:bottom w:val="none" w:sz="0" w:space="0" w:color="auto"/>
        <w:right w:val="none" w:sz="0" w:space="0" w:color="auto"/>
      </w:divBdr>
    </w:div>
    <w:div w:id="102654641">
      <w:bodyDiv w:val="1"/>
      <w:marLeft w:val="0"/>
      <w:marRight w:val="0"/>
      <w:marTop w:val="0"/>
      <w:marBottom w:val="0"/>
      <w:divBdr>
        <w:top w:val="none" w:sz="0" w:space="0" w:color="auto"/>
        <w:left w:val="none" w:sz="0" w:space="0" w:color="auto"/>
        <w:bottom w:val="none" w:sz="0" w:space="0" w:color="auto"/>
        <w:right w:val="none" w:sz="0" w:space="0" w:color="auto"/>
      </w:divBdr>
    </w:div>
    <w:div w:id="105276778">
      <w:bodyDiv w:val="1"/>
      <w:marLeft w:val="0"/>
      <w:marRight w:val="0"/>
      <w:marTop w:val="0"/>
      <w:marBottom w:val="0"/>
      <w:divBdr>
        <w:top w:val="none" w:sz="0" w:space="0" w:color="auto"/>
        <w:left w:val="none" w:sz="0" w:space="0" w:color="auto"/>
        <w:bottom w:val="none" w:sz="0" w:space="0" w:color="auto"/>
        <w:right w:val="none" w:sz="0" w:space="0" w:color="auto"/>
      </w:divBdr>
    </w:div>
    <w:div w:id="197283458">
      <w:bodyDiv w:val="1"/>
      <w:marLeft w:val="0"/>
      <w:marRight w:val="0"/>
      <w:marTop w:val="0"/>
      <w:marBottom w:val="0"/>
      <w:divBdr>
        <w:top w:val="none" w:sz="0" w:space="0" w:color="auto"/>
        <w:left w:val="none" w:sz="0" w:space="0" w:color="auto"/>
        <w:bottom w:val="none" w:sz="0" w:space="0" w:color="auto"/>
        <w:right w:val="none" w:sz="0" w:space="0" w:color="auto"/>
      </w:divBdr>
    </w:div>
    <w:div w:id="224879484">
      <w:bodyDiv w:val="1"/>
      <w:marLeft w:val="0"/>
      <w:marRight w:val="0"/>
      <w:marTop w:val="0"/>
      <w:marBottom w:val="0"/>
      <w:divBdr>
        <w:top w:val="none" w:sz="0" w:space="0" w:color="auto"/>
        <w:left w:val="none" w:sz="0" w:space="0" w:color="auto"/>
        <w:bottom w:val="none" w:sz="0" w:space="0" w:color="auto"/>
        <w:right w:val="none" w:sz="0" w:space="0" w:color="auto"/>
      </w:divBdr>
    </w:div>
    <w:div w:id="264506079">
      <w:bodyDiv w:val="1"/>
      <w:marLeft w:val="0"/>
      <w:marRight w:val="0"/>
      <w:marTop w:val="0"/>
      <w:marBottom w:val="0"/>
      <w:divBdr>
        <w:top w:val="none" w:sz="0" w:space="0" w:color="auto"/>
        <w:left w:val="none" w:sz="0" w:space="0" w:color="auto"/>
        <w:bottom w:val="none" w:sz="0" w:space="0" w:color="auto"/>
        <w:right w:val="none" w:sz="0" w:space="0" w:color="auto"/>
      </w:divBdr>
    </w:div>
    <w:div w:id="345643847">
      <w:bodyDiv w:val="1"/>
      <w:marLeft w:val="0"/>
      <w:marRight w:val="0"/>
      <w:marTop w:val="0"/>
      <w:marBottom w:val="0"/>
      <w:divBdr>
        <w:top w:val="none" w:sz="0" w:space="0" w:color="auto"/>
        <w:left w:val="none" w:sz="0" w:space="0" w:color="auto"/>
        <w:bottom w:val="none" w:sz="0" w:space="0" w:color="auto"/>
        <w:right w:val="none" w:sz="0" w:space="0" w:color="auto"/>
      </w:divBdr>
    </w:div>
    <w:div w:id="349138904">
      <w:bodyDiv w:val="1"/>
      <w:marLeft w:val="0"/>
      <w:marRight w:val="0"/>
      <w:marTop w:val="0"/>
      <w:marBottom w:val="0"/>
      <w:divBdr>
        <w:top w:val="none" w:sz="0" w:space="0" w:color="auto"/>
        <w:left w:val="none" w:sz="0" w:space="0" w:color="auto"/>
        <w:bottom w:val="none" w:sz="0" w:space="0" w:color="auto"/>
        <w:right w:val="none" w:sz="0" w:space="0" w:color="auto"/>
      </w:divBdr>
    </w:div>
    <w:div w:id="35449866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5081620">
      <w:bodyDiv w:val="1"/>
      <w:marLeft w:val="0"/>
      <w:marRight w:val="0"/>
      <w:marTop w:val="0"/>
      <w:marBottom w:val="0"/>
      <w:divBdr>
        <w:top w:val="none" w:sz="0" w:space="0" w:color="auto"/>
        <w:left w:val="none" w:sz="0" w:space="0" w:color="auto"/>
        <w:bottom w:val="none" w:sz="0" w:space="0" w:color="auto"/>
        <w:right w:val="none" w:sz="0" w:space="0" w:color="auto"/>
      </w:divBdr>
    </w:div>
    <w:div w:id="456530310">
      <w:bodyDiv w:val="1"/>
      <w:marLeft w:val="0"/>
      <w:marRight w:val="0"/>
      <w:marTop w:val="0"/>
      <w:marBottom w:val="0"/>
      <w:divBdr>
        <w:top w:val="none" w:sz="0" w:space="0" w:color="auto"/>
        <w:left w:val="none" w:sz="0" w:space="0" w:color="auto"/>
        <w:bottom w:val="none" w:sz="0" w:space="0" w:color="auto"/>
        <w:right w:val="none" w:sz="0" w:space="0" w:color="auto"/>
      </w:divBdr>
    </w:div>
    <w:div w:id="459617823">
      <w:bodyDiv w:val="1"/>
      <w:marLeft w:val="0"/>
      <w:marRight w:val="0"/>
      <w:marTop w:val="0"/>
      <w:marBottom w:val="0"/>
      <w:divBdr>
        <w:top w:val="none" w:sz="0" w:space="0" w:color="auto"/>
        <w:left w:val="none" w:sz="0" w:space="0" w:color="auto"/>
        <w:bottom w:val="none" w:sz="0" w:space="0" w:color="auto"/>
        <w:right w:val="none" w:sz="0" w:space="0" w:color="auto"/>
      </w:divBdr>
    </w:div>
    <w:div w:id="486359167">
      <w:bodyDiv w:val="1"/>
      <w:marLeft w:val="0"/>
      <w:marRight w:val="0"/>
      <w:marTop w:val="0"/>
      <w:marBottom w:val="0"/>
      <w:divBdr>
        <w:top w:val="none" w:sz="0" w:space="0" w:color="auto"/>
        <w:left w:val="none" w:sz="0" w:space="0" w:color="auto"/>
        <w:bottom w:val="none" w:sz="0" w:space="0" w:color="auto"/>
        <w:right w:val="none" w:sz="0" w:space="0" w:color="auto"/>
      </w:divBdr>
    </w:div>
    <w:div w:id="507019160">
      <w:bodyDiv w:val="1"/>
      <w:marLeft w:val="0"/>
      <w:marRight w:val="0"/>
      <w:marTop w:val="0"/>
      <w:marBottom w:val="0"/>
      <w:divBdr>
        <w:top w:val="none" w:sz="0" w:space="0" w:color="auto"/>
        <w:left w:val="none" w:sz="0" w:space="0" w:color="auto"/>
        <w:bottom w:val="none" w:sz="0" w:space="0" w:color="auto"/>
        <w:right w:val="none" w:sz="0" w:space="0" w:color="auto"/>
      </w:divBdr>
    </w:div>
    <w:div w:id="518397616">
      <w:bodyDiv w:val="1"/>
      <w:marLeft w:val="0"/>
      <w:marRight w:val="0"/>
      <w:marTop w:val="0"/>
      <w:marBottom w:val="0"/>
      <w:divBdr>
        <w:top w:val="none" w:sz="0" w:space="0" w:color="auto"/>
        <w:left w:val="none" w:sz="0" w:space="0" w:color="auto"/>
        <w:bottom w:val="none" w:sz="0" w:space="0" w:color="auto"/>
        <w:right w:val="none" w:sz="0" w:space="0" w:color="auto"/>
      </w:divBdr>
    </w:div>
    <w:div w:id="523978346">
      <w:bodyDiv w:val="1"/>
      <w:marLeft w:val="0"/>
      <w:marRight w:val="0"/>
      <w:marTop w:val="0"/>
      <w:marBottom w:val="0"/>
      <w:divBdr>
        <w:top w:val="none" w:sz="0" w:space="0" w:color="auto"/>
        <w:left w:val="none" w:sz="0" w:space="0" w:color="auto"/>
        <w:bottom w:val="none" w:sz="0" w:space="0" w:color="auto"/>
        <w:right w:val="none" w:sz="0" w:space="0" w:color="auto"/>
      </w:divBdr>
    </w:div>
    <w:div w:id="535192192">
      <w:bodyDiv w:val="1"/>
      <w:marLeft w:val="0"/>
      <w:marRight w:val="0"/>
      <w:marTop w:val="0"/>
      <w:marBottom w:val="0"/>
      <w:divBdr>
        <w:top w:val="none" w:sz="0" w:space="0" w:color="auto"/>
        <w:left w:val="none" w:sz="0" w:space="0" w:color="auto"/>
        <w:bottom w:val="none" w:sz="0" w:space="0" w:color="auto"/>
        <w:right w:val="none" w:sz="0" w:space="0" w:color="auto"/>
      </w:divBdr>
    </w:div>
    <w:div w:id="615403981">
      <w:bodyDiv w:val="1"/>
      <w:marLeft w:val="0"/>
      <w:marRight w:val="0"/>
      <w:marTop w:val="0"/>
      <w:marBottom w:val="0"/>
      <w:divBdr>
        <w:top w:val="none" w:sz="0" w:space="0" w:color="auto"/>
        <w:left w:val="none" w:sz="0" w:space="0" w:color="auto"/>
        <w:bottom w:val="none" w:sz="0" w:space="0" w:color="auto"/>
        <w:right w:val="none" w:sz="0" w:space="0" w:color="auto"/>
      </w:divBdr>
    </w:div>
    <w:div w:id="642584511">
      <w:bodyDiv w:val="1"/>
      <w:marLeft w:val="0"/>
      <w:marRight w:val="0"/>
      <w:marTop w:val="0"/>
      <w:marBottom w:val="0"/>
      <w:divBdr>
        <w:top w:val="none" w:sz="0" w:space="0" w:color="auto"/>
        <w:left w:val="none" w:sz="0" w:space="0" w:color="auto"/>
        <w:bottom w:val="none" w:sz="0" w:space="0" w:color="auto"/>
        <w:right w:val="none" w:sz="0" w:space="0" w:color="auto"/>
      </w:divBdr>
    </w:div>
    <w:div w:id="673923622">
      <w:bodyDiv w:val="1"/>
      <w:marLeft w:val="0"/>
      <w:marRight w:val="0"/>
      <w:marTop w:val="0"/>
      <w:marBottom w:val="0"/>
      <w:divBdr>
        <w:top w:val="none" w:sz="0" w:space="0" w:color="auto"/>
        <w:left w:val="none" w:sz="0" w:space="0" w:color="auto"/>
        <w:bottom w:val="none" w:sz="0" w:space="0" w:color="auto"/>
        <w:right w:val="none" w:sz="0" w:space="0" w:color="auto"/>
      </w:divBdr>
    </w:div>
    <w:div w:id="721368289">
      <w:bodyDiv w:val="1"/>
      <w:marLeft w:val="0"/>
      <w:marRight w:val="0"/>
      <w:marTop w:val="0"/>
      <w:marBottom w:val="0"/>
      <w:divBdr>
        <w:top w:val="none" w:sz="0" w:space="0" w:color="auto"/>
        <w:left w:val="none" w:sz="0" w:space="0" w:color="auto"/>
        <w:bottom w:val="none" w:sz="0" w:space="0" w:color="auto"/>
        <w:right w:val="none" w:sz="0" w:space="0" w:color="auto"/>
      </w:divBdr>
    </w:div>
    <w:div w:id="757285002">
      <w:bodyDiv w:val="1"/>
      <w:marLeft w:val="0"/>
      <w:marRight w:val="0"/>
      <w:marTop w:val="0"/>
      <w:marBottom w:val="0"/>
      <w:divBdr>
        <w:top w:val="none" w:sz="0" w:space="0" w:color="auto"/>
        <w:left w:val="none" w:sz="0" w:space="0" w:color="auto"/>
        <w:bottom w:val="none" w:sz="0" w:space="0" w:color="auto"/>
        <w:right w:val="none" w:sz="0" w:space="0" w:color="auto"/>
      </w:divBdr>
    </w:div>
    <w:div w:id="778069402">
      <w:bodyDiv w:val="1"/>
      <w:marLeft w:val="0"/>
      <w:marRight w:val="0"/>
      <w:marTop w:val="0"/>
      <w:marBottom w:val="0"/>
      <w:divBdr>
        <w:top w:val="none" w:sz="0" w:space="0" w:color="auto"/>
        <w:left w:val="none" w:sz="0" w:space="0" w:color="auto"/>
        <w:bottom w:val="none" w:sz="0" w:space="0" w:color="auto"/>
        <w:right w:val="none" w:sz="0" w:space="0" w:color="auto"/>
      </w:divBdr>
    </w:div>
    <w:div w:id="797718411">
      <w:bodyDiv w:val="1"/>
      <w:marLeft w:val="0"/>
      <w:marRight w:val="0"/>
      <w:marTop w:val="0"/>
      <w:marBottom w:val="0"/>
      <w:divBdr>
        <w:top w:val="none" w:sz="0" w:space="0" w:color="auto"/>
        <w:left w:val="none" w:sz="0" w:space="0" w:color="auto"/>
        <w:bottom w:val="none" w:sz="0" w:space="0" w:color="auto"/>
        <w:right w:val="none" w:sz="0" w:space="0" w:color="auto"/>
      </w:divBdr>
    </w:div>
    <w:div w:id="812135664">
      <w:bodyDiv w:val="1"/>
      <w:marLeft w:val="0"/>
      <w:marRight w:val="0"/>
      <w:marTop w:val="0"/>
      <w:marBottom w:val="0"/>
      <w:divBdr>
        <w:top w:val="none" w:sz="0" w:space="0" w:color="auto"/>
        <w:left w:val="none" w:sz="0" w:space="0" w:color="auto"/>
        <w:bottom w:val="none" w:sz="0" w:space="0" w:color="auto"/>
        <w:right w:val="none" w:sz="0" w:space="0" w:color="auto"/>
      </w:divBdr>
    </w:div>
    <w:div w:id="841623910">
      <w:bodyDiv w:val="1"/>
      <w:marLeft w:val="0"/>
      <w:marRight w:val="0"/>
      <w:marTop w:val="0"/>
      <w:marBottom w:val="0"/>
      <w:divBdr>
        <w:top w:val="none" w:sz="0" w:space="0" w:color="auto"/>
        <w:left w:val="none" w:sz="0" w:space="0" w:color="auto"/>
        <w:bottom w:val="none" w:sz="0" w:space="0" w:color="auto"/>
        <w:right w:val="none" w:sz="0" w:space="0" w:color="auto"/>
      </w:divBdr>
    </w:div>
    <w:div w:id="866990618">
      <w:bodyDiv w:val="1"/>
      <w:marLeft w:val="0"/>
      <w:marRight w:val="0"/>
      <w:marTop w:val="0"/>
      <w:marBottom w:val="0"/>
      <w:divBdr>
        <w:top w:val="none" w:sz="0" w:space="0" w:color="auto"/>
        <w:left w:val="none" w:sz="0" w:space="0" w:color="auto"/>
        <w:bottom w:val="none" w:sz="0" w:space="0" w:color="auto"/>
        <w:right w:val="none" w:sz="0" w:space="0" w:color="auto"/>
      </w:divBdr>
    </w:div>
    <w:div w:id="876622436">
      <w:bodyDiv w:val="1"/>
      <w:marLeft w:val="0"/>
      <w:marRight w:val="0"/>
      <w:marTop w:val="0"/>
      <w:marBottom w:val="0"/>
      <w:divBdr>
        <w:top w:val="none" w:sz="0" w:space="0" w:color="auto"/>
        <w:left w:val="none" w:sz="0" w:space="0" w:color="auto"/>
        <w:bottom w:val="none" w:sz="0" w:space="0" w:color="auto"/>
        <w:right w:val="none" w:sz="0" w:space="0" w:color="auto"/>
      </w:divBdr>
    </w:div>
    <w:div w:id="944994028">
      <w:bodyDiv w:val="1"/>
      <w:marLeft w:val="0"/>
      <w:marRight w:val="0"/>
      <w:marTop w:val="0"/>
      <w:marBottom w:val="0"/>
      <w:divBdr>
        <w:top w:val="none" w:sz="0" w:space="0" w:color="auto"/>
        <w:left w:val="none" w:sz="0" w:space="0" w:color="auto"/>
        <w:bottom w:val="none" w:sz="0" w:space="0" w:color="auto"/>
        <w:right w:val="none" w:sz="0" w:space="0" w:color="auto"/>
      </w:divBdr>
    </w:div>
    <w:div w:id="945845125">
      <w:bodyDiv w:val="1"/>
      <w:marLeft w:val="0"/>
      <w:marRight w:val="0"/>
      <w:marTop w:val="0"/>
      <w:marBottom w:val="0"/>
      <w:divBdr>
        <w:top w:val="none" w:sz="0" w:space="0" w:color="auto"/>
        <w:left w:val="none" w:sz="0" w:space="0" w:color="auto"/>
        <w:bottom w:val="none" w:sz="0" w:space="0" w:color="auto"/>
        <w:right w:val="none" w:sz="0" w:space="0" w:color="auto"/>
      </w:divBdr>
    </w:div>
    <w:div w:id="959803239">
      <w:bodyDiv w:val="1"/>
      <w:marLeft w:val="0"/>
      <w:marRight w:val="0"/>
      <w:marTop w:val="0"/>
      <w:marBottom w:val="0"/>
      <w:divBdr>
        <w:top w:val="none" w:sz="0" w:space="0" w:color="auto"/>
        <w:left w:val="none" w:sz="0" w:space="0" w:color="auto"/>
        <w:bottom w:val="none" w:sz="0" w:space="0" w:color="auto"/>
        <w:right w:val="none" w:sz="0" w:space="0" w:color="auto"/>
      </w:divBdr>
    </w:div>
    <w:div w:id="987587964">
      <w:bodyDiv w:val="1"/>
      <w:marLeft w:val="0"/>
      <w:marRight w:val="0"/>
      <w:marTop w:val="0"/>
      <w:marBottom w:val="0"/>
      <w:divBdr>
        <w:top w:val="none" w:sz="0" w:space="0" w:color="auto"/>
        <w:left w:val="none" w:sz="0" w:space="0" w:color="auto"/>
        <w:bottom w:val="none" w:sz="0" w:space="0" w:color="auto"/>
        <w:right w:val="none" w:sz="0" w:space="0" w:color="auto"/>
      </w:divBdr>
    </w:div>
    <w:div w:id="996958103">
      <w:bodyDiv w:val="1"/>
      <w:marLeft w:val="0"/>
      <w:marRight w:val="0"/>
      <w:marTop w:val="0"/>
      <w:marBottom w:val="0"/>
      <w:divBdr>
        <w:top w:val="none" w:sz="0" w:space="0" w:color="auto"/>
        <w:left w:val="none" w:sz="0" w:space="0" w:color="auto"/>
        <w:bottom w:val="none" w:sz="0" w:space="0" w:color="auto"/>
        <w:right w:val="none" w:sz="0" w:space="0" w:color="auto"/>
      </w:divBdr>
    </w:div>
    <w:div w:id="1033306632">
      <w:bodyDiv w:val="1"/>
      <w:marLeft w:val="0"/>
      <w:marRight w:val="0"/>
      <w:marTop w:val="0"/>
      <w:marBottom w:val="0"/>
      <w:divBdr>
        <w:top w:val="none" w:sz="0" w:space="0" w:color="auto"/>
        <w:left w:val="none" w:sz="0" w:space="0" w:color="auto"/>
        <w:bottom w:val="none" w:sz="0" w:space="0" w:color="auto"/>
        <w:right w:val="none" w:sz="0" w:space="0" w:color="auto"/>
      </w:divBdr>
    </w:div>
    <w:div w:id="1097361942">
      <w:bodyDiv w:val="1"/>
      <w:marLeft w:val="0"/>
      <w:marRight w:val="0"/>
      <w:marTop w:val="0"/>
      <w:marBottom w:val="0"/>
      <w:divBdr>
        <w:top w:val="none" w:sz="0" w:space="0" w:color="auto"/>
        <w:left w:val="none" w:sz="0" w:space="0" w:color="auto"/>
        <w:bottom w:val="none" w:sz="0" w:space="0" w:color="auto"/>
        <w:right w:val="none" w:sz="0" w:space="0" w:color="auto"/>
      </w:divBdr>
    </w:div>
    <w:div w:id="1118178347">
      <w:bodyDiv w:val="1"/>
      <w:marLeft w:val="0"/>
      <w:marRight w:val="0"/>
      <w:marTop w:val="0"/>
      <w:marBottom w:val="0"/>
      <w:divBdr>
        <w:top w:val="none" w:sz="0" w:space="0" w:color="auto"/>
        <w:left w:val="none" w:sz="0" w:space="0" w:color="auto"/>
        <w:bottom w:val="none" w:sz="0" w:space="0" w:color="auto"/>
        <w:right w:val="none" w:sz="0" w:space="0" w:color="auto"/>
      </w:divBdr>
    </w:div>
    <w:div w:id="1169566259">
      <w:bodyDiv w:val="1"/>
      <w:marLeft w:val="0"/>
      <w:marRight w:val="0"/>
      <w:marTop w:val="0"/>
      <w:marBottom w:val="0"/>
      <w:divBdr>
        <w:top w:val="none" w:sz="0" w:space="0" w:color="auto"/>
        <w:left w:val="none" w:sz="0" w:space="0" w:color="auto"/>
        <w:bottom w:val="none" w:sz="0" w:space="0" w:color="auto"/>
        <w:right w:val="none" w:sz="0" w:space="0" w:color="auto"/>
      </w:divBdr>
    </w:div>
    <w:div w:id="1182012365">
      <w:bodyDiv w:val="1"/>
      <w:marLeft w:val="0"/>
      <w:marRight w:val="0"/>
      <w:marTop w:val="0"/>
      <w:marBottom w:val="0"/>
      <w:divBdr>
        <w:top w:val="none" w:sz="0" w:space="0" w:color="auto"/>
        <w:left w:val="none" w:sz="0" w:space="0" w:color="auto"/>
        <w:bottom w:val="none" w:sz="0" w:space="0" w:color="auto"/>
        <w:right w:val="none" w:sz="0" w:space="0" w:color="auto"/>
      </w:divBdr>
    </w:div>
    <w:div w:id="1213467175">
      <w:bodyDiv w:val="1"/>
      <w:marLeft w:val="0"/>
      <w:marRight w:val="0"/>
      <w:marTop w:val="0"/>
      <w:marBottom w:val="0"/>
      <w:divBdr>
        <w:top w:val="none" w:sz="0" w:space="0" w:color="auto"/>
        <w:left w:val="none" w:sz="0" w:space="0" w:color="auto"/>
        <w:bottom w:val="none" w:sz="0" w:space="0" w:color="auto"/>
        <w:right w:val="none" w:sz="0" w:space="0" w:color="auto"/>
      </w:divBdr>
    </w:div>
    <w:div w:id="1283611459">
      <w:bodyDiv w:val="1"/>
      <w:marLeft w:val="0"/>
      <w:marRight w:val="0"/>
      <w:marTop w:val="0"/>
      <w:marBottom w:val="0"/>
      <w:divBdr>
        <w:top w:val="none" w:sz="0" w:space="0" w:color="auto"/>
        <w:left w:val="none" w:sz="0" w:space="0" w:color="auto"/>
        <w:bottom w:val="none" w:sz="0" w:space="0" w:color="auto"/>
        <w:right w:val="none" w:sz="0" w:space="0" w:color="auto"/>
      </w:divBdr>
    </w:div>
    <w:div w:id="1306009559">
      <w:bodyDiv w:val="1"/>
      <w:marLeft w:val="0"/>
      <w:marRight w:val="0"/>
      <w:marTop w:val="0"/>
      <w:marBottom w:val="0"/>
      <w:divBdr>
        <w:top w:val="none" w:sz="0" w:space="0" w:color="auto"/>
        <w:left w:val="none" w:sz="0" w:space="0" w:color="auto"/>
        <w:bottom w:val="none" w:sz="0" w:space="0" w:color="auto"/>
        <w:right w:val="none" w:sz="0" w:space="0" w:color="auto"/>
      </w:divBdr>
    </w:div>
    <w:div w:id="1313949581">
      <w:bodyDiv w:val="1"/>
      <w:marLeft w:val="0"/>
      <w:marRight w:val="0"/>
      <w:marTop w:val="0"/>
      <w:marBottom w:val="0"/>
      <w:divBdr>
        <w:top w:val="none" w:sz="0" w:space="0" w:color="auto"/>
        <w:left w:val="none" w:sz="0" w:space="0" w:color="auto"/>
        <w:bottom w:val="none" w:sz="0" w:space="0" w:color="auto"/>
        <w:right w:val="none" w:sz="0" w:space="0" w:color="auto"/>
      </w:divBdr>
    </w:div>
    <w:div w:id="1363869760">
      <w:bodyDiv w:val="1"/>
      <w:marLeft w:val="0"/>
      <w:marRight w:val="0"/>
      <w:marTop w:val="0"/>
      <w:marBottom w:val="0"/>
      <w:divBdr>
        <w:top w:val="none" w:sz="0" w:space="0" w:color="auto"/>
        <w:left w:val="none" w:sz="0" w:space="0" w:color="auto"/>
        <w:bottom w:val="none" w:sz="0" w:space="0" w:color="auto"/>
        <w:right w:val="none" w:sz="0" w:space="0" w:color="auto"/>
      </w:divBdr>
    </w:div>
    <w:div w:id="1366297561">
      <w:bodyDiv w:val="1"/>
      <w:marLeft w:val="0"/>
      <w:marRight w:val="0"/>
      <w:marTop w:val="0"/>
      <w:marBottom w:val="0"/>
      <w:divBdr>
        <w:top w:val="none" w:sz="0" w:space="0" w:color="auto"/>
        <w:left w:val="none" w:sz="0" w:space="0" w:color="auto"/>
        <w:bottom w:val="none" w:sz="0" w:space="0" w:color="auto"/>
        <w:right w:val="none" w:sz="0" w:space="0" w:color="auto"/>
      </w:divBdr>
    </w:div>
    <w:div w:id="1392584599">
      <w:bodyDiv w:val="1"/>
      <w:marLeft w:val="0"/>
      <w:marRight w:val="0"/>
      <w:marTop w:val="0"/>
      <w:marBottom w:val="0"/>
      <w:divBdr>
        <w:top w:val="none" w:sz="0" w:space="0" w:color="auto"/>
        <w:left w:val="none" w:sz="0" w:space="0" w:color="auto"/>
        <w:bottom w:val="none" w:sz="0" w:space="0" w:color="auto"/>
        <w:right w:val="none" w:sz="0" w:space="0" w:color="auto"/>
      </w:divBdr>
    </w:div>
    <w:div w:id="1392924170">
      <w:bodyDiv w:val="1"/>
      <w:marLeft w:val="0"/>
      <w:marRight w:val="0"/>
      <w:marTop w:val="0"/>
      <w:marBottom w:val="0"/>
      <w:divBdr>
        <w:top w:val="none" w:sz="0" w:space="0" w:color="auto"/>
        <w:left w:val="none" w:sz="0" w:space="0" w:color="auto"/>
        <w:bottom w:val="none" w:sz="0" w:space="0" w:color="auto"/>
        <w:right w:val="none" w:sz="0" w:space="0" w:color="auto"/>
      </w:divBdr>
    </w:div>
    <w:div w:id="1394423286">
      <w:bodyDiv w:val="1"/>
      <w:marLeft w:val="0"/>
      <w:marRight w:val="0"/>
      <w:marTop w:val="0"/>
      <w:marBottom w:val="0"/>
      <w:divBdr>
        <w:top w:val="none" w:sz="0" w:space="0" w:color="auto"/>
        <w:left w:val="none" w:sz="0" w:space="0" w:color="auto"/>
        <w:bottom w:val="none" w:sz="0" w:space="0" w:color="auto"/>
        <w:right w:val="none" w:sz="0" w:space="0" w:color="auto"/>
      </w:divBdr>
    </w:div>
    <w:div w:id="1400908427">
      <w:bodyDiv w:val="1"/>
      <w:marLeft w:val="0"/>
      <w:marRight w:val="0"/>
      <w:marTop w:val="0"/>
      <w:marBottom w:val="0"/>
      <w:divBdr>
        <w:top w:val="none" w:sz="0" w:space="0" w:color="auto"/>
        <w:left w:val="none" w:sz="0" w:space="0" w:color="auto"/>
        <w:bottom w:val="none" w:sz="0" w:space="0" w:color="auto"/>
        <w:right w:val="none" w:sz="0" w:space="0" w:color="auto"/>
      </w:divBdr>
    </w:div>
    <w:div w:id="1443574750">
      <w:bodyDiv w:val="1"/>
      <w:marLeft w:val="0"/>
      <w:marRight w:val="0"/>
      <w:marTop w:val="0"/>
      <w:marBottom w:val="0"/>
      <w:divBdr>
        <w:top w:val="none" w:sz="0" w:space="0" w:color="auto"/>
        <w:left w:val="none" w:sz="0" w:space="0" w:color="auto"/>
        <w:bottom w:val="none" w:sz="0" w:space="0" w:color="auto"/>
        <w:right w:val="none" w:sz="0" w:space="0" w:color="auto"/>
      </w:divBdr>
    </w:div>
    <w:div w:id="1454598170">
      <w:bodyDiv w:val="1"/>
      <w:marLeft w:val="0"/>
      <w:marRight w:val="0"/>
      <w:marTop w:val="0"/>
      <w:marBottom w:val="0"/>
      <w:divBdr>
        <w:top w:val="none" w:sz="0" w:space="0" w:color="auto"/>
        <w:left w:val="none" w:sz="0" w:space="0" w:color="auto"/>
        <w:bottom w:val="none" w:sz="0" w:space="0" w:color="auto"/>
        <w:right w:val="none" w:sz="0" w:space="0" w:color="auto"/>
      </w:divBdr>
    </w:div>
    <w:div w:id="1475485614">
      <w:bodyDiv w:val="1"/>
      <w:marLeft w:val="0"/>
      <w:marRight w:val="0"/>
      <w:marTop w:val="0"/>
      <w:marBottom w:val="0"/>
      <w:divBdr>
        <w:top w:val="none" w:sz="0" w:space="0" w:color="auto"/>
        <w:left w:val="none" w:sz="0" w:space="0" w:color="auto"/>
        <w:bottom w:val="none" w:sz="0" w:space="0" w:color="auto"/>
        <w:right w:val="none" w:sz="0" w:space="0" w:color="auto"/>
      </w:divBdr>
    </w:div>
    <w:div w:id="1495604659">
      <w:bodyDiv w:val="1"/>
      <w:marLeft w:val="0"/>
      <w:marRight w:val="0"/>
      <w:marTop w:val="0"/>
      <w:marBottom w:val="0"/>
      <w:divBdr>
        <w:top w:val="none" w:sz="0" w:space="0" w:color="auto"/>
        <w:left w:val="none" w:sz="0" w:space="0" w:color="auto"/>
        <w:bottom w:val="none" w:sz="0" w:space="0" w:color="auto"/>
        <w:right w:val="none" w:sz="0" w:space="0" w:color="auto"/>
      </w:divBdr>
    </w:div>
    <w:div w:id="1564367795">
      <w:bodyDiv w:val="1"/>
      <w:marLeft w:val="0"/>
      <w:marRight w:val="0"/>
      <w:marTop w:val="0"/>
      <w:marBottom w:val="0"/>
      <w:divBdr>
        <w:top w:val="none" w:sz="0" w:space="0" w:color="auto"/>
        <w:left w:val="none" w:sz="0" w:space="0" w:color="auto"/>
        <w:bottom w:val="none" w:sz="0" w:space="0" w:color="auto"/>
        <w:right w:val="none" w:sz="0" w:space="0" w:color="auto"/>
      </w:divBdr>
    </w:div>
    <w:div w:id="1581059427">
      <w:bodyDiv w:val="1"/>
      <w:marLeft w:val="0"/>
      <w:marRight w:val="0"/>
      <w:marTop w:val="0"/>
      <w:marBottom w:val="0"/>
      <w:divBdr>
        <w:top w:val="none" w:sz="0" w:space="0" w:color="auto"/>
        <w:left w:val="none" w:sz="0" w:space="0" w:color="auto"/>
        <w:bottom w:val="none" w:sz="0" w:space="0" w:color="auto"/>
        <w:right w:val="none" w:sz="0" w:space="0" w:color="auto"/>
      </w:divBdr>
    </w:div>
    <w:div w:id="1607496917">
      <w:bodyDiv w:val="1"/>
      <w:marLeft w:val="0"/>
      <w:marRight w:val="0"/>
      <w:marTop w:val="0"/>
      <w:marBottom w:val="0"/>
      <w:divBdr>
        <w:top w:val="none" w:sz="0" w:space="0" w:color="auto"/>
        <w:left w:val="none" w:sz="0" w:space="0" w:color="auto"/>
        <w:bottom w:val="none" w:sz="0" w:space="0" w:color="auto"/>
        <w:right w:val="none" w:sz="0" w:space="0" w:color="auto"/>
      </w:divBdr>
    </w:div>
    <w:div w:id="1612710816">
      <w:bodyDiv w:val="1"/>
      <w:marLeft w:val="0"/>
      <w:marRight w:val="0"/>
      <w:marTop w:val="0"/>
      <w:marBottom w:val="0"/>
      <w:divBdr>
        <w:top w:val="none" w:sz="0" w:space="0" w:color="auto"/>
        <w:left w:val="none" w:sz="0" w:space="0" w:color="auto"/>
        <w:bottom w:val="none" w:sz="0" w:space="0" w:color="auto"/>
        <w:right w:val="none" w:sz="0" w:space="0" w:color="auto"/>
      </w:divBdr>
    </w:div>
    <w:div w:id="1648782353">
      <w:bodyDiv w:val="1"/>
      <w:marLeft w:val="0"/>
      <w:marRight w:val="0"/>
      <w:marTop w:val="0"/>
      <w:marBottom w:val="0"/>
      <w:divBdr>
        <w:top w:val="none" w:sz="0" w:space="0" w:color="auto"/>
        <w:left w:val="none" w:sz="0" w:space="0" w:color="auto"/>
        <w:bottom w:val="none" w:sz="0" w:space="0" w:color="auto"/>
        <w:right w:val="none" w:sz="0" w:space="0" w:color="auto"/>
      </w:divBdr>
    </w:div>
    <w:div w:id="1649482137">
      <w:bodyDiv w:val="1"/>
      <w:marLeft w:val="0"/>
      <w:marRight w:val="0"/>
      <w:marTop w:val="0"/>
      <w:marBottom w:val="0"/>
      <w:divBdr>
        <w:top w:val="none" w:sz="0" w:space="0" w:color="auto"/>
        <w:left w:val="none" w:sz="0" w:space="0" w:color="auto"/>
        <w:bottom w:val="none" w:sz="0" w:space="0" w:color="auto"/>
        <w:right w:val="none" w:sz="0" w:space="0" w:color="auto"/>
      </w:divBdr>
    </w:div>
    <w:div w:id="1701858597">
      <w:bodyDiv w:val="1"/>
      <w:marLeft w:val="0"/>
      <w:marRight w:val="0"/>
      <w:marTop w:val="0"/>
      <w:marBottom w:val="0"/>
      <w:divBdr>
        <w:top w:val="none" w:sz="0" w:space="0" w:color="auto"/>
        <w:left w:val="none" w:sz="0" w:space="0" w:color="auto"/>
        <w:bottom w:val="none" w:sz="0" w:space="0" w:color="auto"/>
        <w:right w:val="none" w:sz="0" w:space="0" w:color="auto"/>
      </w:divBdr>
    </w:div>
    <w:div w:id="1703702164">
      <w:bodyDiv w:val="1"/>
      <w:marLeft w:val="0"/>
      <w:marRight w:val="0"/>
      <w:marTop w:val="0"/>
      <w:marBottom w:val="0"/>
      <w:divBdr>
        <w:top w:val="none" w:sz="0" w:space="0" w:color="auto"/>
        <w:left w:val="none" w:sz="0" w:space="0" w:color="auto"/>
        <w:bottom w:val="none" w:sz="0" w:space="0" w:color="auto"/>
        <w:right w:val="none" w:sz="0" w:space="0" w:color="auto"/>
      </w:divBdr>
    </w:div>
    <w:div w:id="1756702574">
      <w:bodyDiv w:val="1"/>
      <w:marLeft w:val="0"/>
      <w:marRight w:val="0"/>
      <w:marTop w:val="0"/>
      <w:marBottom w:val="0"/>
      <w:divBdr>
        <w:top w:val="none" w:sz="0" w:space="0" w:color="auto"/>
        <w:left w:val="none" w:sz="0" w:space="0" w:color="auto"/>
        <w:bottom w:val="none" w:sz="0" w:space="0" w:color="auto"/>
        <w:right w:val="none" w:sz="0" w:space="0" w:color="auto"/>
      </w:divBdr>
    </w:div>
    <w:div w:id="1770542337">
      <w:bodyDiv w:val="1"/>
      <w:marLeft w:val="0"/>
      <w:marRight w:val="0"/>
      <w:marTop w:val="0"/>
      <w:marBottom w:val="0"/>
      <w:divBdr>
        <w:top w:val="none" w:sz="0" w:space="0" w:color="auto"/>
        <w:left w:val="none" w:sz="0" w:space="0" w:color="auto"/>
        <w:bottom w:val="none" w:sz="0" w:space="0" w:color="auto"/>
        <w:right w:val="none" w:sz="0" w:space="0" w:color="auto"/>
      </w:divBdr>
    </w:div>
    <w:div w:id="1775443592">
      <w:bodyDiv w:val="1"/>
      <w:marLeft w:val="0"/>
      <w:marRight w:val="0"/>
      <w:marTop w:val="0"/>
      <w:marBottom w:val="0"/>
      <w:divBdr>
        <w:top w:val="none" w:sz="0" w:space="0" w:color="auto"/>
        <w:left w:val="none" w:sz="0" w:space="0" w:color="auto"/>
        <w:bottom w:val="none" w:sz="0" w:space="0" w:color="auto"/>
        <w:right w:val="none" w:sz="0" w:space="0" w:color="auto"/>
      </w:divBdr>
    </w:div>
    <w:div w:id="1776553933">
      <w:bodyDiv w:val="1"/>
      <w:marLeft w:val="0"/>
      <w:marRight w:val="0"/>
      <w:marTop w:val="0"/>
      <w:marBottom w:val="0"/>
      <w:divBdr>
        <w:top w:val="none" w:sz="0" w:space="0" w:color="auto"/>
        <w:left w:val="none" w:sz="0" w:space="0" w:color="auto"/>
        <w:bottom w:val="none" w:sz="0" w:space="0" w:color="auto"/>
        <w:right w:val="none" w:sz="0" w:space="0" w:color="auto"/>
      </w:divBdr>
    </w:div>
    <w:div w:id="1822038741">
      <w:bodyDiv w:val="1"/>
      <w:marLeft w:val="0"/>
      <w:marRight w:val="0"/>
      <w:marTop w:val="0"/>
      <w:marBottom w:val="0"/>
      <w:divBdr>
        <w:top w:val="none" w:sz="0" w:space="0" w:color="auto"/>
        <w:left w:val="none" w:sz="0" w:space="0" w:color="auto"/>
        <w:bottom w:val="none" w:sz="0" w:space="0" w:color="auto"/>
        <w:right w:val="none" w:sz="0" w:space="0" w:color="auto"/>
      </w:divBdr>
    </w:div>
    <w:div w:id="1889681182">
      <w:bodyDiv w:val="1"/>
      <w:marLeft w:val="0"/>
      <w:marRight w:val="0"/>
      <w:marTop w:val="0"/>
      <w:marBottom w:val="0"/>
      <w:divBdr>
        <w:top w:val="none" w:sz="0" w:space="0" w:color="auto"/>
        <w:left w:val="none" w:sz="0" w:space="0" w:color="auto"/>
        <w:bottom w:val="none" w:sz="0" w:space="0" w:color="auto"/>
        <w:right w:val="none" w:sz="0" w:space="0" w:color="auto"/>
      </w:divBdr>
    </w:div>
    <w:div w:id="1893930476">
      <w:bodyDiv w:val="1"/>
      <w:marLeft w:val="0"/>
      <w:marRight w:val="0"/>
      <w:marTop w:val="0"/>
      <w:marBottom w:val="0"/>
      <w:divBdr>
        <w:top w:val="none" w:sz="0" w:space="0" w:color="auto"/>
        <w:left w:val="none" w:sz="0" w:space="0" w:color="auto"/>
        <w:bottom w:val="none" w:sz="0" w:space="0" w:color="auto"/>
        <w:right w:val="none" w:sz="0" w:space="0" w:color="auto"/>
      </w:divBdr>
    </w:div>
    <w:div w:id="1910577258">
      <w:bodyDiv w:val="1"/>
      <w:marLeft w:val="0"/>
      <w:marRight w:val="0"/>
      <w:marTop w:val="0"/>
      <w:marBottom w:val="0"/>
      <w:divBdr>
        <w:top w:val="none" w:sz="0" w:space="0" w:color="auto"/>
        <w:left w:val="none" w:sz="0" w:space="0" w:color="auto"/>
        <w:bottom w:val="none" w:sz="0" w:space="0" w:color="auto"/>
        <w:right w:val="none" w:sz="0" w:space="0" w:color="auto"/>
      </w:divBdr>
    </w:div>
    <w:div w:id="1946645418">
      <w:bodyDiv w:val="1"/>
      <w:marLeft w:val="0"/>
      <w:marRight w:val="0"/>
      <w:marTop w:val="0"/>
      <w:marBottom w:val="0"/>
      <w:divBdr>
        <w:top w:val="none" w:sz="0" w:space="0" w:color="auto"/>
        <w:left w:val="none" w:sz="0" w:space="0" w:color="auto"/>
        <w:bottom w:val="none" w:sz="0" w:space="0" w:color="auto"/>
        <w:right w:val="none" w:sz="0" w:space="0" w:color="auto"/>
      </w:divBdr>
    </w:div>
    <w:div w:id="1974872671">
      <w:bodyDiv w:val="1"/>
      <w:marLeft w:val="0"/>
      <w:marRight w:val="0"/>
      <w:marTop w:val="0"/>
      <w:marBottom w:val="0"/>
      <w:divBdr>
        <w:top w:val="none" w:sz="0" w:space="0" w:color="auto"/>
        <w:left w:val="none" w:sz="0" w:space="0" w:color="auto"/>
        <w:bottom w:val="none" w:sz="0" w:space="0" w:color="auto"/>
        <w:right w:val="none" w:sz="0" w:space="0" w:color="auto"/>
      </w:divBdr>
    </w:div>
    <w:div w:id="1992250532">
      <w:bodyDiv w:val="1"/>
      <w:marLeft w:val="0"/>
      <w:marRight w:val="0"/>
      <w:marTop w:val="0"/>
      <w:marBottom w:val="0"/>
      <w:divBdr>
        <w:top w:val="none" w:sz="0" w:space="0" w:color="auto"/>
        <w:left w:val="none" w:sz="0" w:space="0" w:color="auto"/>
        <w:bottom w:val="none" w:sz="0" w:space="0" w:color="auto"/>
        <w:right w:val="none" w:sz="0" w:space="0" w:color="auto"/>
      </w:divBdr>
    </w:div>
    <w:div w:id="1992756354">
      <w:bodyDiv w:val="1"/>
      <w:marLeft w:val="0"/>
      <w:marRight w:val="0"/>
      <w:marTop w:val="0"/>
      <w:marBottom w:val="0"/>
      <w:divBdr>
        <w:top w:val="none" w:sz="0" w:space="0" w:color="auto"/>
        <w:left w:val="none" w:sz="0" w:space="0" w:color="auto"/>
        <w:bottom w:val="none" w:sz="0" w:space="0" w:color="auto"/>
        <w:right w:val="none" w:sz="0" w:space="0" w:color="auto"/>
      </w:divBdr>
    </w:div>
    <w:div w:id="2042898894">
      <w:bodyDiv w:val="1"/>
      <w:marLeft w:val="0"/>
      <w:marRight w:val="0"/>
      <w:marTop w:val="0"/>
      <w:marBottom w:val="0"/>
      <w:divBdr>
        <w:top w:val="none" w:sz="0" w:space="0" w:color="auto"/>
        <w:left w:val="none" w:sz="0" w:space="0" w:color="auto"/>
        <w:bottom w:val="none" w:sz="0" w:space="0" w:color="auto"/>
        <w:right w:val="none" w:sz="0" w:space="0" w:color="auto"/>
      </w:divBdr>
    </w:div>
    <w:div w:id="2046638046">
      <w:bodyDiv w:val="1"/>
      <w:marLeft w:val="0"/>
      <w:marRight w:val="0"/>
      <w:marTop w:val="0"/>
      <w:marBottom w:val="0"/>
      <w:divBdr>
        <w:top w:val="none" w:sz="0" w:space="0" w:color="auto"/>
        <w:left w:val="none" w:sz="0" w:space="0" w:color="auto"/>
        <w:bottom w:val="none" w:sz="0" w:space="0" w:color="auto"/>
        <w:right w:val="none" w:sz="0" w:space="0" w:color="auto"/>
      </w:divBdr>
    </w:div>
    <w:div w:id="2134707255">
      <w:bodyDiv w:val="1"/>
      <w:marLeft w:val="0"/>
      <w:marRight w:val="0"/>
      <w:marTop w:val="0"/>
      <w:marBottom w:val="0"/>
      <w:divBdr>
        <w:top w:val="none" w:sz="0" w:space="0" w:color="auto"/>
        <w:left w:val="none" w:sz="0" w:space="0" w:color="auto"/>
        <w:bottom w:val="none" w:sz="0" w:space="0" w:color="auto"/>
        <w:right w:val="none" w:sz="0" w:space="0" w:color="auto"/>
      </w:divBdr>
    </w:div>
    <w:div w:id="21387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10964-5590-4814-9AC5-AEA608F3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34</Pages>
  <Words>7058</Words>
  <Characters>40235</Characters>
  <Application>Microsoft Office Word</Application>
  <DocSecurity>0</DocSecurity>
  <Lines>335</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Marjeta Gajšek</cp:lastModifiedBy>
  <cp:revision>136</cp:revision>
  <cp:lastPrinted>2023-10-23T08:50:00Z</cp:lastPrinted>
  <dcterms:created xsi:type="dcterms:W3CDTF">2023-10-10T06:10:00Z</dcterms:created>
  <dcterms:modified xsi:type="dcterms:W3CDTF">2023-10-24T09:39:00Z</dcterms:modified>
</cp:coreProperties>
</file>